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9C2F3" w14:textId="0B2B1B7F" w:rsidR="00F57B73" w:rsidRPr="005E258F" w:rsidRDefault="00F57B73" w:rsidP="007308F9">
      <w:pPr>
        <w:spacing w:line="240" w:lineRule="auto"/>
        <w:jc w:val="right"/>
        <w:rPr>
          <w:rStyle w:val="paragraphpunkt1"/>
          <w:rFonts w:asciiTheme="minorHAnsi" w:hAnsiTheme="minorHAnsi" w:cstheme="minorHAnsi"/>
          <w:kern w:val="22"/>
        </w:rPr>
      </w:pPr>
      <w:bookmarkStart w:id="0" w:name="_Hlk79575394"/>
      <w:r w:rsidRPr="005E258F">
        <w:rPr>
          <w:rStyle w:val="paragraphpunkt1"/>
          <w:rFonts w:asciiTheme="minorHAnsi" w:hAnsiTheme="minorHAnsi" w:cstheme="minorHAnsi"/>
          <w:b w:val="0"/>
          <w:kern w:val="22"/>
        </w:rPr>
        <w:t xml:space="preserve">Kraków, </w:t>
      </w:r>
      <w:r w:rsidR="009112B0" w:rsidRPr="005E258F">
        <w:rPr>
          <w:rStyle w:val="paragraphpunkt1"/>
          <w:rFonts w:asciiTheme="minorHAnsi" w:hAnsiTheme="minorHAnsi" w:cstheme="minorHAnsi"/>
          <w:b w:val="0"/>
          <w:kern w:val="22"/>
        </w:rPr>
        <w:t>23.04.2</w:t>
      </w:r>
      <w:r w:rsidR="00262626" w:rsidRPr="005E258F">
        <w:rPr>
          <w:rStyle w:val="paragraphpunkt1"/>
          <w:rFonts w:asciiTheme="minorHAnsi" w:hAnsiTheme="minorHAnsi" w:cstheme="minorHAnsi"/>
          <w:b w:val="0"/>
          <w:kern w:val="22"/>
        </w:rPr>
        <w:t>026</w:t>
      </w:r>
      <w:r w:rsidRPr="005E258F">
        <w:rPr>
          <w:rStyle w:val="paragraphpunkt1"/>
          <w:rFonts w:asciiTheme="minorHAnsi" w:hAnsiTheme="minorHAnsi" w:cstheme="minorHAnsi"/>
          <w:b w:val="0"/>
          <w:kern w:val="22"/>
        </w:rPr>
        <w:t xml:space="preserve"> r.</w:t>
      </w:r>
    </w:p>
    <w:p w14:paraId="1948B786" w14:textId="77777777" w:rsidR="00F57B73" w:rsidRPr="005E258F" w:rsidRDefault="00F57B73" w:rsidP="007308F9">
      <w:pPr>
        <w:spacing w:line="240" w:lineRule="auto"/>
        <w:rPr>
          <w:rStyle w:val="paragraphpunkt1"/>
          <w:rFonts w:asciiTheme="minorHAnsi" w:hAnsiTheme="minorHAnsi" w:cstheme="minorHAnsi"/>
          <w:kern w:val="22"/>
        </w:rPr>
      </w:pPr>
    </w:p>
    <w:p w14:paraId="15B561F4" w14:textId="77777777" w:rsidR="00831BC0" w:rsidRPr="005E258F" w:rsidRDefault="00831BC0" w:rsidP="007308F9">
      <w:pPr>
        <w:spacing w:line="240" w:lineRule="auto"/>
        <w:jc w:val="center"/>
        <w:rPr>
          <w:rStyle w:val="paragraphpunkt1"/>
          <w:rFonts w:asciiTheme="minorHAnsi" w:hAnsiTheme="minorHAnsi" w:cstheme="minorHAnsi"/>
          <w:kern w:val="22"/>
        </w:rPr>
      </w:pPr>
    </w:p>
    <w:p w14:paraId="6A7B920C" w14:textId="77777777" w:rsidR="00831BC0" w:rsidRPr="005E258F" w:rsidRDefault="00831BC0" w:rsidP="007308F9">
      <w:pPr>
        <w:spacing w:line="240" w:lineRule="auto"/>
        <w:jc w:val="center"/>
        <w:rPr>
          <w:rStyle w:val="paragraphpunkt1"/>
          <w:rFonts w:asciiTheme="minorHAnsi" w:hAnsiTheme="minorHAnsi" w:cstheme="minorHAnsi"/>
          <w:kern w:val="22"/>
        </w:rPr>
      </w:pPr>
    </w:p>
    <w:p w14:paraId="219ED058" w14:textId="77777777" w:rsidR="00F57B73" w:rsidRPr="005E258F" w:rsidRDefault="00F57B73" w:rsidP="007308F9">
      <w:pPr>
        <w:spacing w:line="240" w:lineRule="auto"/>
        <w:jc w:val="center"/>
        <w:rPr>
          <w:rStyle w:val="paragraphpunkt1"/>
          <w:rFonts w:asciiTheme="minorHAnsi" w:hAnsiTheme="minorHAnsi" w:cstheme="minorHAnsi"/>
          <w:kern w:val="22"/>
        </w:rPr>
      </w:pPr>
      <w:r w:rsidRPr="005E258F">
        <w:rPr>
          <w:rStyle w:val="paragraphpunkt1"/>
          <w:rFonts w:asciiTheme="minorHAnsi" w:hAnsiTheme="minorHAnsi" w:cstheme="minorHAnsi"/>
          <w:kern w:val="22"/>
        </w:rPr>
        <w:t>SPECYFIKACJA WARUNKÓW ZAMÓWIENIA</w:t>
      </w:r>
    </w:p>
    <w:p w14:paraId="64AB8EB7" w14:textId="77777777" w:rsidR="0016326A" w:rsidRPr="005E258F" w:rsidRDefault="0016326A" w:rsidP="007308F9">
      <w:pPr>
        <w:spacing w:line="240" w:lineRule="auto"/>
        <w:jc w:val="center"/>
        <w:rPr>
          <w:rFonts w:asciiTheme="minorHAnsi" w:hAnsiTheme="minorHAnsi" w:cstheme="minorHAnsi"/>
        </w:rPr>
      </w:pPr>
    </w:p>
    <w:p w14:paraId="248EFF03" w14:textId="77777777" w:rsidR="00F57B73" w:rsidRPr="005E258F" w:rsidRDefault="00F57B73" w:rsidP="007308F9">
      <w:pPr>
        <w:spacing w:line="240" w:lineRule="auto"/>
        <w:jc w:val="center"/>
        <w:rPr>
          <w:rFonts w:asciiTheme="minorHAnsi" w:hAnsiTheme="minorHAnsi" w:cstheme="minorHAnsi"/>
        </w:rPr>
      </w:pPr>
      <w:r w:rsidRPr="005E258F">
        <w:rPr>
          <w:rFonts w:asciiTheme="minorHAnsi" w:hAnsiTheme="minorHAnsi" w:cstheme="minorHAnsi"/>
        </w:rPr>
        <w:t xml:space="preserve">Przedmiot </w:t>
      </w:r>
      <w:r w:rsidR="00975377" w:rsidRPr="005E258F">
        <w:rPr>
          <w:rFonts w:asciiTheme="minorHAnsi" w:hAnsiTheme="minorHAnsi" w:cstheme="minorHAnsi"/>
        </w:rPr>
        <w:t>umowy ramowej</w:t>
      </w:r>
      <w:r w:rsidRPr="005E258F">
        <w:rPr>
          <w:rFonts w:asciiTheme="minorHAnsi" w:hAnsiTheme="minorHAnsi" w:cstheme="minorHAnsi"/>
        </w:rPr>
        <w:t>:</w:t>
      </w:r>
    </w:p>
    <w:p w14:paraId="1CD9EB96" w14:textId="77777777" w:rsidR="00F57B73" w:rsidRPr="005E258F" w:rsidRDefault="00F57B73" w:rsidP="007308F9">
      <w:pPr>
        <w:spacing w:line="240" w:lineRule="auto"/>
        <w:rPr>
          <w:rFonts w:asciiTheme="minorHAnsi" w:hAnsiTheme="minorHAnsi" w:cstheme="minorHAnsi"/>
        </w:rPr>
      </w:pPr>
    </w:p>
    <w:p w14:paraId="6F2F96A2" w14:textId="77777777" w:rsidR="008D4A68" w:rsidRPr="005E258F" w:rsidRDefault="00DA440A" w:rsidP="007308F9">
      <w:pPr>
        <w:spacing w:line="240" w:lineRule="auto"/>
        <w:jc w:val="center"/>
        <w:rPr>
          <w:rFonts w:asciiTheme="minorHAnsi" w:hAnsiTheme="minorHAnsi" w:cstheme="minorHAnsi"/>
          <w:b/>
        </w:rPr>
      </w:pPr>
      <w:r w:rsidRPr="005E258F">
        <w:rPr>
          <w:rFonts w:asciiTheme="minorHAnsi" w:hAnsiTheme="minorHAnsi" w:cstheme="minorHAnsi"/>
          <w:b/>
          <w:kern w:val="22"/>
        </w:rPr>
        <w:t>Dostawa wzorców do analiz chemicznych</w:t>
      </w:r>
      <w:r w:rsidR="002D69B5" w:rsidRPr="005E258F">
        <w:rPr>
          <w:rFonts w:asciiTheme="minorHAnsi" w:hAnsiTheme="minorHAnsi" w:cstheme="minorHAnsi"/>
          <w:b/>
          <w:kern w:val="22"/>
        </w:rPr>
        <w:t>.</w:t>
      </w:r>
    </w:p>
    <w:p w14:paraId="0FB2A716" w14:textId="77777777" w:rsidR="00F57B73" w:rsidRPr="005E258F" w:rsidRDefault="00F57B73" w:rsidP="007308F9">
      <w:pPr>
        <w:spacing w:line="240" w:lineRule="auto"/>
        <w:rPr>
          <w:rFonts w:asciiTheme="minorHAnsi" w:hAnsiTheme="minorHAnsi" w:cstheme="minorHAnsi"/>
          <w:b/>
        </w:rPr>
      </w:pPr>
      <w:r w:rsidRPr="005E258F">
        <w:rPr>
          <w:rFonts w:asciiTheme="minorHAnsi" w:hAnsiTheme="minorHAnsi" w:cstheme="minorHAnsi"/>
          <w:b/>
        </w:rPr>
        <w:tab/>
      </w:r>
    </w:p>
    <w:p w14:paraId="53C0AF90" w14:textId="77777777" w:rsidR="0098757E" w:rsidRPr="005E258F" w:rsidRDefault="0098757E" w:rsidP="007308F9">
      <w:pPr>
        <w:spacing w:line="240" w:lineRule="auto"/>
        <w:rPr>
          <w:rFonts w:asciiTheme="minorHAnsi" w:hAnsiTheme="minorHAnsi" w:cstheme="minorHAnsi"/>
        </w:rPr>
      </w:pPr>
    </w:p>
    <w:p w14:paraId="221C0679" w14:textId="77777777" w:rsidR="0098757E" w:rsidRPr="005E258F" w:rsidRDefault="0098757E" w:rsidP="007308F9">
      <w:pPr>
        <w:spacing w:line="240" w:lineRule="auto"/>
        <w:rPr>
          <w:rFonts w:asciiTheme="minorHAnsi" w:hAnsiTheme="minorHAnsi" w:cstheme="minorHAnsi"/>
        </w:rPr>
      </w:pPr>
    </w:p>
    <w:p w14:paraId="28311DA9" w14:textId="77777777" w:rsidR="0098757E" w:rsidRPr="005E258F" w:rsidRDefault="0098757E" w:rsidP="007308F9">
      <w:pPr>
        <w:spacing w:line="240" w:lineRule="auto"/>
        <w:rPr>
          <w:rFonts w:asciiTheme="minorHAnsi" w:hAnsiTheme="minorHAnsi" w:cstheme="minorHAnsi"/>
        </w:rPr>
      </w:pPr>
    </w:p>
    <w:p w14:paraId="7F4B9DBA" w14:textId="77777777" w:rsidR="0098757E" w:rsidRPr="005E258F" w:rsidRDefault="0098757E" w:rsidP="007308F9">
      <w:pPr>
        <w:spacing w:line="240" w:lineRule="auto"/>
        <w:rPr>
          <w:rFonts w:asciiTheme="minorHAnsi" w:hAnsiTheme="minorHAnsi" w:cstheme="minorHAnsi"/>
        </w:rPr>
      </w:pPr>
    </w:p>
    <w:p w14:paraId="12EEF7C3" w14:textId="77777777" w:rsidR="0098757E" w:rsidRPr="005E258F" w:rsidRDefault="0098757E" w:rsidP="007308F9">
      <w:pPr>
        <w:spacing w:line="240" w:lineRule="auto"/>
        <w:rPr>
          <w:rFonts w:asciiTheme="minorHAnsi" w:hAnsiTheme="minorHAnsi" w:cstheme="minorHAnsi"/>
        </w:rPr>
      </w:pPr>
    </w:p>
    <w:p w14:paraId="74A3ABCF" w14:textId="77777777" w:rsidR="00F57B73" w:rsidRPr="005E258F" w:rsidRDefault="00F57B73" w:rsidP="007308F9">
      <w:pPr>
        <w:spacing w:line="240" w:lineRule="auto"/>
        <w:rPr>
          <w:rStyle w:val="paragraphpunkt1"/>
          <w:rFonts w:asciiTheme="minorHAnsi" w:hAnsiTheme="minorHAnsi" w:cstheme="minorHAnsi"/>
          <w:bCs w:val="0"/>
          <w:kern w:val="22"/>
        </w:rPr>
      </w:pPr>
      <w:r w:rsidRPr="005E258F">
        <w:rPr>
          <w:rFonts w:asciiTheme="minorHAnsi" w:hAnsiTheme="minorHAnsi" w:cstheme="minorHAnsi"/>
        </w:rPr>
        <w:t xml:space="preserve">Nr sprawy: </w:t>
      </w:r>
      <w:r w:rsidR="0039121A" w:rsidRPr="005E258F">
        <w:rPr>
          <w:rFonts w:asciiTheme="minorHAnsi" w:hAnsiTheme="minorHAnsi" w:cstheme="minorHAnsi"/>
        </w:rPr>
        <w:t>ZP.52.2026</w:t>
      </w:r>
    </w:p>
    <w:p w14:paraId="46031857" w14:textId="77777777" w:rsidR="001E3F0E" w:rsidRPr="005E258F" w:rsidRDefault="001E3F0E" w:rsidP="007308F9">
      <w:pPr>
        <w:spacing w:line="240" w:lineRule="auto"/>
        <w:rPr>
          <w:rFonts w:asciiTheme="minorHAnsi" w:hAnsiTheme="minorHAnsi" w:cstheme="minorHAnsi"/>
        </w:rPr>
      </w:pPr>
    </w:p>
    <w:p w14:paraId="7FC98A0F" w14:textId="77777777" w:rsidR="00F76F0E" w:rsidRPr="005E258F" w:rsidRDefault="00F76F0E" w:rsidP="007308F9">
      <w:pPr>
        <w:spacing w:line="240" w:lineRule="auto"/>
        <w:rPr>
          <w:rFonts w:asciiTheme="minorHAnsi" w:hAnsiTheme="minorHAnsi" w:cstheme="minorHAnsi"/>
        </w:rPr>
      </w:pPr>
    </w:p>
    <w:p w14:paraId="27917EE5" w14:textId="77777777" w:rsidR="00F76F0E" w:rsidRPr="005E258F" w:rsidRDefault="00F76F0E" w:rsidP="007308F9">
      <w:pPr>
        <w:spacing w:line="240" w:lineRule="auto"/>
        <w:rPr>
          <w:rFonts w:asciiTheme="minorHAnsi" w:hAnsiTheme="minorHAnsi" w:cstheme="minorHAnsi"/>
        </w:rPr>
        <w:sectPr w:rsidR="00F76F0E" w:rsidRPr="005E258F" w:rsidSect="00CB7391">
          <w:headerReference w:type="default" r:id="rId8"/>
          <w:footerReference w:type="default" r:id="rId9"/>
          <w:footerReference w:type="first" r:id="rId10"/>
          <w:pgSz w:w="11906" w:h="16838"/>
          <w:pgMar w:top="1417" w:right="1417" w:bottom="1417" w:left="1417" w:header="708" w:footer="708" w:gutter="0"/>
          <w:cols w:space="708"/>
          <w:titlePg/>
          <w:docGrid w:linePitch="360"/>
        </w:sectPr>
      </w:pPr>
      <w:bookmarkStart w:id="1" w:name="_GoBack"/>
      <w:bookmarkEnd w:id="1"/>
    </w:p>
    <w:p w14:paraId="13BDCD4B" w14:textId="77777777" w:rsidR="0039121A" w:rsidRPr="005E258F" w:rsidRDefault="0039121A" w:rsidP="007308F9">
      <w:pPr>
        <w:spacing w:line="240" w:lineRule="auto"/>
        <w:rPr>
          <w:rFonts w:asciiTheme="minorHAnsi" w:hAnsiTheme="minorHAnsi" w:cstheme="minorHAnsi"/>
        </w:rPr>
        <w:sectPr w:rsidR="0039121A" w:rsidRPr="005E258F" w:rsidSect="00CB7391">
          <w:pgSz w:w="11906" w:h="16838"/>
          <w:pgMar w:top="1417" w:right="1417" w:bottom="1417" w:left="1417" w:header="708" w:footer="708" w:gutter="0"/>
          <w:cols w:space="708"/>
          <w:titlePg/>
          <w:docGrid w:linePitch="360"/>
        </w:sectPr>
      </w:pPr>
    </w:p>
    <w:sdt>
      <w:sdtPr>
        <w:rPr>
          <w:rFonts w:asciiTheme="minorHAnsi" w:eastAsia="Times New Roman" w:hAnsiTheme="minorHAnsi" w:cstheme="minorHAnsi"/>
          <w:color w:val="auto"/>
          <w:sz w:val="22"/>
          <w:szCs w:val="22"/>
        </w:rPr>
        <w:id w:val="-757828495"/>
        <w:docPartObj>
          <w:docPartGallery w:val="Table of Contents"/>
          <w:docPartUnique/>
        </w:docPartObj>
      </w:sdtPr>
      <w:sdtEndPr>
        <w:rPr>
          <w:b/>
          <w:bCs/>
        </w:rPr>
      </w:sdtEndPr>
      <w:sdtContent>
        <w:p w14:paraId="73796F44" w14:textId="77777777" w:rsidR="00B923EF" w:rsidRPr="005E258F" w:rsidRDefault="00B923EF" w:rsidP="007308F9">
          <w:pPr>
            <w:pStyle w:val="Nagwekspisutreci"/>
            <w:spacing w:before="0" w:line="240" w:lineRule="auto"/>
            <w:rPr>
              <w:rFonts w:asciiTheme="minorHAnsi" w:hAnsiTheme="minorHAnsi" w:cstheme="minorHAnsi"/>
              <w:color w:val="auto"/>
              <w:sz w:val="22"/>
              <w:szCs w:val="22"/>
            </w:rPr>
          </w:pPr>
          <w:r w:rsidRPr="005E258F">
            <w:rPr>
              <w:rFonts w:asciiTheme="minorHAnsi" w:hAnsiTheme="minorHAnsi" w:cstheme="minorHAnsi"/>
              <w:color w:val="auto"/>
              <w:sz w:val="22"/>
              <w:szCs w:val="22"/>
            </w:rPr>
            <w:t>Spis treści</w:t>
          </w:r>
        </w:p>
        <w:p w14:paraId="14AE6650" w14:textId="5FC268EB" w:rsidR="00262626" w:rsidRPr="005E258F" w:rsidRDefault="00B923EF" w:rsidP="007308F9">
          <w:pPr>
            <w:pStyle w:val="Spistreci1"/>
            <w:spacing w:after="0" w:line="240" w:lineRule="auto"/>
            <w:rPr>
              <w:rFonts w:asciiTheme="minorHAnsi" w:eastAsiaTheme="minorEastAsia" w:hAnsiTheme="minorHAnsi" w:cstheme="minorHAnsi"/>
              <w:noProof/>
            </w:rPr>
          </w:pPr>
          <w:r w:rsidRPr="005E258F">
            <w:rPr>
              <w:rFonts w:asciiTheme="minorHAnsi" w:hAnsiTheme="minorHAnsi" w:cstheme="minorHAnsi"/>
              <w:b/>
              <w:bCs/>
            </w:rPr>
            <w:fldChar w:fldCharType="begin"/>
          </w:r>
          <w:r w:rsidRPr="005E258F">
            <w:rPr>
              <w:rFonts w:asciiTheme="minorHAnsi" w:hAnsiTheme="minorHAnsi" w:cstheme="minorHAnsi"/>
              <w:b/>
              <w:bCs/>
            </w:rPr>
            <w:instrText xml:space="preserve"> TOC \o "1-3" \h \z \u </w:instrText>
          </w:r>
          <w:r w:rsidRPr="005E258F">
            <w:rPr>
              <w:rFonts w:asciiTheme="minorHAnsi" w:hAnsiTheme="minorHAnsi" w:cstheme="minorHAnsi"/>
              <w:b/>
              <w:bCs/>
            </w:rPr>
            <w:fldChar w:fldCharType="separate"/>
          </w:r>
          <w:hyperlink w:anchor="_Toc226451361" w:history="1">
            <w:r w:rsidR="00262626" w:rsidRPr="005E258F">
              <w:rPr>
                <w:rStyle w:val="Hipercze"/>
                <w:rFonts w:asciiTheme="minorHAnsi" w:hAnsiTheme="minorHAnsi" w:cstheme="minorHAnsi"/>
                <w:noProof/>
                <w:color w:val="auto"/>
              </w:rPr>
              <w:t>I.</w:t>
            </w:r>
            <w:r w:rsidR="00262626" w:rsidRPr="005E258F">
              <w:rPr>
                <w:rFonts w:asciiTheme="minorHAnsi" w:eastAsiaTheme="minorEastAsia" w:hAnsiTheme="minorHAnsi" w:cstheme="minorHAnsi"/>
                <w:noProof/>
              </w:rPr>
              <w:tab/>
            </w:r>
            <w:r w:rsidR="00262626" w:rsidRPr="005E258F">
              <w:rPr>
                <w:rStyle w:val="Hipercze"/>
                <w:rFonts w:asciiTheme="minorHAnsi" w:hAnsiTheme="minorHAnsi" w:cstheme="minorHAnsi"/>
                <w:noProof/>
                <w:color w:val="auto"/>
              </w:rPr>
              <w:t>ZAMAWIAJĄCY</w:t>
            </w:r>
            <w:r w:rsidR="00262626" w:rsidRPr="005E258F">
              <w:rPr>
                <w:rFonts w:asciiTheme="minorHAnsi" w:hAnsiTheme="minorHAnsi" w:cstheme="minorHAnsi"/>
                <w:noProof/>
                <w:webHidden/>
              </w:rPr>
              <w:tab/>
            </w:r>
            <w:r w:rsidR="00262626" w:rsidRPr="005E258F">
              <w:rPr>
                <w:rFonts w:asciiTheme="minorHAnsi" w:hAnsiTheme="minorHAnsi" w:cstheme="minorHAnsi"/>
                <w:noProof/>
                <w:webHidden/>
              </w:rPr>
              <w:fldChar w:fldCharType="begin"/>
            </w:r>
            <w:r w:rsidR="00262626" w:rsidRPr="005E258F">
              <w:rPr>
                <w:rFonts w:asciiTheme="minorHAnsi" w:hAnsiTheme="minorHAnsi" w:cstheme="minorHAnsi"/>
                <w:noProof/>
                <w:webHidden/>
              </w:rPr>
              <w:instrText xml:space="preserve"> PAGEREF _Toc226451361 \h </w:instrText>
            </w:r>
            <w:r w:rsidR="00262626" w:rsidRPr="005E258F">
              <w:rPr>
                <w:rFonts w:asciiTheme="minorHAnsi" w:hAnsiTheme="minorHAnsi" w:cstheme="minorHAnsi"/>
                <w:noProof/>
                <w:webHidden/>
              </w:rPr>
            </w:r>
            <w:r w:rsidR="00262626" w:rsidRPr="005E258F">
              <w:rPr>
                <w:rFonts w:asciiTheme="minorHAnsi" w:hAnsiTheme="minorHAnsi" w:cstheme="minorHAnsi"/>
                <w:noProof/>
                <w:webHidden/>
              </w:rPr>
              <w:fldChar w:fldCharType="separate"/>
            </w:r>
            <w:r w:rsidR="004A5F73">
              <w:rPr>
                <w:rFonts w:asciiTheme="minorHAnsi" w:hAnsiTheme="minorHAnsi" w:cstheme="minorHAnsi"/>
                <w:noProof/>
                <w:webHidden/>
              </w:rPr>
              <w:t>4</w:t>
            </w:r>
            <w:r w:rsidR="00262626" w:rsidRPr="005E258F">
              <w:rPr>
                <w:rFonts w:asciiTheme="minorHAnsi" w:hAnsiTheme="minorHAnsi" w:cstheme="minorHAnsi"/>
                <w:noProof/>
                <w:webHidden/>
              </w:rPr>
              <w:fldChar w:fldCharType="end"/>
            </w:r>
          </w:hyperlink>
        </w:p>
        <w:p w14:paraId="0197C00A" w14:textId="6CDE79E4" w:rsidR="00262626" w:rsidRPr="005E258F" w:rsidRDefault="00481C3B" w:rsidP="007308F9">
          <w:pPr>
            <w:pStyle w:val="Spistreci1"/>
            <w:spacing w:after="0" w:line="240" w:lineRule="auto"/>
            <w:rPr>
              <w:rFonts w:asciiTheme="minorHAnsi" w:eastAsiaTheme="minorEastAsia" w:hAnsiTheme="minorHAnsi" w:cstheme="minorHAnsi"/>
              <w:noProof/>
            </w:rPr>
          </w:pPr>
          <w:hyperlink w:anchor="_Toc226451362" w:history="1">
            <w:r w:rsidR="00262626" w:rsidRPr="005E258F">
              <w:rPr>
                <w:rStyle w:val="Hipercze"/>
                <w:rFonts w:asciiTheme="minorHAnsi" w:hAnsiTheme="minorHAnsi" w:cstheme="minorHAnsi"/>
                <w:noProof/>
                <w:color w:val="auto"/>
              </w:rPr>
              <w:t>II.</w:t>
            </w:r>
            <w:r w:rsidR="00262626" w:rsidRPr="005E258F">
              <w:rPr>
                <w:rFonts w:asciiTheme="minorHAnsi" w:eastAsiaTheme="minorEastAsia" w:hAnsiTheme="minorHAnsi" w:cstheme="minorHAnsi"/>
                <w:noProof/>
              </w:rPr>
              <w:tab/>
            </w:r>
            <w:r w:rsidR="00262626" w:rsidRPr="005E258F">
              <w:rPr>
                <w:rStyle w:val="Hipercze"/>
                <w:rFonts w:asciiTheme="minorHAnsi" w:hAnsiTheme="minorHAnsi" w:cstheme="minorHAnsi"/>
                <w:noProof/>
                <w:color w:val="auto"/>
              </w:rPr>
              <w:t>INFORMACJE PODSTAWOWE</w:t>
            </w:r>
            <w:r w:rsidR="00262626" w:rsidRPr="005E258F">
              <w:rPr>
                <w:rFonts w:asciiTheme="minorHAnsi" w:hAnsiTheme="minorHAnsi" w:cstheme="minorHAnsi"/>
                <w:noProof/>
                <w:webHidden/>
              </w:rPr>
              <w:tab/>
            </w:r>
            <w:r w:rsidR="00262626" w:rsidRPr="005E258F">
              <w:rPr>
                <w:rFonts w:asciiTheme="minorHAnsi" w:hAnsiTheme="minorHAnsi" w:cstheme="minorHAnsi"/>
                <w:noProof/>
                <w:webHidden/>
              </w:rPr>
              <w:fldChar w:fldCharType="begin"/>
            </w:r>
            <w:r w:rsidR="00262626" w:rsidRPr="005E258F">
              <w:rPr>
                <w:rFonts w:asciiTheme="minorHAnsi" w:hAnsiTheme="minorHAnsi" w:cstheme="minorHAnsi"/>
                <w:noProof/>
                <w:webHidden/>
              </w:rPr>
              <w:instrText xml:space="preserve"> PAGEREF _Toc226451362 \h </w:instrText>
            </w:r>
            <w:r w:rsidR="00262626" w:rsidRPr="005E258F">
              <w:rPr>
                <w:rFonts w:asciiTheme="minorHAnsi" w:hAnsiTheme="minorHAnsi" w:cstheme="minorHAnsi"/>
                <w:noProof/>
                <w:webHidden/>
              </w:rPr>
            </w:r>
            <w:r w:rsidR="00262626" w:rsidRPr="005E258F">
              <w:rPr>
                <w:rFonts w:asciiTheme="minorHAnsi" w:hAnsiTheme="minorHAnsi" w:cstheme="minorHAnsi"/>
                <w:noProof/>
                <w:webHidden/>
              </w:rPr>
              <w:fldChar w:fldCharType="separate"/>
            </w:r>
            <w:r w:rsidR="004A5F73">
              <w:rPr>
                <w:rFonts w:asciiTheme="minorHAnsi" w:hAnsiTheme="minorHAnsi" w:cstheme="minorHAnsi"/>
                <w:noProof/>
                <w:webHidden/>
              </w:rPr>
              <w:t>5</w:t>
            </w:r>
            <w:r w:rsidR="00262626" w:rsidRPr="005E258F">
              <w:rPr>
                <w:rFonts w:asciiTheme="minorHAnsi" w:hAnsiTheme="minorHAnsi" w:cstheme="minorHAnsi"/>
                <w:noProof/>
                <w:webHidden/>
              </w:rPr>
              <w:fldChar w:fldCharType="end"/>
            </w:r>
          </w:hyperlink>
        </w:p>
        <w:p w14:paraId="35AF0338" w14:textId="78C3509F" w:rsidR="00262626" w:rsidRPr="005E258F" w:rsidRDefault="00481C3B" w:rsidP="007308F9">
          <w:pPr>
            <w:pStyle w:val="Spistreci1"/>
            <w:spacing w:after="0" w:line="240" w:lineRule="auto"/>
            <w:rPr>
              <w:rFonts w:asciiTheme="minorHAnsi" w:eastAsiaTheme="minorEastAsia" w:hAnsiTheme="minorHAnsi" w:cstheme="minorHAnsi"/>
              <w:noProof/>
            </w:rPr>
          </w:pPr>
          <w:hyperlink w:anchor="_Toc226451363" w:history="1">
            <w:r w:rsidR="00262626" w:rsidRPr="005E258F">
              <w:rPr>
                <w:rStyle w:val="Hipercze"/>
                <w:rFonts w:asciiTheme="minorHAnsi" w:hAnsiTheme="minorHAnsi" w:cstheme="minorHAnsi"/>
                <w:noProof/>
                <w:color w:val="auto"/>
              </w:rPr>
              <w:t>III.</w:t>
            </w:r>
            <w:r w:rsidR="00262626" w:rsidRPr="005E258F">
              <w:rPr>
                <w:rFonts w:asciiTheme="minorHAnsi" w:eastAsiaTheme="minorEastAsia" w:hAnsiTheme="minorHAnsi" w:cstheme="minorHAnsi"/>
                <w:noProof/>
              </w:rPr>
              <w:tab/>
            </w:r>
            <w:r w:rsidR="00262626" w:rsidRPr="005E258F">
              <w:rPr>
                <w:rStyle w:val="Hipercze"/>
                <w:rFonts w:asciiTheme="minorHAnsi" w:hAnsiTheme="minorHAnsi" w:cstheme="minorHAnsi"/>
                <w:noProof/>
                <w:color w:val="auto"/>
              </w:rPr>
              <w:t>UDOSTĘPNIANIE DOKUMENTÓW ZAMÓWIENIA I KOMUNIKACJA</w:t>
            </w:r>
            <w:r w:rsidR="00262626" w:rsidRPr="005E258F">
              <w:rPr>
                <w:rFonts w:asciiTheme="minorHAnsi" w:hAnsiTheme="minorHAnsi" w:cstheme="minorHAnsi"/>
                <w:noProof/>
                <w:webHidden/>
              </w:rPr>
              <w:tab/>
            </w:r>
            <w:r w:rsidR="00262626" w:rsidRPr="005E258F">
              <w:rPr>
                <w:rFonts w:asciiTheme="minorHAnsi" w:hAnsiTheme="minorHAnsi" w:cstheme="minorHAnsi"/>
                <w:noProof/>
                <w:webHidden/>
              </w:rPr>
              <w:fldChar w:fldCharType="begin"/>
            </w:r>
            <w:r w:rsidR="00262626" w:rsidRPr="005E258F">
              <w:rPr>
                <w:rFonts w:asciiTheme="minorHAnsi" w:hAnsiTheme="minorHAnsi" w:cstheme="minorHAnsi"/>
                <w:noProof/>
                <w:webHidden/>
              </w:rPr>
              <w:instrText xml:space="preserve"> PAGEREF _Toc226451363 \h </w:instrText>
            </w:r>
            <w:r w:rsidR="00262626" w:rsidRPr="005E258F">
              <w:rPr>
                <w:rFonts w:asciiTheme="minorHAnsi" w:hAnsiTheme="minorHAnsi" w:cstheme="minorHAnsi"/>
                <w:noProof/>
                <w:webHidden/>
              </w:rPr>
            </w:r>
            <w:r w:rsidR="00262626" w:rsidRPr="005E258F">
              <w:rPr>
                <w:rFonts w:asciiTheme="minorHAnsi" w:hAnsiTheme="minorHAnsi" w:cstheme="minorHAnsi"/>
                <w:noProof/>
                <w:webHidden/>
              </w:rPr>
              <w:fldChar w:fldCharType="separate"/>
            </w:r>
            <w:r w:rsidR="004A5F73">
              <w:rPr>
                <w:rFonts w:asciiTheme="minorHAnsi" w:hAnsiTheme="minorHAnsi" w:cstheme="minorHAnsi"/>
                <w:noProof/>
                <w:webHidden/>
              </w:rPr>
              <w:t>6</w:t>
            </w:r>
            <w:r w:rsidR="00262626" w:rsidRPr="005E258F">
              <w:rPr>
                <w:rFonts w:asciiTheme="minorHAnsi" w:hAnsiTheme="minorHAnsi" w:cstheme="minorHAnsi"/>
                <w:noProof/>
                <w:webHidden/>
              </w:rPr>
              <w:fldChar w:fldCharType="end"/>
            </w:r>
          </w:hyperlink>
        </w:p>
        <w:p w14:paraId="161B4F0B" w14:textId="208B00DC" w:rsidR="00262626" w:rsidRPr="005E258F" w:rsidRDefault="00481C3B" w:rsidP="007308F9">
          <w:pPr>
            <w:pStyle w:val="Spistreci1"/>
            <w:spacing w:after="0" w:line="240" w:lineRule="auto"/>
            <w:rPr>
              <w:rFonts w:asciiTheme="minorHAnsi" w:eastAsiaTheme="minorEastAsia" w:hAnsiTheme="minorHAnsi" w:cstheme="minorHAnsi"/>
              <w:noProof/>
            </w:rPr>
          </w:pPr>
          <w:hyperlink w:anchor="_Toc226451364" w:history="1">
            <w:r w:rsidR="00262626" w:rsidRPr="005E258F">
              <w:rPr>
                <w:rStyle w:val="Hipercze"/>
                <w:rFonts w:asciiTheme="minorHAnsi" w:hAnsiTheme="minorHAnsi" w:cstheme="minorHAnsi"/>
                <w:noProof/>
                <w:color w:val="auto"/>
              </w:rPr>
              <w:t>IV.</w:t>
            </w:r>
            <w:r w:rsidR="00262626" w:rsidRPr="005E258F">
              <w:rPr>
                <w:rFonts w:asciiTheme="minorHAnsi" w:eastAsiaTheme="minorEastAsia" w:hAnsiTheme="minorHAnsi" w:cstheme="minorHAnsi"/>
                <w:noProof/>
              </w:rPr>
              <w:tab/>
            </w:r>
            <w:r w:rsidR="00262626" w:rsidRPr="005E258F">
              <w:rPr>
                <w:rStyle w:val="Hipercze"/>
                <w:rFonts w:asciiTheme="minorHAnsi" w:hAnsiTheme="minorHAnsi" w:cstheme="minorHAnsi"/>
                <w:noProof/>
                <w:color w:val="auto"/>
              </w:rPr>
              <w:t>PRZEDMIOT ZAMÓWIENIA</w:t>
            </w:r>
            <w:r w:rsidR="00262626" w:rsidRPr="005E258F">
              <w:rPr>
                <w:rFonts w:asciiTheme="minorHAnsi" w:hAnsiTheme="minorHAnsi" w:cstheme="minorHAnsi"/>
                <w:noProof/>
                <w:webHidden/>
              </w:rPr>
              <w:tab/>
            </w:r>
            <w:r w:rsidR="00262626" w:rsidRPr="005E258F">
              <w:rPr>
                <w:rFonts w:asciiTheme="minorHAnsi" w:hAnsiTheme="minorHAnsi" w:cstheme="minorHAnsi"/>
                <w:noProof/>
                <w:webHidden/>
              </w:rPr>
              <w:fldChar w:fldCharType="begin"/>
            </w:r>
            <w:r w:rsidR="00262626" w:rsidRPr="005E258F">
              <w:rPr>
                <w:rFonts w:asciiTheme="minorHAnsi" w:hAnsiTheme="minorHAnsi" w:cstheme="minorHAnsi"/>
                <w:noProof/>
                <w:webHidden/>
              </w:rPr>
              <w:instrText xml:space="preserve"> PAGEREF _Toc226451364 \h </w:instrText>
            </w:r>
            <w:r w:rsidR="00262626" w:rsidRPr="005E258F">
              <w:rPr>
                <w:rFonts w:asciiTheme="minorHAnsi" w:hAnsiTheme="minorHAnsi" w:cstheme="minorHAnsi"/>
                <w:noProof/>
                <w:webHidden/>
              </w:rPr>
            </w:r>
            <w:r w:rsidR="00262626" w:rsidRPr="005E258F">
              <w:rPr>
                <w:rFonts w:asciiTheme="minorHAnsi" w:hAnsiTheme="minorHAnsi" w:cstheme="minorHAnsi"/>
                <w:noProof/>
                <w:webHidden/>
              </w:rPr>
              <w:fldChar w:fldCharType="separate"/>
            </w:r>
            <w:r w:rsidR="004A5F73">
              <w:rPr>
                <w:rFonts w:asciiTheme="minorHAnsi" w:hAnsiTheme="minorHAnsi" w:cstheme="minorHAnsi"/>
                <w:noProof/>
                <w:webHidden/>
              </w:rPr>
              <w:t>9</w:t>
            </w:r>
            <w:r w:rsidR="00262626" w:rsidRPr="005E258F">
              <w:rPr>
                <w:rFonts w:asciiTheme="minorHAnsi" w:hAnsiTheme="minorHAnsi" w:cstheme="minorHAnsi"/>
                <w:noProof/>
                <w:webHidden/>
              </w:rPr>
              <w:fldChar w:fldCharType="end"/>
            </w:r>
          </w:hyperlink>
        </w:p>
        <w:p w14:paraId="30B413D1" w14:textId="6F7A2B3D" w:rsidR="00262626" w:rsidRPr="005E258F" w:rsidRDefault="00481C3B" w:rsidP="007308F9">
          <w:pPr>
            <w:pStyle w:val="Spistreci1"/>
            <w:spacing w:after="0" w:line="240" w:lineRule="auto"/>
            <w:rPr>
              <w:rFonts w:asciiTheme="minorHAnsi" w:eastAsiaTheme="minorEastAsia" w:hAnsiTheme="minorHAnsi" w:cstheme="minorHAnsi"/>
              <w:noProof/>
            </w:rPr>
          </w:pPr>
          <w:hyperlink w:anchor="_Toc226451365" w:history="1">
            <w:r w:rsidR="00262626" w:rsidRPr="005E258F">
              <w:rPr>
                <w:rStyle w:val="Hipercze"/>
                <w:rFonts w:asciiTheme="minorHAnsi" w:hAnsiTheme="minorHAnsi" w:cstheme="minorHAnsi"/>
                <w:noProof/>
                <w:color w:val="auto"/>
              </w:rPr>
              <w:t>V.</w:t>
            </w:r>
            <w:r w:rsidR="00262626" w:rsidRPr="005E258F">
              <w:rPr>
                <w:rFonts w:asciiTheme="minorHAnsi" w:eastAsiaTheme="minorEastAsia" w:hAnsiTheme="minorHAnsi" w:cstheme="minorHAnsi"/>
                <w:noProof/>
              </w:rPr>
              <w:tab/>
            </w:r>
            <w:r w:rsidR="00262626" w:rsidRPr="005E258F">
              <w:rPr>
                <w:rStyle w:val="Hipercze"/>
                <w:rFonts w:asciiTheme="minorHAnsi" w:hAnsiTheme="minorHAnsi" w:cstheme="minorHAnsi"/>
                <w:noProof/>
                <w:color w:val="auto"/>
              </w:rPr>
              <w:t>KWALIFIKACJA WYKONAWCÓW</w:t>
            </w:r>
            <w:r w:rsidR="00262626" w:rsidRPr="005E258F">
              <w:rPr>
                <w:rFonts w:asciiTheme="minorHAnsi" w:hAnsiTheme="minorHAnsi" w:cstheme="minorHAnsi"/>
                <w:noProof/>
                <w:webHidden/>
              </w:rPr>
              <w:tab/>
            </w:r>
            <w:r w:rsidR="00262626" w:rsidRPr="005E258F">
              <w:rPr>
                <w:rFonts w:asciiTheme="minorHAnsi" w:hAnsiTheme="minorHAnsi" w:cstheme="minorHAnsi"/>
                <w:noProof/>
                <w:webHidden/>
              </w:rPr>
              <w:fldChar w:fldCharType="begin"/>
            </w:r>
            <w:r w:rsidR="00262626" w:rsidRPr="005E258F">
              <w:rPr>
                <w:rFonts w:asciiTheme="minorHAnsi" w:hAnsiTheme="minorHAnsi" w:cstheme="minorHAnsi"/>
                <w:noProof/>
                <w:webHidden/>
              </w:rPr>
              <w:instrText xml:space="preserve"> PAGEREF _Toc226451365 \h </w:instrText>
            </w:r>
            <w:r w:rsidR="00262626" w:rsidRPr="005E258F">
              <w:rPr>
                <w:rFonts w:asciiTheme="minorHAnsi" w:hAnsiTheme="minorHAnsi" w:cstheme="minorHAnsi"/>
                <w:noProof/>
                <w:webHidden/>
              </w:rPr>
            </w:r>
            <w:r w:rsidR="00262626" w:rsidRPr="005E258F">
              <w:rPr>
                <w:rFonts w:asciiTheme="minorHAnsi" w:hAnsiTheme="minorHAnsi" w:cstheme="minorHAnsi"/>
                <w:noProof/>
                <w:webHidden/>
              </w:rPr>
              <w:fldChar w:fldCharType="separate"/>
            </w:r>
            <w:r w:rsidR="004A5F73">
              <w:rPr>
                <w:rFonts w:asciiTheme="minorHAnsi" w:hAnsiTheme="minorHAnsi" w:cstheme="minorHAnsi"/>
                <w:noProof/>
                <w:webHidden/>
              </w:rPr>
              <w:t>13</w:t>
            </w:r>
            <w:r w:rsidR="00262626" w:rsidRPr="005E258F">
              <w:rPr>
                <w:rFonts w:asciiTheme="minorHAnsi" w:hAnsiTheme="minorHAnsi" w:cstheme="minorHAnsi"/>
                <w:noProof/>
                <w:webHidden/>
              </w:rPr>
              <w:fldChar w:fldCharType="end"/>
            </w:r>
          </w:hyperlink>
        </w:p>
        <w:p w14:paraId="076902F5" w14:textId="08E95B61" w:rsidR="00262626" w:rsidRPr="005E258F" w:rsidRDefault="00481C3B" w:rsidP="007308F9">
          <w:pPr>
            <w:pStyle w:val="Spistreci1"/>
            <w:spacing w:after="0" w:line="240" w:lineRule="auto"/>
            <w:rPr>
              <w:rFonts w:asciiTheme="minorHAnsi" w:eastAsiaTheme="minorEastAsia" w:hAnsiTheme="minorHAnsi" w:cstheme="minorHAnsi"/>
              <w:noProof/>
            </w:rPr>
          </w:pPr>
          <w:hyperlink w:anchor="_Toc226451366" w:history="1">
            <w:r w:rsidR="00262626" w:rsidRPr="005E258F">
              <w:rPr>
                <w:rStyle w:val="Hipercze"/>
                <w:rFonts w:asciiTheme="minorHAnsi" w:hAnsiTheme="minorHAnsi" w:cstheme="minorHAnsi"/>
                <w:noProof/>
                <w:color w:val="auto"/>
              </w:rPr>
              <w:t>VI.</w:t>
            </w:r>
            <w:r w:rsidR="00262626" w:rsidRPr="005E258F">
              <w:rPr>
                <w:rFonts w:asciiTheme="minorHAnsi" w:eastAsiaTheme="minorEastAsia" w:hAnsiTheme="minorHAnsi" w:cstheme="minorHAnsi"/>
                <w:noProof/>
              </w:rPr>
              <w:tab/>
            </w:r>
            <w:r w:rsidR="00262626" w:rsidRPr="005E258F">
              <w:rPr>
                <w:rStyle w:val="Hipercze"/>
                <w:rFonts w:asciiTheme="minorHAnsi" w:hAnsiTheme="minorHAnsi" w:cstheme="minorHAnsi"/>
                <w:noProof/>
                <w:color w:val="auto"/>
              </w:rPr>
              <w:t>WARUNKI ZAMÓWIENIA</w:t>
            </w:r>
            <w:r w:rsidR="00262626" w:rsidRPr="005E258F">
              <w:rPr>
                <w:rFonts w:asciiTheme="minorHAnsi" w:hAnsiTheme="minorHAnsi" w:cstheme="minorHAnsi"/>
                <w:noProof/>
                <w:webHidden/>
              </w:rPr>
              <w:tab/>
            </w:r>
            <w:r w:rsidR="00262626" w:rsidRPr="005E258F">
              <w:rPr>
                <w:rFonts w:asciiTheme="minorHAnsi" w:hAnsiTheme="minorHAnsi" w:cstheme="minorHAnsi"/>
                <w:noProof/>
                <w:webHidden/>
              </w:rPr>
              <w:fldChar w:fldCharType="begin"/>
            </w:r>
            <w:r w:rsidR="00262626" w:rsidRPr="005E258F">
              <w:rPr>
                <w:rFonts w:asciiTheme="minorHAnsi" w:hAnsiTheme="minorHAnsi" w:cstheme="minorHAnsi"/>
                <w:noProof/>
                <w:webHidden/>
              </w:rPr>
              <w:instrText xml:space="preserve"> PAGEREF _Toc226451366 \h </w:instrText>
            </w:r>
            <w:r w:rsidR="00262626" w:rsidRPr="005E258F">
              <w:rPr>
                <w:rFonts w:asciiTheme="minorHAnsi" w:hAnsiTheme="minorHAnsi" w:cstheme="minorHAnsi"/>
                <w:noProof/>
                <w:webHidden/>
              </w:rPr>
            </w:r>
            <w:r w:rsidR="00262626" w:rsidRPr="005E258F">
              <w:rPr>
                <w:rFonts w:asciiTheme="minorHAnsi" w:hAnsiTheme="minorHAnsi" w:cstheme="minorHAnsi"/>
                <w:noProof/>
                <w:webHidden/>
              </w:rPr>
              <w:fldChar w:fldCharType="separate"/>
            </w:r>
            <w:r w:rsidR="004A5F73">
              <w:rPr>
                <w:rFonts w:asciiTheme="minorHAnsi" w:hAnsiTheme="minorHAnsi" w:cstheme="minorHAnsi"/>
                <w:noProof/>
                <w:webHidden/>
              </w:rPr>
              <w:t>17</w:t>
            </w:r>
            <w:r w:rsidR="00262626" w:rsidRPr="005E258F">
              <w:rPr>
                <w:rFonts w:asciiTheme="minorHAnsi" w:hAnsiTheme="minorHAnsi" w:cstheme="minorHAnsi"/>
                <w:noProof/>
                <w:webHidden/>
              </w:rPr>
              <w:fldChar w:fldCharType="end"/>
            </w:r>
          </w:hyperlink>
        </w:p>
        <w:p w14:paraId="62A33629" w14:textId="2E6D39D9" w:rsidR="00262626" w:rsidRPr="005E258F" w:rsidRDefault="00481C3B" w:rsidP="007308F9">
          <w:pPr>
            <w:pStyle w:val="Spistreci1"/>
            <w:spacing w:after="0" w:line="240" w:lineRule="auto"/>
            <w:rPr>
              <w:rFonts w:asciiTheme="minorHAnsi" w:eastAsiaTheme="minorEastAsia" w:hAnsiTheme="minorHAnsi" w:cstheme="minorHAnsi"/>
              <w:noProof/>
            </w:rPr>
          </w:pPr>
          <w:hyperlink w:anchor="_Toc226451367" w:history="1">
            <w:r w:rsidR="00262626" w:rsidRPr="005E258F">
              <w:rPr>
                <w:rStyle w:val="Hipercze"/>
                <w:rFonts w:asciiTheme="minorHAnsi" w:hAnsiTheme="minorHAnsi" w:cstheme="minorHAnsi"/>
                <w:noProof/>
                <w:color w:val="auto"/>
              </w:rPr>
              <w:t>VII.</w:t>
            </w:r>
            <w:r w:rsidR="00262626" w:rsidRPr="005E258F">
              <w:rPr>
                <w:rFonts w:asciiTheme="minorHAnsi" w:eastAsiaTheme="minorEastAsia" w:hAnsiTheme="minorHAnsi" w:cstheme="minorHAnsi"/>
                <w:noProof/>
              </w:rPr>
              <w:tab/>
            </w:r>
            <w:r w:rsidR="00262626" w:rsidRPr="005E258F">
              <w:rPr>
                <w:rStyle w:val="Hipercze"/>
                <w:rFonts w:asciiTheme="minorHAnsi" w:hAnsiTheme="minorHAnsi" w:cstheme="minorHAnsi"/>
                <w:noProof/>
                <w:color w:val="auto"/>
              </w:rPr>
              <w:t>PROJEKTOWANE POSTANOWIENIA UMOWY</w:t>
            </w:r>
            <w:r w:rsidR="00262626" w:rsidRPr="005E258F">
              <w:rPr>
                <w:rFonts w:asciiTheme="minorHAnsi" w:hAnsiTheme="minorHAnsi" w:cstheme="minorHAnsi"/>
                <w:noProof/>
                <w:webHidden/>
              </w:rPr>
              <w:tab/>
            </w:r>
            <w:r w:rsidR="00262626" w:rsidRPr="005E258F">
              <w:rPr>
                <w:rFonts w:asciiTheme="minorHAnsi" w:hAnsiTheme="minorHAnsi" w:cstheme="minorHAnsi"/>
                <w:noProof/>
                <w:webHidden/>
              </w:rPr>
              <w:fldChar w:fldCharType="begin"/>
            </w:r>
            <w:r w:rsidR="00262626" w:rsidRPr="005E258F">
              <w:rPr>
                <w:rFonts w:asciiTheme="minorHAnsi" w:hAnsiTheme="minorHAnsi" w:cstheme="minorHAnsi"/>
                <w:noProof/>
                <w:webHidden/>
              </w:rPr>
              <w:instrText xml:space="preserve"> PAGEREF _Toc226451367 \h </w:instrText>
            </w:r>
            <w:r w:rsidR="00262626" w:rsidRPr="005E258F">
              <w:rPr>
                <w:rFonts w:asciiTheme="minorHAnsi" w:hAnsiTheme="minorHAnsi" w:cstheme="minorHAnsi"/>
                <w:noProof/>
                <w:webHidden/>
              </w:rPr>
            </w:r>
            <w:r w:rsidR="00262626" w:rsidRPr="005E258F">
              <w:rPr>
                <w:rFonts w:asciiTheme="minorHAnsi" w:hAnsiTheme="minorHAnsi" w:cstheme="minorHAnsi"/>
                <w:noProof/>
                <w:webHidden/>
              </w:rPr>
              <w:fldChar w:fldCharType="separate"/>
            </w:r>
            <w:r w:rsidR="004A5F73">
              <w:rPr>
                <w:rFonts w:asciiTheme="minorHAnsi" w:hAnsiTheme="minorHAnsi" w:cstheme="minorHAnsi"/>
                <w:noProof/>
                <w:webHidden/>
              </w:rPr>
              <w:t>19</w:t>
            </w:r>
            <w:r w:rsidR="00262626" w:rsidRPr="005E258F">
              <w:rPr>
                <w:rFonts w:asciiTheme="minorHAnsi" w:hAnsiTheme="minorHAnsi" w:cstheme="minorHAnsi"/>
                <w:noProof/>
                <w:webHidden/>
              </w:rPr>
              <w:fldChar w:fldCharType="end"/>
            </w:r>
          </w:hyperlink>
        </w:p>
        <w:p w14:paraId="2A61B5D6" w14:textId="527E1566" w:rsidR="00262626" w:rsidRPr="005E258F" w:rsidRDefault="00481C3B" w:rsidP="007308F9">
          <w:pPr>
            <w:pStyle w:val="Spistreci1"/>
            <w:spacing w:after="0" w:line="240" w:lineRule="auto"/>
            <w:rPr>
              <w:rFonts w:asciiTheme="minorHAnsi" w:eastAsiaTheme="minorEastAsia" w:hAnsiTheme="minorHAnsi" w:cstheme="minorHAnsi"/>
              <w:noProof/>
            </w:rPr>
          </w:pPr>
          <w:hyperlink w:anchor="_Toc226451368" w:history="1">
            <w:r w:rsidR="00262626" w:rsidRPr="005E258F">
              <w:rPr>
                <w:rStyle w:val="Hipercze"/>
                <w:rFonts w:asciiTheme="minorHAnsi" w:hAnsiTheme="minorHAnsi" w:cstheme="minorHAnsi"/>
                <w:noProof/>
                <w:color w:val="auto"/>
              </w:rPr>
              <w:t>VIII.</w:t>
            </w:r>
            <w:r w:rsidR="00262626" w:rsidRPr="005E258F">
              <w:rPr>
                <w:rFonts w:asciiTheme="minorHAnsi" w:eastAsiaTheme="minorEastAsia" w:hAnsiTheme="minorHAnsi" w:cstheme="minorHAnsi"/>
                <w:noProof/>
              </w:rPr>
              <w:tab/>
            </w:r>
            <w:r w:rsidR="00262626" w:rsidRPr="005E258F">
              <w:rPr>
                <w:rStyle w:val="Hipercze"/>
                <w:rFonts w:asciiTheme="minorHAnsi" w:hAnsiTheme="minorHAnsi" w:cstheme="minorHAnsi"/>
                <w:noProof/>
                <w:color w:val="auto"/>
              </w:rPr>
              <w:t>PROCEDURA</w:t>
            </w:r>
            <w:r w:rsidR="00262626" w:rsidRPr="005E258F">
              <w:rPr>
                <w:rFonts w:asciiTheme="minorHAnsi" w:hAnsiTheme="minorHAnsi" w:cstheme="minorHAnsi"/>
                <w:noProof/>
                <w:webHidden/>
              </w:rPr>
              <w:tab/>
            </w:r>
            <w:r w:rsidR="00262626" w:rsidRPr="005E258F">
              <w:rPr>
                <w:rFonts w:asciiTheme="minorHAnsi" w:hAnsiTheme="minorHAnsi" w:cstheme="minorHAnsi"/>
                <w:noProof/>
                <w:webHidden/>
              </w:rPr>
              <w:fldChar w:fldCharType="begin"/>
            </w:r>
            <w:r w:rsidR="00262626" w:rsidRPr="005E258F">
              <w:rPr>
                <w:rFonts w:asciiTheme="minorHAnsi" w:hAnsiTheme="minorHAnsi" w:cstheme="minorHAnsi"/>
                <w:noProof/>
                <w:webHidden/>
              </w:rPr>
              <w:instrText xml:space="preserve"> PAGEREF _Toc226451368 \h </w:instrText>
            </w:r>
            <w:r w:rsidR="00262626" w:rsidRPr="005E258F">
              <w:rPr>
                <w:rFonts w:asciiTheme="minorHAnsi" w:hAnsiTheme="minorHAnsi" w:cstheme="minorHAnsi"/>
                <w:noProof/>
                <w:webHidden/>
              </w:rPr>
            </w:r>
            <w:r w:rsidR="00262626" w:rsidRPr="005E258F">
              <w:rPr>
                <w:rFonts w:asciiTheme="minorHAnsi" w:hAnsiTheme="minorHAnsi" w:cstheme="minorHAnsi"/>
                <w:noProof/>
                <w:webHidden/>
              </w:rPr>
              <w:fldChar w:fldCharType="separate"/>
            </w:r>
            <w:r w:rsidR="004A5F73">
              <w:rPr>
                <w:rFonts w:asciiTheme="minorHAnsi" w:hAnsiTheme="minorHAnsi" w:cstheme="minorHAnsi"/>
                <w:noProof/>
                <w:webHidden/>
              </w:rPr>
              <w:t>20</w:t>
            </w:r>
            <w:r w:rsidR="00262626" w:rsidRPr="005E258F">
              <w:rPr>
                <w:rFonts w:asciiTheme="minorHAnsi" w:hAnsiTheme="minorHAnsi" w:cstheme="minorHAnsi"/>
                <w:noProof/>
                <w:webHidden/>
              </w:rPr>
              <w:fldChar w:fldCharType="end"/>
            </w:r>
          </w:hyperlink>
        </w:p>
        <w:p w14:paraId="01899EA6" w14:textId="299F1B16" w:rsidR="00262626" w:rsidRPr="005E258F" w:rsidRDefault="00481C3B" w:rsidP="007308F9">
          <w:pPr>
            <w:pStyle w:val="Spistreci1"/>
            <w:spacing w:after="0" w:line="240" w:lineRule="auto"/>
            <w:rPr>
              <w:rFonts w:asciiTheme="minorHAnsi" w:eastAsiaTheme="minorEastAsia" w:hAnsiTheme="minorHAnsi" w:cstheme="minorHAnsi"/>
              <w:noProof/>
            </w:rPr>
          </w:pPr>
          <w:hyperlink w:anchor="_Toc226451369" w:history="1">
            <w:r w:rsidR="00262626" w:rsidRPr="005E258F">
              <w:rPr>
                <w:rStyle w:val="Hipercze"/>
                <w:rFonts w:asciiTheme="minorHAnsi" w:hAnsiTheme="minorHAnsi" w:cstheme="minorHAnsi"/>
                <w:noProof/>
                <w:color w:val="auto"/>
              </w:rPr>
              <w:t>IX.</w:t>
            </w:r>
            <w:r w:rsidR="00262626" w:rsidRPr="005E258F">
              <w:rPr>
                <w:rFonts w:asciiTheme="minorHAnsi" w:eastAsiaTheme="minorEastAsia" w:hAnsiTheme="minorHAnsi" w:cstheme="minorHAnsi"/>
                <w:noProof/>
              </w:rPr>
              <w:tab/>
            </w:r>
            <w:r w:rsidR="00262626" w:rsidRPr="005E258F">
              <w:rPr>
                <w:rStyle w:val="Hipercze"/>
                <w:rFonts w:asciiTheme="minorHAnsi" w:hAnsiTheme="minorHAnsi" w:cstheme="minorHAnsi"/>
                <w:noProof/>
                <w:color w:val="auto"/>
              </w:rPr>
              <w:t>POZOSTAŁE INFORMACJE</w:t>
            </w:r>
            <w:r w:rsidR="00262626" w:rsidRPr="005E258F">
              <w:rPr>
                <w:rFonts w:asciiTheme="minorHAnsi" w:hAnsiTheme="minorHAnsi" w:cstheme="minorHAnsi"/>
                <w:noProof/>
                <w:webHidden/>
              </w:rPr>
              <w:tab/>
            </w:r>
            <w:r w:rsidR="00262626" w:rsidRPr="005E258F">
              <w:rPr>
                <w:rFonts w:asciiTheme="minorHAnsi" w:hAnsiTheme="minorHAnsi" w:cstheme="minorHAnsi"/>
                <w:noProof/>
                <w:webHidden/>
              </w:rPr>
              <w:fldChar w:fldCharType="begin"/>
            </w:r>
            <w:r w:rsidR="00262626" w:rsidRPr="005E258F">
              <w:rPr>
                <w:rFonts w:asciiTheme="minorHAnsi" w:hAnsiTheme="minorHAnsi" w:cstheme="minorHAnsi"/>
                <w:noProof/>
                <w:webHidden/>
              </w:rPr>
              <w:instrText xml:space="preserve"> PAGEREF _Toc226451369 \h </w:instrText>
            </w:r>
            <w:r w:rsidR="00262626" w:rsidRPr="005E258F">
              <w:rPr>
                <w:rFonts w:asciiTheme="minorHAnsi" w:hAnsiTheme="minorHAnsi" w:cstheme="minorHAnsi"/>
                <w:noProof/>
                <w:webHidden/>
              </w:rPr>
            </w:r>
            <w:r w:rsidR="00262626" w:rsidRPr="005E258F">
              <w:rPr>
                <w:rFonts w:asciiTheme="minorHAnsi" w:hAnsiTheme="minorHAnsi" w:cstheme="minorHAnsi"/>
                <w:noProof/>
                <w:webHidden/>
              </w:rPr>
              <w:fldChar w:fldCharType="separate"/>
            </w:r>
            <w:r w:rsidR="004A5F73">
              <w:rPr>
                <w:rFonts w:asciiTheme="minorHAnsi" w:hAnsiTheme="minorHAnsi" w:cstheme="minorHAnsi"/>
                <w:noProof/>
                <w:webHidden/>
              </w:rPr>
              <w:t>21</w:t>
            </w:r>
            <w:r w:rsidR="00262626" w:rsidRPr="005E258F">
              <w:rPr>
                <w:rFonts w:asciiTheme="minorHAnsi" w:hAnsiTheme="minorHAnsi" w:cstheme="minorHAnsi"/>
                <w:noProof/>
                <w:webHidden/>
              </w:rPr>
              <w:fldChar w:fldCharType="end"/>
            </w:r>
          </w:hyperlink>
        </w:p>
        <w:p w14:paraId="1797F9DC" w14:textId="1C108755" w:rsidR="00262626" w:rsidRPr="005E258F" w:rsidRDefault="00481C3B" w:rsidP="007308F9">
          <w:pPr>
            <w:pStyle w:val="Spistreci2"/>
            <w:tabs>
              <w:tab w:val="right" w:leader="dot" w:pos="9062"/>
            </w:tabs>
            <w:spacing w:after="0" w:line="240" w:lineRule="auto"/>
            <w:rPr>
              <w:rFonts w:asciiTheme="minorHAnsi" w:eastAsiaTheme="minorEastAsia" w:hAnsiTheme="minorHAnsi" w:cstheme="minorHAnsi"/>
              <w:noProof/>
            </w:rPr>
          </w:pPr>
          <w:hyperlink w:anchor="_Toc226451370" w:history="1">
            <w:r w:rsidR="00262626" w:rsidRPr="005E258F">
              <w:rPr>
                <w:rStyle w:val="Hipercze"/>
                <w:rFonts w:asciiTheme="minorHAnsi" w:hAnsiTheme="minorHAnsi" w:cstheme="minorHAnsi"/>
                <w:noProof/>
                <w:color w:val="auto"/>
              </w:rPr>
              <w:t>Załącznik 1 – Formularz ofertowy</w:t>
            </w:r>
            <w:r w:rsidR="00262626" w:rsidRPr="005E258F">
              <w:rPr>
                <w:rFonts w:asciiTheme="minorHAnsi" w:hAnsiTheme="minorHAnsi" w:cstheme="minorHAnsi"/>
                <w:noProof/>
                <w:webHidden/>
              </w:rPr>
              <w:tab/>
            </w:r>
            <w:r w:rsidR="00262626" w:rsidRPr="005E258F">
              <w:rPr>
                <w:rFonts w:asciiTheme="minorHAnsi" w:hAnsiTheme="minorHAnsi" w:cstheme="minorHAnsi"/>
                <w:noProof/>
                <w:webHidden/>
              </w:rPr>
              <w:fldChar w:fldCharType="begin"/>
            </w:r>
            <w:r w:rsidR="00262626" w:rsidRPr="005E258F">
              <w:rPr>
                <w:rFonts w:asciiTheme="minorHAnsi" w:hAnsiTheme="minorHAnsi" w:cstheme="minorHAnsi"/>
                <w:noProof/>
                <w:webHidden/>
              </w:rPr>
              <w:instrText xml:space="preserve"> PAGEREF _Toc226451370 \h </w:instrText>
            </w:r>
            <w:r w:rsidR="00262626" w:rsidRPr="005E258F">
              <w:rPr>
                <w:rFonts w:asciiTheme="minorHAnsi" w:hAnsiTheme="minorHAnsi" w:cstheme="minorHAnsi"/>
                <w:noProof/>
                <w:webHidden/>
              </w:rPr>
            </w:r>
            <w:r w:rsidR="00262626" w:rsidRPr="005E258F">
              <w:rPr>
                <w:rFonts w:asciiTheme="minorHAnsi" w:hAnsiTheme="minorHAnsi" w:cstheme="minorHAnsi"/>
                <w:noProof/>
                <w:webHidden/>
              </w:rPr>
              <w:fldChar w:fldCharType="separate"/>
            </w:r>
            <w:r w:rsidR="004A5F73">
              <w:rPr>
                <w:rFonts w:asciiTheme="minorHAnsi" w:hAnsiTheme="minorHAnsi" w:cstheme="minorHAnsi"/>
                <w:noProof/>
                <w:webHidden/>
              </w:rPr>
              <w:t>22</w:t>
            </w:r>
            <w:r w:rsidR="00262626" w:rsidRPr="005E258F">
              <w:rPr>
                <w:rFonts w:asciiTheme="minorHAnsi" w:hAnsiTheme="minorHAnsi" w:cstheme="minorHAnsi"/>
                <w:noProof/>
                <w:webHidden/>
              </w:rPr>
              <w:fldChar w:fldCharType="end"/>
            </w:r>
          </w:hyperlink>
        </w:p>
        <w:p w14:paraId="3C591F33" w14:textId="3420AFBE" w:rsidR="00262626" w:rsidRPr="005E258F" w:rsidRDefault="00481C3B" w:rsidP="007308F9">
          <w:pPr>
            <w:pStyle w:val="Spistreci2"/>
            <w:tabs>
              <w:tab w:val="right" w:leader="dot" w:pos="9062"/>
            </w:tabs>
            <w:spacing w:after="0" w:line="240" w:lineRule="auto"/>
            <w:rPr>
              <w:rFonts w:asciiTheme="minorHAnsi" w:eastAsiaTheme="minorEastAsia" w:hAnsiTheme="minorHAnsi" w:cstheme="minorHAnsi"/>
              <w:noProof/>
            </w:rPr>
          </w:pPr>
          <w:hyperlink w:anchor="_Toc226451371" w:history="1">
            <w:r w:rsidR="00262626" w:rsidRPr="005E258F">
              <w:rPr>
                <w:rStyle w:val="Hipercze"/>
                <w:rFonts w:asciiTheme="minorHAnsi" w:hAnsiTheme="minorHAnsi" w:cstheme="minorHAnsi"/>
                <w:noProof/>
                <w:color w:val="auto"/>
              </w:rPr>
              <w:t>Załącznik 3 – Pełnomocnictwo</w:t>
            </w:r>
            <w:r w:rsidR="00262626" w:rsidRPr="005E258F">
              <w:rPr>
                <w:rFonts w:asciiTheme="minorHAnsi" w:hAnsiTheme="minorHAnsi" w:cstheme="minorHAnsi"/>
                <w:noProof/>
                <w:webHidden/>
              </w:rPr>
              <w:tab/>
            </w:r>
            <w:r w:rsidR="00262626" w:rsidRPr="005E258F">
              <w:rPr>
                <w:rFonts w:asciiTheme="minorHAnsi" w:hAnsiTheme="minorHAnsi" w:cstheme="minorHAnsi"/>
                <w:noProof/>
                <w:webHidden/>
              </w:rPr>
              <w:fldChar w:fldCharType="begin"/>
            </w:r>
            <w:r w:rsidR="00262626" w:rsidRPr="005E258F">
              <w:rPr>
                <w:rFonts w:asciiTheme="minorHAnsi" w:hAnsiTheme="minorHAnsi" w:cstheme="minorHAnsi"/>
                <w:noProof/>
                <w:webHidden/>
              </w:rPr>
              <w:instrText xml:space="preserve"> PAGEREF _Toc226451371 \h </w:instrText>
            </w:r>
            <w:r w:rsidR="00262626" w:rsidRPr="005E258F">
              <w:rPr>
                <w:rFonts w:asciiTheme="minorHAnsi" w:hAnsiTheme="minorHAnsi" w:cstheme="minorHAnsi"/>
                <w:noProof/>
                <w:webHidden/>
              </w:rPr>
            </w:r>
            <w:r w:rsidR="00262626" w:rsidRPr="005E258F">
              <w:rPr>
                <w:rFonts w:asciiTheme="minorHAnsi" w:hAnsiTheme="minorHAnsi" w:cstheme="minorHAnsi"/>
                <w:noProof/>
                <w:webHidden/>
              </w:rPr>
              <w:fldChar w:fldCharType="separate"/>
            </w:r>
            <w:r w:rsidR="004A5F73">
              <w:rPr>
                <w:rFonts w:asciiTheme="minorHAnsi" w:hAnsiTheme="minorHAnsi" w:cstheme="minorHAnsi"/>
                <w:noProof/>
                <w:webHidden/>
              </w:rPr>
              <w:t>24</w:t>
            </w:r>
            <w:r w:rsidR="00262626" w:rsidRPr="005E258F">
              <w:rPr>
                <w:rFonts w:asciiTheme="minorHAnsi" w:hAnsiTheme="minorHAnsi" w:cstheme="minorHAnsi"/>
                <w:noProof/>
                <w:webHidden/>
              </w:rPr>
              <w:fldChar w:fldCharType="end"/>
            </w:r>
          </w:hyperlink>
        </w:p>
        <w:p w14:paraId="420EC84C" w14:textId="3A19ADE4" w:rsidR="00262626" w:rsidRPr="005E258F" w:rsidRDefault="00481C3B" w:rsidP="007308F9">
          <w:pPr>
            <w:pStyle w:val="Spistreci2"/>
            <w:tabs>
              <w:tab w:val="right" w:leader="dot" w:pos="9062"/>
            </w:tabs>
            <w:spacing w:after="0" w:line="240" w:lineRule="auto"/>
            <w:rPr>
              <w:rFonts w:asciiTheme="minorHAnsi" w:eastAsiaTheme="minorEastAsia" w:hAnsiTheme="minorHAnsi" w:cstheme="minorHAnsi"/>
              <w:noProof/>
            </w:rPr>
          </w:pPr>
          <w:hyperlink w:anchor="_Toc226451372" w:history="1">
            <w:r w:rsidR="00262626" w:rsidRPr="005E258F">
              <w:rPr>
                <w:rStyle w:val="Hipercze"/>
                <w:rFonts w:asciiTheme="minorHAnsi" w:hAnsiTheme="minorHAnsi" w:cstheme="minorHAnsi"/>
                <w:noProof/>
                <w:color w:val="auto"/>
              </w:rPr>
              <w:t>Załącznik 4 – Projekt umowy</w:t>
            </w:r>
            <w:r w:rsidR="00262626" w:rsidRPr="005E258F">
              <w:rPr>
                <w:rFonts w:asciiTheme="minorHAnsi" w:hAnsiTheme="minorHAnsi" w:cstheme="minorHAnsi"/>
                <w:noProof/>
                <w:webHidden/>
              </w:rPr>
              <w:tab/>
            </w:r>
            <w:r w:rsidR="00262626" w:rsidRPr="005E258F">
              <w:rPr>
                <w:rFonts w:asciiTheme="minorHAnsi" w:hAnsiTheme="minorHAnsi" w:cstheme="minorHAnsi"/>
                <w:noProof/>
                <w:webHidden/>
              </w:rPr>
              <w:fldChar w:fldCharType="begin"/>
            </w:r>
            <w:r w:rsidR="00262626" w:rsidRPr="005E258F">
              <w:rPr>
                <w:rFonts w:asciiTheme="minorHAnsi" w:hAnsiTheme="minorHAnsi" w:cstheme="minorHAnsi"/>
                <w:noProof/>
                <w:webHidden/>
              </w:rPr>
              <w:instrText xml:space="preserve"> PAGEREF _Toc226451372 \h </w:instrText>
            </w:r>
            <w:r w:rsidR="00262626" w:rsidRPr="005E258F">
              <w:rPr>
                <w:rFonts w:asciiTheme="minorHAnsi" w:hAnsiTheme="minorHAnsi" w:cstheme="minorHAnsi"/>
                <w:noProof/>
                <w:webHidden/>
              </w:rPr>
            </w:r>
            <w:r w:rsidR="00262626" w:rsidRPr="005E258F">
              <w:rPr>
                <w:rFonts w:asciiTheme="minorHAnsi" w:hAnsiTheme="minorHAnsi" w:cstheme="minorHAnsi"/>
                <w:noProof/>
                <w:webHidden/>
              </w:rPr>
              <w:fldChar w:fldCharType="separate"/>
            </w:r>
            <w:r w:rsidR="004A5F73">
              <w:rPr>
                <w:rFonts w:asciiTheme="minorHAnsi" w:hAnsiTheme="minorHAnsi" w:cstheme="minorHAnsi"/>
                <w:noProof/>
                <w:webHidden/>
              </w:rPr>
              <w:t>25</w:t>
            </w:r>
            <w:r w:rsidR="00262626" w:rsidRPr="005E258F">
              <w:rPr>
                <w:rFonts w:asciiTheme="minorHAnsi" w:hAnsiTheme="minorHAnsi" w:cstheme="minorHAnsi"/>
                <w:noProof/>
                <w:webHidden/>
              </w:rPr>
              <w:fldChar w:fldCharType="end"/>
            </w:r>
          </w:hyperlink>
        </w:p>
        <w:p w14:paraId="4C26E8D2" w14:textId="1A280CA4" w:rsidR="00262626" w:rsidRPr="005E258F" w:rsidRDefault="00481C3B" w:rsidP="007308F9">
          <w:pPr>
            <w:pStyle w:val="Spistreci2"/>
            <w:tabs>
              <w:tab w:val="right" w:leader="dot" w:pos="9062"/>
            </w:tabs>
            <w:spacing w:after="0" w:line="240" w:lineRule="auto"/>
            <w:rPr>
              <w:rFonts w:asciiTheme="minorHAnsi" w:eastAsiaTheme="minorEastAsia" w:hAnsiTheme="minorHAnsi" w:cstheme="minorHAnsi"/>
              <w:noProof/>
            </w:rPr>
          </w:pPr>
          <w:hyperlink w:anchor="_Toc226451373" w:history="1">
            <w:r w:rsidR="00262626" w:rsidRPr="005E258F">
              <w:rPr>
                <w:rStyle w:val="Hipercze"/>
                <w:rFonts w:asciiTheme="minorHAnsi" w:hAnsiTheme="minorHAnsi" w:cstheme="minorHAnsi"/>
                <w:noProof/>
                <w:color w:val="auto"/>
              </w:rPr>
              <w:t>Załącznik 5 – Oświadczenie</w:t>
            </w:r>
            <w:r w:rsidR="00262626" w:rsidRPr="005E258F">
              <w:rPr>
                <w:rFonts w:asciiTheme="minorHAnsi" w:hAnsiTheme="minorHAnsi" w:cstheme="minorHAnsi"/>
                <w:noProof/>
                <w:webHidden/>
              </w:rPr>
              <w:tab/>
            </w:r>
            <w:r w:rsidR="00262626" w:rsidRPr="005E258F">
              <w:rPr>
                <w:rFonts w:asciiTheme="minorHAnsi" w:hAnsiTheme="minorHAnsi" w:cstheme="minorHAnsi"/>
                <w:noProof/>
                <w:webHidden/>
              </w:rPr>
              <w:fldChar w:fldCharType="begin"/>
            </w:r>
            <w:r w:rsidR="00262626" w:rsidRPr="005E258F">
              <w:rPr>
                <w:rFonts w:asciiTheme="minorHAnsi" w:hAnsiTheme="minorHAnsi" w:cstheme="minorHAnsi"/>
                <w:noProof/>
                <w:webHidden/>
              </w:rPr>
              <w:instrText xml:space="preserve"> PAGEREF _Toc226451373 \h </w:instrText>
            </w:r>
            <w:r w:rsidR="00262626" w:rsidRPr="005E258F">
              <w:rPr>
                <w:rFonts w:asciiTheme="minorHAnsi" w:hAnsiTheme="minorHAnsi" w:cstheme="minorHAnsi"/>
                <w:noProof/>
                <w:webHidden/>
              </w:rPr>
            </w:r>
            <w:r w:rsidR="00262626" w:rsidRPr="005E258F">
              <w:rPr>
                <w:rFonts w:asciiTheme="minorHAnsi" w:hAnsiTheme="minorHAnsi" w:cstheme="minorHAnsi"/>
                <w:noProof/>
                <w:webHidden/>
              </w:rPr>
              <w:fldChar w:fldCharType="separate"/>
            </w:r>
            <w:r w:rsidR="004A5F73">
              <w:rPr>
                <w:rFonts w:asciiTheme="minorHAnsi" w:hAnsiTheme="minorHAnsi" w:cstheme="minorHAnsi"/>
                <w:noProof/>
                <w:webHidden/>
              </w:rPr>
              <w:t>36</w:t>
            </w:r>
            <w:r w:rsidR="00262626" w:rsidRPr="005E258F">
              <w:rPr>
                <w:rFonts w:asciiTheme="minorHAnsi" w:hAnsiTheme="minorHAnsi" w:cstheme="minorHAnsi"/>
                <w:noProof/>
                <w:webHidden/>
              </w:rPr>
              <w:fldChar w:fldCharType="end"/>
            </w:r>
          </w:hyperlink>
        </w:p>
        <w:p w14:paraId="0BBE98A2" w14:textId="131CEBF6" w:rsidR="00262626" w:rsidRPr="005E258F" w:rsidRDefault="00481C3B" w:rsidP="007308F9">
          <w:pPr>
            <w:pStyle w:val="Spistreci2"/>
            <w:tabs>
              <w:tab w:val="right" w:leader="dot" w:pos="9062"/>
            </w:tabs>
            <w:spacing w:after="0" w:line="240" w:lineRule="auto"/>
            <w:rPr>
              <w:rFonts w:asciiTheme="minorHAnsi" w:eastAsiaTheme="minorEastAsia" w:hAnsiTheme="minorHAnsi" w:cstheme="minorHAnsi"/>
              <w:noProof/>
            </w:rPr>
          </w:pPr>
          <w:hyperlink w:anchor="_Toc226451374" w:history="1">
            <w:r w:rsidR="00262626" w:rsidRPr="005E258F">
              <w:rPr>
                <w:rStyle w:val="Hipercze"/>
                <w:rFonts w:asciiTheme="minorHAnsi" w:hAnsiTheme="minorHAnsi" w:cstheme="minorHAnsi"/>
                <w:noProof/>
                <w:color w:val="auto"/>
              </w:rPr>
              <w:t>Załącznik 6 – Oświadczenie podwykonawcy</w:t>
            </w:r>
            <w:r w:rsidR="00262626" w:rsidRPr="005E258F">
              <w:rPr>
                <w:rFonts w:asciiTheme="minorHAnsi" w:hAnsiTheme="minorHAnsi" w:cstheme="minorHAnsi"/>
                <w:noProof/>
                <w:webHidden/>
              </w:rPr>
              <w:tab/>
            </w:r>
            <w:r w:rsidR="00262626" w:rsidRPr="005E258F">
              <w:rPr>
                <w:rFonts w:asciiTheme="minorHAnsi" w:hAnsiTheme="minorHAnsi" w:cstheme="minorHAnsi"/>
                <w:noProof/>
                <w:webHidden/>
              </w:rPr>
              <w:fldChar w:fldCharType="begin"/>
            </w:r>
            <w:r w:rsidR="00262626" w:rsidRPr="005E258F">
              <w:rPr>
                <w:rFonts w:asciiTheme="minorHAnsi" w:hAnsiTheme="minorHAnsi" w:cstheme="minorHAnsi"/>
                <w:noProof/>
                <w:webHidden/>
              </w:rPr>
              <w:instrText xml:space="preserve"> PAGEREF _Toc226451374 \h </w:instrText>
            </w:r>
            <w:r w:rsidR="00262626" w:rsidRPr="005E258F">
              <w:rPr>
                <w:rFonts w:asciiTheme="minorHAnsi" w:hAnsiTheme="minorHAnsi" w:cstheme="minorHAnsi"/>
                <w:noProof/>
                <w:webHidden/>
              </w:rPr>
            </w:r>
            <w:r w:rsidR="00262626" w:rsidRPr="005E258F">
              <w:rPr>
                <w:rFonts w:asciiTheme="minorHAnsi" w:hAnsiTheme="minorHAnsi" w:cstheme="minorHAnsi"/>
                <w:noProof/>
                <w:webHidden/>
              </w:rPr>
              <w:fldChar w:fldCharType="separate"/>
            </w:r>
            <w:r w:rsidR="004A5F73">
              <w:rPr>
                <w:rFonts w:asciiTheme="minorHAnsi" w:hAnsiTheme="minorHAnsi" w:cstheme="minorHAnsi"/>
                <w:noProof/>
                <w:webHidden/>
              </w:rPr>
              <w:t>37</w:t>
            </w:r>
            <w:r w:rsidR="00262626" w:rsidRPr="005E258F">
              <w:rPr>
                <w:rFonts w:asciiTheme="minorHAnsi" w:hAnsiTheme="minorHAnsi" w:cstheme="minorHAnsi"/>
                <w:noProof/>
                <w:webHidden/>
              </w:rPr>
              <w:fldChar w:fldCharType="end"/>
            </w:r>
          </w:hyperlink>
        </w:p>
        <w:p w14:paraId="29F23840" w14:textId="77777777" w:rsidR="00B923EF" w:rsidRPr="005E258F" w:rsidRDefault="00B923EF" w:rsidP="007308F9">
          <w:pPr>
            <w:spacing w:line="240" w:lineRule="auto"/>
            <w:rPr>
              <w:rFonts w:asciiTheme="minorHAnsi" w:hAnsiTheme="minorHAnsi" w:cstheme="minorHAnsi"/>
            </w:rPr>
          </w:pPr>
          <w:r w:rsidRPr="005E258F">
            <w:rPr>
              <w:rFonts w:asciiTheme="minorHAnsi" w:hAnsiTheme="minorHAnsi" w:cstheme="minorHAnsi"/>
              <w:b/>
              <w:bCs/>
            </w:rPr>
            <w:fldChar w:fldCharType="end"/>
          </w:r>
        </w:p>
      </w:sdtContent>
    </w:sdt>
    <w:p w14:paraId="4C64A7F8" w14:textId="77777777" w:rsidR="00CE2A30" w:rsidRPr="005E258F" w:rsidRDefault="00CE2A30" w:rsidP="007308F9">
      <w:pPr>
        <w:spacing w:line="240" w:lineRule="auto"/>
        <w:rPr>
          <w:rFonts w:asciiTheme="minorHAnsi" w:hAnsiTheme="minorHAnsi" w:cstheme="minorHAnsi"/>
        </w:rPr>
        <w:sectPr w:rsidR="00CE2A30" w:rsidRPr="005E258F" w:rsidSect="00CB7391">
          <w:pgSz w:w="11906" w:h="16838"/>
          <w:pgMar w:top="1417" w:right="1417" w:bottom="1417" w:left="1417" w:header="708" w:footer="708" w:gutter="0"/>
          <w:cols w:space="708"/>
          <w:titlePg/>
          <w:docGrid w:linePitch="360"/>
        </w:sectPr>
      </w:pPr>
    </w:p>
    <w:p w14:paraId="4C8CC230" w14:textId="77777777" w:rsidR="00622F08" w:rsidRPr="005E258F" w:rsidRDefault="00622F08" w:rsidP="007308F9">
      <w:pPr>
        <w:pStyle w:val="Nagwek1"/>
        <w:spacing w:before="0" w:after="0" w:line="240" w:lineRule="auto"/>
        <w:rPr>
          <w:rFonts w:asciiTheme="minorHAnsi" w:hAnsiTheme="minorHAnsi" w:cstheme="minorHAnsi"/>
          <w:szCs w:val="22"/>
        </w:rPr>
      </w:pPr>
      <w:bookmarkStart w:id="2" w:name="_Toc226451361"/>
      <w:r w:rsidRPr="005E258F">
        <w:rPr>
          <w:rFonts w:asciiTheme="minorHAnsi" w:hAnsiTheme="minorHAnsi" w:cstheme="minorHAnsi"/>
          <w:szCs w:val="22"/>
        </w:rPr>
        <w:lastRenderedPageBreak/>
        <w:t>ZAMAWIAJĄCY</w:t>
      </w:r>
      <w:bookmarkEnd w:id="2"/>
    </w:p>
    <w:p w14:paraId="4F029742" w14:textId="77777777" w:rsidR="00622F08" w:rsidRPr="005E258F" w:rsidRDefault="003D37A4" w:rsidP="007308F9">
      <w:pPr>
        <w:pStyle w:val="Akapitzlist"/>
        <w:numPr>
          <w:ilvl w:val="0"/>
          <w:numId w:val="8"/>
        </w:numPr>
        <w:spacing w:line="240" w:lineRule="auto"/>
        <w:ind w:left="425" w:hanging="357"/>
        <w:jc w:val="both"/>
        <w:rPr>
          <w:rFonts w:asciiTheme="minorHAnsi" w:hAnsiTheme="minorHAnsi" w:cstheme="minorHAnsi"/>
          <w:u w:val="single"/>
        </w:rPr>
      </w:pPr>
      <w:r w:rsidRPr="005E258F">
        <w:rPr>
          <w:rFonts w:asciiTheme="minorHAnsi" w:hAnsiTheme="minorHAnsi" w:cstheme="minorHAnsi"/>
          <w:u w:val="single"/>
        </w:rPr>
        <w:t>Nazwa</w:t>
      </w:r>
      <w:r w:rsidR="00622F08" w:rsidRPr="005E258F">
        <w:rPr>
          <w:rFonts w:asciiTheme="minorHAnsi" w:hAnsiTheme="minorHAnsi" w:cstheme="minorHAnsi"/>
          <w:u w:val="single"/>
        </w:rPr>
        <w:t xml:space="preserve"> oraz adres zamawiającego, numer telefonu, adres poczty elektronicznej oraz strony internetowej prowadzonego postępowania;</w:t>
      </w:r>
    </w:p>
    <w:p w14:paraId="3171A76E" w14:textId="77777777" w:rsidR="006F475A" w:rsidRPr="005E258F" w:rsidRDefault="006F475A" w:rsidP="007308F9">
      <w:pPr>
        <w:pStyle w:val="Akapitzlist"/>
        <w:numPr>
          <w:ilvl w:val="0"/>
          <w:numId w:val="46"/>
        </w:numPr>
        <w:tabs>
          <w:tab w:val="left" w:pos="851"/>
        </w:tabs>
        <w:spacing w:line="240" w:lineRule="auto"/>
        <w:jc w:val="both"/>
        <w:rPr>
          <w:rFonts w:asciiTheme="minorHAnsi" w:hAnsiTheme="minorHAnsi" w:cstheme="minorHAnsi"/>
        </w:rPr>
      </w:pPr>
      <w:r w:rsidRPr="005E258F">
        <w:rPr>
          <w:rFonts w:asciiTheme="minorHAnsi" w:hAnsiTheme="minorHAnsi" w:cstheme="minorHAnsi"/>
        </w:rPr>
        <w:t>Zamawiającym jest:</w:t>
      </w:r>
    </w:p>
    <w:p w14:paraId="7030E260" w14:textId="77777777" w:rsidR="006F475A" w:rsidRPr="005E258F" w:rsidRDefault="006F475A" w:rsidP="007308F9">
      <w:pPr>
        <w:pStyle w:val="Akapitzlist"/>
        <w:tabs>
          <w:tab w:val="left" w:pos="851"/>
        </w:tabs>
        <w:spacing w:line="240" w:lineRule="auto"/>
        <w:ind w:left="851"/>
        <w:jc w:val="both"/>
        <w:rPr>
          <w:rFonts w:asciiTheme="minorHAnsi" w:hAnsiTheme="minorHAnsi" w:cstheme="minorHAnsi"/>
        </w:rPr>
      </w:pPr>
      <w:r w:rsidRPr="005E258F">
        <w:rPr>
          <w:rFonts w:asciiTheme="minorHAnsi" w:hAnsiTheme="minorHAnsi" w:cstheme="minorHAnsi"/>
        </w:rPr>
        <w:t xml:space="preserve">Komenda Wojewódzka Policji w Krakowie, ul. Mogilska 109, 31-571 Kraków, </w:t>
      </w:r>
    </w:p>
    <w:p w14:paraId="1E697EA7" w14:textId="77777777" w:rsidR="006F475A" w:rsidRPr="005E258F" w:rsidRDefault="006F475A" w:rsidP="007308F9">
      <w:pPr>
        <w:pStyle w:val="Akapitzlist"/>
        <w:tabs>
          <w:tab w:val="left" w:pos="851"/>
        </w:tabs>
        <w:spacing w:line="240" w:lineRule="auto"/>
        <w:ind w:left="851"/>
        <w:jc w:val="both"/>
        <w:rPr>
          <w:rFonts w:asciiTheme="minorHAnsi" w:hAnsiTheme="minorHAnsi" w:cstheme="minorHAnsi"/>
        </w:rPr>
      </w:pPr>
      <w:r w:rsidRPr="005E258F">
        <w:rPr>
          <w:rFonts w:asciiTheme="minorHAnsi" w:hAnsiTheme="minorHAnsi" w:cstheme="minorHAnsi"/>
        </w:rPr>
        <w:t xml:space="preserve">Wydział ds. Zamówień Publicznych i Funduszy Pomocowych KWP </w:t>
      </w:r>
    </w:p>
    <w:p w14:paraId="502C9739" w14:textId="77777777" w:rsidR="006F475A" w:rsidRPr="005E258F" w:rsidRDefault="006F475A" w:rsidP="007308F9">
      <w:pPr>
        <w:pStyle w:val="Akapitzlist"/>
        <w:tabs>
          <w:tab w:val="left" w:pos="851"/>
        </w:tabs>
        <w:spacing w:line="240" w:lineRule="auto"/>
        <w:ind w:left="851"/>
        <w:jc w:val="both"/>
        <w:rPr>
          <w:rStyle w:val="Hipercze"/>
          <w:rFonts w:asciiTheme="minorHAnsi" w:hAnsiTheme="minorHAnsi" w:cstheme="minorHAnsi"/>
          <w:color w:val="auto"/>
          <w:u w:val="none"/>
        </w:rPr>
      </w:pPr>
      <w:r w:rsidRPr="005E258F">
        <w:rPr>
          <w:rFonts w:asciiTheme="minorHAnsi" w:hAnsiTheme="minorHAnsi" w:cstheme="minorHAnsi"/>
          <w:lang w:val="en-GB"/>
        </w:rPr>
        <w:t xml:space="preserve">tel. 47-83-54-862, e-mail: </w:t>
      </w:r>
      <w:hyperlink r:id="rId11" w:history="1">
        <w:r w:rsidRPr="005E258F">
          <w:rPr>
            <w:rStyle w:val="Hipercze"/>
            <w:rFonts w:asciiTheme="minorHAnsi" w:hAnsiTheme="minorHAnsi" w:cstheme="minorHAnsi"/>
            <w:color w:val="auto"/>
            <w:lang w:val="en-GB"/>
          </w:rPr>
          <w:t>zamowienia.fundusze@malopolska.policja.gov.pl</w:t>
        </w:r>
      </w:hyperlink>
    </w:p>
    <w:p w14:paraId="59B23548" w14:textId="77777777" w:rsidR="006F475A" w:rsidRPr="005E258F" w:rsidRDefault="006F475A" w:rsidP="007308F9">
      <w:pPr>
        <w:pStyle w:val="Akapitzlist"/>
        <w:numPr>
          <w:ilvl w:val="0"/>
          <w:numId w:val="46"/>
        </w:numPr>
        <w:tabs>
          <w:tab w:val="left" w:pos="851"/>
        </w:tabs>
        <w:spacing w:line="240" w:lineRule="auto"/>
        <w:jc w:val="both"/>
        <w:rPr>
          <w:rFonts w:asciiTheme="minorHAnsi" w:hAnsiTheme="minorHAnsi" w:cstheme="minorHAnsi"/>
        </w:rPr>
      </w:pPr>
      <w:r w:rsidRPr="005E258F">
        <w:rPr>
          <w:rFonts w:asciiTheme="minorHAnsi" w:hAnsiTheme="minorHAnsi" w:cstheme="minorHAnsi"/>
        </w:rPr>
        <w:t xml:space="preserve">Strona internetowa prowadzonego postepowania: </w:t>
      </w:r>
      <w:hyperlink r:id="rId12" w:history="1">
        <w:r w:rsidRPr="005E258F">
          <w:rPr>
            <w:rStyle w:val="Hipercze"/>
            <w:rFonts w:asciiTheme="minorHAnsi" w:hAnsiTheme="minorHAnsi" w:cstheme="minorHAnsi"/>
            <w:color w:val="auto"/>
          </w:rPr>
          <w:t>https://malopolska-policja.ezamawiajacy.pl</w:t>
        </w:r>
      </w:hyperlink>
      <w:r w:rsidRPr="005E258F">
        <w:rPr>
          <w:rFonts w:asciiTheme="minorHAnsi" w:hAnsiTheme="minorHAnsi" w:cstheme="minorHAnsi"/>
        </w:rPr>
        <w:t>. Na stronie udostępniane będą zmiany i wyjaśnienia treści SWZ oraz inne dokumenty zamówienia bezpośrednio związane z postępowaniem o udzielenie zamówienia.</w:t>
      </w:r>
    </w:p>
    <w:p w14:paraId="24B2E140" w14:textId="77777777" w:rsidR="006F475A" w:rsidRPr="005E258F" w:rsidRDefault="006F475A" w:rsidP="007308F9">
      <w:pPr>
        <w:pStyle w:val="Akapitzlist"/>
        <w:numPr>
          <w:ilvl w:val="0"/>
          <w:numId w:val="46"/>
        </w:numPr>
        <w:tabs>
          <w:tab w:val="left" w:pos="851"/>
        </w:tabs>
        <w:spacing w:line="240" w:lineRule="auto"/>
        <w:jc w:val="both"/>
        <w:rPr>
          <w:rFonts w:asciiTheme="minorHAnsi" w:hAnsiTheme="minorHAnsi" w:cstheme="minorHAnsi"/>
        </w:rPr>
      </w:pPr>
      <w:r w:rsidRPr="005E258F">
        <w:rPr>
          <w:rFonts w:asciiTheme="minorHAnsi" w:hAnsiTheme="minorHAnsi" w:cstheme="minorHAnsi"/>
        </w:rPr>
        <w:t>Godziny pracy: od poniedziałku do piątku, 7:30-15:30.</w:t>
      </w:r>
    </w:p>
    <w:p w14:paraId="7D7822C5" w14:textId="77777777" w:rsidR="00622F08" w:rsidRPr="005E258F" w:rsidRDefault="00622F08" w:rsidP="007308F9">
      <w:pPr>
        <w:spacing w:line="240" w:lineRule="auto"/>
        <w:ind w:left="373"/>
        <w:rPr>
          <w:rFonts w:asciiTheme="minorHAnsi" w:hAnsiTheme="minorHAnsi" w:cstheme="minorHAnsi"/>
        </w:rPr>
      </w:pPr>
    </w:p>
    <w:p w14:paraId="04DAED8F" w14:textId="77777777" w:rsidR="003A690C" w:rsidRPr="005E258F" w:rsidRDefault="003A690C" w:rsidP="007308F9">
      <w:pPr>
        <w:pStyle w:val="Akapitzlist"/>
        <w:numPr>
          <w:ilvl w:val="0"/>
          <w:numId w:val="8"/>
        </w:numPr>
        <w:spacing w:line="240" w:lineRule="auto"/>
        <w:ind w:left="426" w:hanging="284"/>
        <w:jc w:val="both"/>
        <w:rPr>
          <w:rFonts w:asciiTheme="minorHAnsi" w:hAnsiTheme="minorHAnsi" w:cstheme="minorHAnsi"/>
          <w:u w:val="single"/>
        </w:rPr>
      </w:pPr>
      <w:r w:rsidRPr="005E258F">
        <w:rPr>
          <w:rFonts w:asciiTheme="minorHAnsi" w:hAnsiTheme="minorHAnsi" w:cstheme="minorHAnsi"/>
          <w:u w:val="single"/>
        </w:rPr>
        <w:t>Wskazanie osób uprawnionych do komunikowania się z wykonawcami;</w:t>
      </w:r>
    </w:p>
    <w:p w14:paraId="5DD84284" w14:textId="77777777" w:rsidR="0039121A" w:rsidRPr="005E258F" w:rsidRDefault="003A690C" w:rsidP="007308F9">
      <w:pPr>
        <w:spacing w:line="240" w:lineRule="auto"/>
        <w:ind w:firstLine="373"/>
        <w:jc w:val="both"/>
        <w:rPr>
          <w:rFonts w:asciiTheme="minorHAnsi" w:hAnsiTheme="minorHAnsi" w:cstheme="minorHAnsi"/>
        </w:rPr>
      </w:pPr>
      <w:r w:rsidRPr="005E258F">
        <w:rPr>
          <w:rFonts w:asciiTheme="minorHAnsi" w:hAnsiTheme="minorHAnsi" w:cstheme="minorHAnsi"/>
        </w:rPr>
        <w:t>Osob</w:t>
      </w:r>
      <w:r w:rsidR="006F475A" w:rsidRPr="005E258F">
        <w:rPr>
          <w:rFonts w:asciiTheme="minorHAnsi" w:hAnsiTheme="minorHAnsi" w:cstheme="minorHAnsi"/>
        </w:rPr>
        <w:t>ą</w:t>
      </w:r>
      <w:r w:rsidRPr="005E258F">
        <w:rPr>
          <w:rFonts w:asciiTheme="minorHAnsi" w:hAnsiTheme="minorHAnsi" w:cstheme="minorHAnsi"/>
        </w:rPr>
        <w:t xml:space="preserve"> uprawnion</w:t>
      </w:r>
      <w:r w:rsidR="006F475A" w:rsidRPr="005E258F">
        <w:rPr>
          <w:rFonts w:asciiTheme="minorHAnsi" w:hAnsiTheme="minorHAnsi" w:cstheme="minorHAnsi"/>
        </w:rPr>
        <w:t>ą</w:t>
      </w:r>
      <w:r w:rsidRPr="005E258F">
        <w:rPr>
          <w:rFonts w:asciiTheme="minorHAnsi" w:hAnsiTheme="minorHAnsi" w:cstheme="minorHAnsi"/>
        </w:rPr>
        <w:t xml:space="preserve"> do komunikowania się z wykonawcami </w:t>
      </w:r>
      <w:r w:rsidR="006F475A" w:rsidRPr="005E258F">
        <w:rPr>
          <w:rFonts w:asciiTheme="minorHAnsi" w:hAnsiTheme="minorHAnsi" w:cstheme="minorHAnsi"/>
        </w:rPr>
        <w:t>jest</w:t>
      </w:r>
      <w:r w:rsidRPr="005E258F">
        <w:rPr>
          <w:rFonts w:asciiTheme="minorHAnsi" w:hAnsiTheme="minorHAnsi" w:cstheme="minorHAnsi"/>
        </w:rPr>
        <w:t xml:space="preserve">: </w:t>
      </w:r>
      <w:r w:rsidR="0039121A" w:rsidRPr="005E258F">
        <w:rPr>
          <w:rFonts w:asciiTheme="minorHAnsi" w:hAnsiTheme="minorHAnsi" w:cstheme="minorHAnsi"/>
        </w:rPr>
        <w:t>Lucyna Wcisło</w:t>
      </w:r>
      <w:r w:rsidR="001803DA" w:rsidRPr="005E258F">
        <w:rPr>
          <w:rFonts w:asciiTheme="minorHAnsi" w:hAnsiTheme="minorHAnsi" w:cstheme="minorHAnsi"/>
        </w:rPr>
        <w:t>.</w:t>
      </w:r>
      <w:r w:rsidR="0039121A" w:rsidRPr="005E258F">
        <w:rPr>
          <w:rFonts w:asciiTheme="minorHAnsi" w:hAnsiTheme="minorHAnsi" w:cstheme="minorHAnsi"/>
        </w:rPr>
        <w:br w:type="page"/>
      </w:r>
    </w:p>
    <w:p w14:paraId="4C7CAB4D" w14:textId="77777777" w:rsidR="004B1867" w:rsidRPr="005E258F" w:rsidRDefault="004B1867" w:rsidP="007308F9">
      <w:pPr>
        <w:spacing w:line="240" w:lineRule="auto"/>
        <w:jc w:val="both"/>
        <w:rPr>
          <w:rFonts w:asciiTheme="minorHAnsi" w:hAnsiTheme="minorHAnsi" w:cstheme="minorHAnsi"/>
        </w:rPr>
      </w:pPr>
    </w:p>
    <w:p w14:paraId="65C491A5" w14:textId="77777777" w:rsidR="00622F08" w:rsidRPr="005E258F" w:rsidRDefault="00622F08" w:rsidP="007308F9">
      <w:pPr>
        <w:pStyle w:val="Nagwek1"/>
        <w:spacing w:before="0" w:after="0" w:line="240" w:lineRule="auto"/>
        <w:rPr>
          <w:rFonts w:asciiTheme="minorHAnsi" w:hAnsiTheme="minorHAnsi" w:cstheme="minorHAnsi"/>
          <w:szCs w:val="22"/>
        </w:rPr>
      </w:pPr>
      <w:bookmarkStart w:id="3" w:name="_Toc226451362"/>
      <w:r w:rsidRPr="005E258F">
        <w:rPr>
          <w:rFonts w:asciiTheme="minorHAnsi" w:hAnsiTheme="minorHAnsi" w:cstheme="minorHAnsi"/>
          <w:szCs w:val="22"/>
        </w:rPr>
        <w:t>INFORMACJE PODSTAWOWE</w:t>
      </w:r>
      <w:bookmarkEnd w:id="3"/>
    </w:p>
    <w:p w14:paraId="41145DA1" w14:textId="77777777" w:rsidR="00C65762" w:rsidRPr="005E258F" w:rsidRDefault="003D37A4" w:rsidP="007308F9">
      <w:pPr>
        <w:pStyle w:val="Akapitzlist"/>
        <w:numPr>
          <w:ilvl w:val="0"/>
          <w:numId w:val="1"/>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T</w:t>
      </w:r>
      <w:r w:rsidR="00C65762" w:rsidRPr="005E258F">
        <w:rPr>
          <w:rFonts w:asciiTheme="minorHAnsi" w:hAnsiTheme="minorHAnsi" w:cstheme="minorHAnsi"/>
          <w:u w:val="single"/>
        </w:rPr>
        <w:t>ryb udzielenia zamówienia;</w:t>
      </w:r>
    </w:p>
    <w:p w14:paraId="4558B88A" w14:textId="77777777" w:rsidR="00F63071" w:rsidRPr="005E258F" w:rsidRDefault="00F63071" w:rsidP="007308F9">
      <w:pPr>
        <w:pStyle w:val="Akapitzlist"/>
        <w:numPr>
          <w:ilvl w:val="1"/>
          <w:numId w:val="7"/>
        </w:numPr>
        <w:spacing w:line="240" w:lineRule="auto"/>
        <w:ind w:left="782" w:hanging="357"/>
        <w:jc w:val="both"/>
        <w:rPr>
          <w:rFonts w:asciiTheme="minorHAnsi" w:hAnsiTheme="minorHAnsi" w:cstheme="minorHAnsi"/>
        </w:rPr>
      </w:pPr>
      <w:bookmarkStart w:id="4" w:name="_Hlk159844711"/>
      <w:r w:rsidRPr="005E258F">
        <w:rPr>
          <w:rFonts w:asciiTheme="minorHAnsi" w:hAnsiTheme="minorHAnsi" w:cstheme="minorHAnsi"/>
        </w:rPr>
        <w:t xml:space="preserve">Postępowanie prowadzone jest w </w:t>
      </w:r>
      <w:r w:rsidRPr="005E258F">
        <w:rPr>
          <w:rFonts w:asciiTheme="minorHAnsi" w:hAnsiTheme="minorHAnsi" w:cstheme="minorHAnsi"/>
          <w:b/>
        </w:rPr>
        <w:t>trybie podstawowym</w:t>
      </w:r>
      <w:r w:rsidR="00A72AD3" w:rsidRPr="005E258F">
        <w:rPr>
          <w:rFonts w:asciiTheme="minorHAnsi" w:hAnsiTheme="minorHAnsi" w:cstheme="minorHAnsi"/>
          <w:b/>
        </w:rPr>
        <w:t xml:space="preserve"> – w celu zawarcia umowy ramowej</w:t>
      </w:r>
      <w:r w:rsidRPr="005E258F">
        <w:rPr>
          <w:rFonts w:asciiTheme="minorHAnsi" w:hAnsiTheme="minorHAnsi" w:cstheme="minorHAnsi"/>
        </w:rPr>
        <w:t xml:space="preserve">, zgodnie z art. 275 pkt. </w:t>
      </w:r>
      <w:r w:rsidR="00260DF1" w:rsidRPr="005E258F">
        <w:rPr>
          <w:rFonts w:asciiTheme="minorHAnsi" w:hAnsiTheme="minorHAnsi" w:cstheme="minorHAnsi"/>
        </w:rPr>
        <w:t>1</w:t>
      </w:r>
      <w:r w:rsidR="004B1867" w:rsidRPr="005E258F">
        <w:rPr>
          <w:rFonts w:asciiTheme="minorHAnsi" w:hAnsiTheme="minorHAnsi" w:cstheme="minorHAnsi"/>
        </w:rPr>
        <w:t xml:space="preserve"> </w:t>
      </w:r>
      <w:r w:rsidRPr="005E258F">
        <w:rPr>
          <w:rFonts w:asciiTheme="minorHAnsi" w:hAnsiTheme="minorHAnsi" w:cstheme="minorHAnsi"/>
        </w:rPr>
        <w:t>Ustawy z dnia 11 września 2019r. Prawo zamówień publicznych (dalej Pzp)</w:t>
      </w:r>
      <w:r w:rsidR="00BD112B" w:rsidRPr="005E258F">
        <w:rPr>
          <w:rFonts w:asciiTheme="minorHAnsi" w:hAnsiTheme="minorHAnsi" w:cstheme="minorHAnsi"/>
        </w:rPr>
        <w:t xml:space="preserve"> na zasadach dotyczących zamówień, </w:t>
      </w:r>
      <w:r w:rsidR="004B1867" w:rsidRPr="005E258F">
        <w:rPr>
          <w:rFonts w:asciiTheme="minorHAnsi" w:hAnsiTheme="minorHAnsi" w:cstheme="minorHAnsi"/>
        </w:rPr>
        <w:t>któryc</w:t>
      </w:r>
      <w:r w:rsidRPr="005E258F">
        <w:rPr>
          <w:rFonts w:asciiTheme="minorHAnsi" w:hAnsiTheme="minorHAnsi" w:cstheme="minorHAnsi"/>
        </w:rPr>
        <w:t xml:space="preserve">h wartość jest </w:t>
      </w:r>
      <w:r w:rsidRPr="005E258F">
        <w:rPr>
          <w:rFonts w:asciiTheme="minorHAnsi" w:hAnsiTheme="minorHAnsi" w:cstheme="minorHAnsi"/>
          <w:b/>
        </w:rPr>
        <w:t>poniżej</w:t>
      </w:r>
      <w:r w:rsidRPr="005E258F">
        <w:rPr>
          <w:rFonts w:asciiTheme="minorHAnsi" w:hAnsiTheme="minorHAnsi" w:cstheme="minorHAnsi"/>
        </w:rPr>
        <w:t xml:space="preserve"> </w:t>
      </w:r>
      <w:r w:rsidRPr="005E258F">
        <w:rPr>
          <w:rFonts w:asciiTheme="minorHAnsi" w:hAnsiTheme="minorHAnsi" w:cstheme="minorHAnsi"/>
          <w:b/>
        </w:rPr>
        <w:t>progów unijnych,</w:t>
      </w:r>
      <w:r w:rsidRPr="005E258F">
        <w:rPr>
          <w:rFonts w:asciiTheme="minorHAnsi" w:hAnsiTheme="minorHAnsi" w:cstheme="minorHAnsi"/>
        </w:rPr>
        <w:t xml:space="preserve"> o których mowa w art. 3 Ustawy Pzp.</w:t>
      </w:r>
    </w:p>
    <w:bookmarkEnd w:id="4"/>
    <w:p w14:paraId="77AC51CF" w14:textId="77777777" w:rsidR="00A72AD3" w:rsidRPr="005E258F" w:rsidRDefault="00F63071" w:rsidP="007308F9">
      <w:pPr>
        <w:pStyle w:val="Akapitzlist"/>
        <w:numPr>
          <w:ilvl w:val="1"/>
          <w:numId w:val="7"/>
        </w:numPr>
        <w:spacing w:line="240" w:lineRule="auto"/>
        <w:ind w:left="782" w:hanging="357"/>
        <w:jc w:val="both"/>
        <w:rPr>
          <w:rFonts w:asciiTheme="minorHAnsi" w:hAnsiTheme="minorHAnsi" w:cstheme="minorHAnsi"/>
        </w:rPr>
      </w:pPr>
      <w:r w:rsidRPr="005E258F">
        <w:rPr>
          <w:rFonts w:asciiTheme="minorHAnsi" w:hAnsiTheme="minorHAnsi" w:cstheme="minorHAnsi"/>
        </w:rPr>
        <w:t>W przedmiotowym postępowaniu mają zastosowanie rozporządzenia wykonawcze do Pzp.</w:t>
      </w:r>
    </w:p>
    <w:p w14:paraId="28CB5D93" w14:textId="77777777" w:rsidR="002B133F" w:rsidRPr="005E258F" w:rsidRDefault="00A72AD3" w:rsidP="007308F9">
      <w:pPr>
        <w:pStyle w:val="Akapitzlist"/>
        <w:numPr>
          <w:ilvl w:val="1"/>
          <w:numId w:val="7"/>
        </w:numPr>
        <w:spacing w:line="240" w:lineRule="auto"/>
        <w:ind w:left="782" w:hanging="357"/>
        <w:jc w:val="both"/>
        <w:rPr>
          <w:rFonts w:asciiTheme="minorHAnsi" w:hAnsiTheme="minorHAnsi" w:cstheme="minorHAnsi"/>
        </w:rPr>
      </w:pPr>
      <w:r w:rsidRPr="005E258F">
        <w:rPr>
          <w:rFonts w:asciiTheme="minorHAnsi" w:hAnsiTheme="minorHAnsi" w:cstheme="minorHAnsi"/>
        </w:rPr>
        <w:t>Zawarcie umowy ramowej nie jest równoznaczne z udzieleniem zamówienia publicznego.</w:t>
      </w:r>
    </w:p>
    <w:p w14:paraId="1CD18F1F" w14:textId="77777777" w:rsidR="002B133F" w:rsidRPr="005E258F" w:rsidRDefault="00A72AD3" w:rsidP="007308F9">
      <w:pPr>
        <w:pStyle w:val="Akapitzlist"/>
        <w:numPr>
          <w:ilvl w:val="1"/>
          <w:numId w:val="7"/>
        </w:numPr>
        <w:spacing w:line="240" w:lineRule="auto"/>
        <w:ind w:left="782" w:hanging="357"/>
        <w:jc w:val="both"/>
        <w:rPr>
          <w:rFonts w:asciiTheme="minorHAnsi" w:hAnsiTheme="minorHAnsi" w:cstheme="minorHAnsi"/>
        </w:rPr>
      </w:pPr>
      <w:r w:rsidRPr="005E258F">
        <w:rPr>
          <w:rFonts w:asciiTheme="minorHAnsi" w:hAnsiTheme="minorHAnsi" w:cstheme="minorHAnsi"/>
        </w:rPr>
        <w:t>Celem umowy ramowej jest ustalenie warunków dotyczących zamówień publicznych, jakie mogą zostać udzielone w okresie trwania umowy ramowej.</w:t>
      </w:r>
    </w:p>
    <w:p w14:paraId="2E6C4D03" w14:textId="77777777" w:rsidR="002B133F" w:rsidRPr="005E258F" w:rsidRDefault="00A72AD3" w:rsidP="007308F9">
      <w:pPr>
        <w:pStyle w:val="Akapitzlist"/>
        <w:numPr>
          <w:ilvl w:val="1"/>
          <w:numId w:val="7"/>
        </w:numPr>
        <w:spacing w:line="240" w:lineRule="auto"/>
        <w:ind w:left="782" w:hanging="357"/>
        <w:jc w:val="both"/>
        <w:rPr>
          <w:rFonts w:asciiTheme="minorHAnsi" w:hAnsiTheme="minorHAnsi" w:cstheme="minorHAnsi"/>
        </w:rPr>
      </w:pPr>
      <w:r w:rsidRPr="005E258F">
        <w:rPr>
          <w:rFonts w:asciiTheme="minorHAnsi" w:hAnsiTheme="minorHAnsi" w:cstheme="minorHAnsi"/>
        </w:rPr>
        <w:t>Zamawiający przewiduje zawarcie umowy ramowej z jednym wykonawcą</w:t>
      </w:r>
      <w:r w:rsidR="002B133F" w:rsidRPr="005E258F">
        <w:rPr>
          <w:rFonts w:asciiTheme="minorHAnsi" w:hAnsiTheme="minorHAnsi" w:cstheme="minorHAnsi"/>
        </w:rPr>
        <w:t>.</w:t>
      </w:r>
    </w:p>
    <w:p w14:paraId="0BD34123" w14:textId="77777777" w:rsidR="002B133F" w:rsidRPr="005E258F" w:rsidRDefault="00A72AD3" w:rsidP="007308F9">
      <w:pPr>
        <w:pStyle w:val="Akapitzlist"/>
        <w:numPr>
          <w:ilvl w:val="1"/>
          <w:numId w:val="7"/>
        </w:numPr>
        <w:spacing w:line="240" w:lineRule="auto"/>
        <w:ind w:left="782" w:hanging="357"/>
        <w:jc w:val="both"/>
        <w:rPr>
          <w:rFonts w:asciiTheme="minorHAnsi" w:hAnsiTheme="minorHAnsi" w:cstheme="minorHAnsi"/>
        </w:rPr>
      </w:pPr>
      <w:r w:rsidRPr="005E258F">
        <w:rPr>
          <w:rFonts w:asciiTheme="minorHAnsi" w:hAnsiTheme="minorHAnsi" w:cstheme="minorHAnsi"/>
        </w:rPr>
        <w:t>Zamawiający udzieli zamówień, których przedmiot objęty jest umową ramową zgodnie z art. 313 ust. 1 Pzp.</w:t>
      </w:r>
    </w:p>
    <w:p w14:paraId="42769569" w14:textId="77777777" w:rsidR="002B133F" w:rsidRPr="005E258F" w:rsidRDefault="00A72AD3" w:rsidP="007308F9">
      <w:pPr>
        <w:pStyle w:val="Akapitzlist"/>
        <w:numPr>
          <w:ilvl w:val="1"/>
          <w:numId w:val="7"/>
        </w:numPr>
        <w:spacing w:line="240" w:lineRule="auto"/>
        <w:ind w:left="782" w:hanging="357"/>
        <w:jc w:val="both"/>
        <w:rPr>
          <w:rFonts w:asciiTheme="minorHAnsi" w:hAnsiTheme="minorHAnsi" w:cstheme="minorHAnsi"/>
        </w:rPr>
      </w:pPr>
      <w:r w:rsidRPr="005E258F">
        <w:rPr>
          <w:rFonts w:asciiTheme="minorHAnsi" w:hAnsiTheme="minorHAnsi" w:cstheme="minorHAnsi"/>
        </w:rPr>
        <w:t>Zamawiający przystępując do udzielenia zamówienia na zamówienia cząstkowe zastosuje procedurę opisaną w projekcie umowy.</w:t>
      </w:r>
    </w:p>
    <w:p w14:paraId="5A4EB1BD" w14:textId="77777777" w:rsidR="002B133F" w:rsidRPr="005E258F" w:rsidRDefault="00A72AD3" w:rsidP="007308F9">
      <w:pPr>
        <w:pStyle w:val="Akapitzlist"/>
        <w:numPr>
          <w:ilvl w:val="1"/>
          <w:numId w:val="7"/>
        </w:numPr>
        <w:spacing w:line="240" w:lineRule="auto"/>
        <w:ind w:left="782" w:hanging="357"/>
        <w:jc w:val="both"/>
        <w:rPr>
          <w:rFonts w:asciiTheme="minorHAnsi" w:hAnsiTheme="minorHAnsi" w:cstheme="minorHAnsi"/>
        </w:rPr>
      </w:pPr>
      <w:r w:rsidRPr="005E258F">
        <w:rPr>
          <w:rFonts w:asciiTheme="minorHAnsi" w:hAnsiTheme="minorHAnsi" w:cstheme="minorHAnsi"/>
        </w:rPr>
        <w:t>Zawarcie umowy ramowej nie rodzi po stronie wykonawcy roszczenia o udzielenie zamówienia objętego umową ramową.</w:t>
      </w:r>
    </w:p>
    <w:p w14:paraId="18057C46" w14:textId="77777777" w:rsidR="00A72AD3" w:rsidRPr="005E258F" w:rsidRDefault="00A72AD3" w:rsidP="007308F9">
      <w:pPr>
        <w:pStyle w:val="Akapitzlist"/>
        <w:numPr>
          <w:ilvl w:val="1"/>
          <w:numId w:val="7"/>
        </w:numPr>
        <w:spacing w:line="240" w:lineRule="auto"/>
        <w:ind w:left="782" w:hanging="357"/>
        <w:jc w:val="both"/>
        <w:rPr>
          <w:rFonts w:asciiTheme="minorHAnsi" w:hAnsiTheme="minorHAnsi" w:cstheme="minorHAnsi"/>
        </w:rPr>
      </w:pPr>
      <w:r w:rsidRPr="005E258F">
        <w:rPr>
          <w:rFonts w:asciiTheme="minorHAnsi" w:hAnsiTheme="minorHAnsi" w:cstheme="minorHAnsi"/>
        </w:rPr>
        <w:t xml:space="preserve">Zawarcie umowy ramowej nie pozbawia Zamawiającego prawa do zamawiania przedmiotowych dostaw w drodze odrębnych postępowań o udzielenie zamówienia publicznego. </w:t>
      </w:r>
    </w:p>
    <w:p w14:paraId="257D5064" w14:textId="77777777" w:rsidR="00D85682" w:rsidRPr="005E258F" w:rsidRDefault="00D85682" w:rsidP="007308F9">
      <w:pPr>
        <w:pStyle w:val="Akapitzlist"/>
        <w:spacing w:line="240" w:lineRule="auto"/>
        <w:ind w:left="426"/>
        <w:jc w:val="both"/>
        <w:rPr>
          <w:rFonts w:asciiTheme="minorHAnsi" w:hAnsiTheme="minorHAnsi" w:cstheme="minorHAnsi"/>
        </w:rPr>
      </w:pPr>
    </w:p>
    <w:p w14:paraId="5381C054" w14:textId="77777777" w:rsidR="00F57B73" w:rsidRPr="005E258F" w:rsidRDefault="00F57B73" w:rsidP="007308F9">
      <w:pPr>
        <w:pStyle w:val="Akapitzlist"/>
        <w:numPr>
          <w:ilvl w:val="0"/>
          <w:numId w:val="1"/>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Informacja, czy zamawiający przewiduje wybór najkorzystniejszej oferty z moż</w:t>
      </w:r>
      <w:r w:rsidR="00673144" w:rsidRPr="005E258F">
        <w:rPr>
          <w:rFonts w:asciiTheme="minorHAnsi" w:hAnsiTheme="minorHAnsi" w:cstheme="minorHAnsi"/>
          <w:u w:val="single"/>
        </w:rPr>
        <w:t>liwością prowadzenia negocjacji;</w:t>
      </w:r>
    </w:p>
    <w:p w14:paraId="33BC329B" w14:textId="77777777" w:rsidR="00223F7A" w:rsidRPr="005E258F" w:rsidRDefault="00260DF1" w:rsidP="007308F9">
      <w:pPr>
        <w:pStyle w:val="Akapitzlist"/>
        <w:spacing w:line="240" w:lineRule="auto"/>
        <w:ind w:left="426"/>
        <w:jc w:val="both"/>
        <w:rPr>
          <w:rFonts w:asciiTheme="minorHAnsi" w:hAnsiTheme="minorHAnsi" w:cstheme="minorHAnsi"/>
        </w:rPr>
      </w:pPr>
      <w:r w:rsidRPr="005E258F">
        <w:rPr>
          <w:rFonts w:asciiTheme="minorHAnsi" w:hAnsiTheme="minorHAnsi" w:cstheme="minorHAnsi"/>
        </w:rPr>
        <w:t>Zamawiający nie przewiduje wyboru najkorzystniejszej oferty z możliwością prowadzenia negocjacji.</w:t>
      </w:r>
    </w:p>
    <w:p w14:paraId="55EE20DA" w14:textId="77777777" w:rsidR="003453E1" w:rsidRPr="005E258F" w:rsidRDefault="003453E1" w:rsidP="007308F9">
      <w:pPr>
        <w:pStyle w:val="Akapitzlist"/>
        <w:spacing w:line="240" w:lineRule="auto"/>
        <w:ind w:left="426"/>
        <w:jc w:val="both"/>
        <w:rPr>
          <w:rFonts w:asciiTheme="minorHAnsi" w:hAnsiTheme="minorHAnsi" w:cstheme="minorHAnsi"/>
        </w:rPr>
      </w:pPr>
    </w:p>
    <w:p w14:paraId="2B6F1C0B" w14:textId="77777777" w:rsidR="003D37A4" w:rsidRPr="005E258F" w:rsidRDefault="003D37A4" w:rsidP="007308F9">
      <w:pPr>
        <w:pStyle w:val="Akapitzlist"/>
        <w:numPr>
          <w:ilvl w:val="0"/>
          <w:numId w:val="1"/>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Maksymalną liczbę wykonawców, z którymi zamawiający zawrze umowę ramową, jeżeli zamawiający przewiduje zawarcie umowy ramowej;</w:t>
      </w:r>
    </w:p>
    <w:p w14:paraId="6093AB75" w14:textId="77777777" w:rsidR="00223F7A" w:rsidRPr="005E258F" w:rsidRDefault="002B133F" w:rsidP="007308F9">
      <w:pPr>
        <w:pStyle w:val="Akapitzlist"/>
        <w:spacing w:line="240" w:lineRule="auto"/>
        <w:ind w:left="426"/>
        <w:jc w:val="both"/>
        <w:rPr>
          <w:rFonts w:asciiTheme="minorHAnsi" w:hAnsiTheme="minorHAnsi" w:cstheme="minorHAnsi"/>
          <w:kern w:val="22"/>
        </w:rPr>
      </w:pPr>
      <w:r w:rsidRPr="005E258F">
        <w:rPr>
          <w:rFonts w:asciiTheme="minorHAnsi" w:hAnsiTheme="minorHAnsi" w:cstheme="minorHAnsi"/>
          <w:kern w:val="22"/>
        </w:rPr>
        <w:t>Zamawiający zamierza zawrzeć umowę ramową z jednym Wykonawcą</w:t>
      </w:r>
      <w:r w:rsidR="00F63071" w:rsidRPr="005E258F">
        <w:rPr>
          <w:rFonts w:asciiTheme="minorHAnsi" w:hAnsiTheme="minorHAnsi" w:cstheme="minorHAnsi"/>
          <w:kern w:val="22"/>
        </w:rPr>
        <w:t>.</w:t>
      </w:r>
    </w:p>
    <w:p w14:paraId="1C25A310" w14:textId="77777777" w:rsidR="00F63071" w:rsidRPr="005E258F" w:rsidRDefault="00F63071" w:rsidP="007308F9">
      <w:pPr>
        <w:pStyle w:val="Akapitzlist"/>
        <w:spacing w:line="240" w:lineRule="auto"/>
        <w:ind w:left="426"/>
        <w:jc w:val="both"/>
        <w:rPr>
          <w:rFonts w:asciiTheme="minorHAnsi" w:hAnsiTheme="minorHAnsi" w:cstheme="minorHAnsi"/>
        </w:rPr>
      </w:pPr>
    </w:p>
    <w:p w14:paraId="6AED6471" w14:textId="77777777" w:rsidR="00C65762" w:rsidRPr="005E258F" w:rsidRDefault="003D37A4" w:rsidP="007308F9">
      <w:pPr>
        <w:pStyle w:val="Akapitzlist"/>
        <w:numPr>
          <w:ilvl w:val="0"/>
          <w:numId w:val="1"/>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I</w:t>
      </w:r>
      <w:r w:rsidR="00C65762" w:rsidRPr="005E258F">
        <w:rPr>
          <w:rFonts w:asciiTheme="minorHAnsi" w:hAnsiTheme="minorHAnsi" w:cstheme="minorHAnsi"/>
          <w:u w:val="single"/>
        </w:rPr>
        <w:t>nformację o zastrzeżeniu możliwości ubiegania się o udzielenie zamówienia wyłącznie przez wykonawców, o których mowa w art. 94, jeżeli zamawiający przewiduje takie wymagania;</w:t>
      </w:r>
    </w:p>
    <w:p w14:paraId="303335C4" w14:textId="77777777" w:rsidR="00673144" w:rsidRPr="005E258F" w:rsidRDefault="005241D0" w:rsidP="007308F9">
      <w:pPr>
        <w:pStyle w:val="Akapitzlist"/>
        <w:spacing w:line="240" w:lineRule="auto"/>
        <w:ind w:left="426"/>
        <w:jc w:val="both"/>
        <w:rPr>
          <w:rFonts w:asciiTheme="minorHAnsi" w:hAnsiTheme="minorHAnsi" w:cstheme="minorHAnsi"/>
        </w:rPr>
      </w:pPr>
      <w:r w:rsidRPr="005E258F">
        <w:rPr>
          <w:rFonts w:asciiTheme="minorHAnsi" w:hAnsiTheme="minorHAnsi" w:cstheme="minorHAnsi"/>
        </w:rPr>
        <w:t>Zamawiający nie zastrzega możliwości ubiegania się o udzielenie zamówienia wyłącznie przez wykonawców, o których mowa w art. 94 Ustawy Pzp</w:t>
      </w:r>
      <w:r w:rsidR="00673144" w:rsidRPr="005E258F">
        <w:rPr>
          <w:rFonts w:asciiTheme="minorHAnsi" w:hAnsiTheme="minorHAnsi" w:cstheme="minorHAnsi"/>
        </w:rPr>
        <w:t>.</w:t>
      </w:r>
    </w:p>
    <w:p w14:paraId="37A27DA4" w14:textId="77777777" w:rsidR="00260DF1" w:rsidRPr="005E258F" w:rsidRDefault="00260DF1" w:rsidP="007308F9">
      <w:pPr>
        <w:spacing w:line="240" w:lineRule="auto"/>
        <w:jc w:val="both"/>
        <w:rPr>
          <w:rFonts w:asciiTheme="minorHAnsi" w:hAnsiTheme="minorHAnsi" w:cstheme="minorHAnsi"/>
        </w:rPr>
      </w:pPr>
    </w:p>
    <w:p w14:paraId="6FBAC375" w14:textId="77777777" w:rsidR="00622F08" w:rsidRPr="005E258F" w:rsidRDefault="00151107" w:rsidP="007308F9">
      <w:pPr>
        <w:pStyle w:val="Akapitzlist"/>
        <w:numPr>
          <w:ilvl w:val="0"/>
          <w:numId w:val="1"/>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Informacja c</w:t>
      </w:r>
      <w:r w:rsidR="00C65762" w:rsidRPr="005E258F">
        <w:rPr>
          <w:rFonts w:asciiTheme="minorHAnsi" w:hAnsiTheme="minorHAnsi" w:cstheme="minorHAnsi"/>
          <w:u w:val="single"/>
        </w:rPr>
        <w:t>zy zamówienie albo umowa ramowa dotyczy projektu lub programu współfinansowanego ze środków Unii Europejskiej</w:t>
      </w:r>
      <w:r w:rsidRPr="005E258F">
        <w:rPr>
          <w:rFonts w:asciiTheme="minorHAnsi" w:hAnsiTheme="minorHAnsi" w:cstheme="minorHAnsi"/>
          <w:u w:val="single"/>
        </w:rPr>
        <w:t>.</w:t>
      </w:r>
    </w:p>
    <w:p w14:paraId="6AE95943" w14:textId="77777777" w:rsidR="0039121A" w:rsidRPr="005E258F" w:rsidRDefault="008D469F" w:rsidP="007308F9">
      <w:pPr>
        <w:spacing w:line="240" w:lineRule="auto"/>
        <w:ind w:left="426"/>
        <w:jc w:val="both"/>
        <w:rPr>
          <w:rFonts w:asciiTheme="minorHAnsi" w:hAnsiTheme="minorHAnsi" w:cstheme="minorHAnsi"/>
        </w:rPr>
      </w:pPr>
      <w:r w:rsidRPr="005E258F">
        <w:rPr>
          <w:rFonts w:asciiTheme="minorHAnsi" w:hAnsiTheme="minorHAnsi" w:cstheme="minorHAnsi"/>
        </w:rPr>
        <w:t>Zamówienie nie jest współfinansowane ze środków Unii Europejskiej</w:t>
      </w:r>
      <w:r w:rsidR="00C52D9F" w:rsidRPr="005E258F">
        <w:rPr>
          <w:rFonts w:asciiTheme="minorHAnsi" w:hAnsiTheme="minorHAnsi" w:cstheme="minorHAnsi"/>
        </w:rPr>
        <w:t>.</w:t>
      </w:r>
      <w:r w:rsidR="0039121A" w:rsidRPr="005E258F">
        <w:rPr>
          <w:rFonts w:asciiTheme="minorHAnsi" w:hAnsiTheme="minorHAnsi" w:cstheme="minorHAnsi"/>
        </w:rPr>
        <w:br w:type="page"/>
      </w:r>
    </w:p>
    <w:p w14:paraId="15123FA0" w14:textId="77777777" w:rsidR="00673144" w:rsidRPr="005E258F" w:rsidRDefault="00673144" w:rsidP="007308F9">
      <w:pPr>
        <w:spacing w:line="240" w:lineRule="auto"/>
        <w:ind w:left="426"/>
        <w:jc w:val="both"/>
        <w:rPr>
          <w:rFonts w:asciiTheme="minorHAnsi" w:hAnsiTheme="minorHAnsi" w:cstheme="minorHAnsi"/>
        </w:rPr>
      </w:pPr>
    </w:p>
    <w:p w14:paraId="781FA055" w14:textId="77777777" w:rsidR="00622F08" w:rsidRPr="005E258F" w:rsidRDefault="00622F08" w:rsidP="007308F9">
      <w:pPr>
        <w:pStyle w:val="Nagwek1"/>
        <w:spacing w:before="0" w:after="0" w:line="240" w:lineRule="auto"/>
        <w:rPr>
          <w:rFonts w:asciiTheme="minorHAnsi" w:hAnsiTheme="minorHAnsi" w:cstheme="minorHAnsi"/>
          <w:szCs w:val="22"/>
        </w:rPr>
      </w:pPr>
      <w:bookmarkStart w:id="5" w:name="_Toc226451363"/>
      <w:r w:rsidRPr="005E258F">
        <w:rPr>
          <w:rFonts w:asciiTheme="minorHAnsi" w:hAnsiTheme="minorHAnsi" w:cstheme="minorHAnsi"/>
          <w:szCs w:val="22"/>
        </w:rPr>
        <w:t>UDOSTĘPNIANIE DOKUMENTÓW ZAMÓWIENIA I KOMUNIKACJA</w:t>
      </w:r>
      <w:bookmarkEnd w:id="5"/>
    </w:p>
    <w:p w14:paraId="7056DA75" w14:textId="77777777" w:rsidR="00622F08" w:rsidRPr="005E258F" w:rsidRDefault="00151107" w:rsidP="007308F9">
      <w:pPr>
        <w:pStyle w:val="Akapitzlist"/>
        <w:numPr>
          <w:ilvl w:val="0"/>
          <w:numId w:val="20"/>
        </w:numPr>
        <w:spacing w:line="240" w:lineRule="auto"/>
        <w:ind w:left="425" w:hanging="357"/>
        <w:jc w:val="both"/>
        <w:rPr>
          <w:rFonts w:asciiTheme="minorHAnsi" w:hAnsiTheme="minorHAnsi" w:cstheme="minorHAnsi"/>
          <w:u w:val="single"/>
        </w:rPr>
      </w:pPr>
      <w:r w:rsidRPr="005E258F">
        <w:rPr>
          <w:rFonts w:asciiTheme="minorHAnsi" w:hAnsiTheme="minorHAnsi" w:cstheme="minorHAnsi"/>
          <w:u w:val="single"/>
        </w:rPr>
        <w:t>I</w:t>
      </w:r>
      <w:r w:rsidR="00622F08" w:rsidRPr="005E258F">
        <w:rPr>
          <w:rFonts w:asciiTheme="minorHAnsi" w:hAnsiTheme="minorHAnsi" w:cstheme="minorHAnsi"/>
          <w:u w:val="single"/>
        </w:rPr>
        <w:t>nformacje o środkach komunikacji elektronicznej, przy użyciu których zamawiający będzie komunikował się z wykonawcami, oraz informacje o wymaganiach technicznych i organizacyjnych sporządzania, wysyłania i</w:t>
      </w:r>
      <w:r w:rsidR="00C938A6" w:rsidRPr="005E258F">
        <w:rPr>
          <w:rFonts w:asciiTheme="minorHAnsi" w:hAnsiTheme="minorHAnsi" w:cstheme="minorHAnsi"/>
          <w:u w:val="single"/>
        </w:rPr>
        <w:t> </w:t>
      </w:r>
      <w:r w:rsidR="00622F08" w:rsidRPr="005E258F">
        <w:rPr>
          <w:rFonts w:asciiTheme="minorHAnsi" w:hAnsiTheme="minorHAnsi" w:cstheme="minorHAnsi"/>
          <w:u w:val="single"/>
        </w:rPr>
        <w:t>odbierania korespondencji elektronicznej;</w:t>
      </w:r>
    </w:p>
    <w:p w14:paraId="4F07A4D4" w14:textId="77777777" w:rsidR="006F475A" w:rsidRPr="005E258F" w:rsidRDefault="006F475A" w:rsidP="007308F9">
      <w:pPr>
        <w:pStyle w:val="Akapitzlist"/>
        <w:numPr>
          <w:ilvl w:val="3"/>
          <w:numId w:val="47"/>
        </w:numPr>
        <w:spacing w:line="240" w:lineRule="auto"/>
        <w:ind w:left="709"/>
        <w:jc w:val="both"/>
        <w:rPr>
          <w:rFonts w:asciiTheme="minorHAnsi" w:hAnsiTheme="minorHAnsi" w:cstheme="minorHAnsi"/>
        </w:rPr>
      </w:pPr>
      <w:r w:rsidRPr="005E258F">
        <w:rPr>
          <w:rFonts w:asciiTheme="minorHAnsi" w:hAnsiTheme="minorHAnsi" w:cstheme="minorHAnsi"/>
        </w:rPr>
        <w:t>W niniejszym postępowaniu komunikacja zamawiającego z wykonawcami odbywa się za pomocą środków komunikacji elektronicznej.</w:t>
      </w:r>
    </w:p>
    <w:p w14:paraId="734B2943" w14:textId="77777777" w:rsidR="006F475A" w:rsidRPr="005E258F" w:rsidRDefault="006F475A" w:rsidP="007308F9">
      <w:pPr>
        <w:pStyle w:val="Akapitzlist"/>
        <w:numPr>
          <w:ilvl w:val="3"/>
          <w:numId w:val="47"/>
        </w:numPr>
        <w:spacing w:line="240" w:lineRule="auto"/>
        <w:ind w:left="709"/>
        <w:jc w:val="both"/>
        <w:rPr>
          <w:rFonts w:asciiTheme="minorHAnsi" w:hAnsiTheme="minorHAnsi" w:cstheme="minorHAnsi"/>
        </w:rPr>
      </w:pPr>
      <w:r w:rsidRPr="005E258F">
        <w:rPr>
          <w:rFonts w:asciiTheme="minorHAnsi" w:hAnsiTheme="minorHAnsi" w:cstheme="minorHAnsi"/>
        </w:rPr>
        <w:t>Informacje w zakresie wymagań technicznych i organizacyjnych związanych z wykorzystaniem Platformy znajdują się na stronie Platformy (</w:t>
      </w:r>
      <w:hyperlink r:id="rId13" w:history="1">
        <w:r w:rsidRPr="005E258F">
          <w:rPr>
            <w:rFonts w:asciiTheme="minorHAnsi" w:hAnsiTheme="minorHAnsi" w:cstheme="minorHAnsi"/>
          </w:rPr>
          <w:t>https:// malopolska-policja.ezamawiajacy.pl</w:t>
        </w:r>
      </w:hyperlink>
      <w:r w:rsidRPr="005E258F">
        <w:rPr>
          <w:rFonts w:asciiTheme="minorHAnsi" w:hAnsiTheme="minorHAnsi" w:cstheme="minorHAnsi"/>
        </w:rPr>
        <w:t>) w zakładce Regulacje |i procedury procesu zakupowego (plik Instrukcja dla Wykonawców).</w:t>
      </w:r>
    </w:p>
    <w:p w14:paraId="257ADDC9" w14:textId="77777777" w:rsidR="006F475A" w:rsidRPr="005E258F" w:rsidRDefault="006F475A" w:rsidP="007308F9">
      <w:pPr>
        <w:pStyle w:val="Akapitzlist"/>
        <w:numPr>
          <w:ilvl w:val="3"/>
          <w:numId w:val="47"/>
        </w:numPr>
        <w:spacing w:line="240" w:lineRule="auto"/>
        <w:ind w:left="709"/>
        <w:jc w:val="both"/>
        <w:rPr>
          <w:rFonts w:asciiTheme="minorHAnsi" w:hAnsiTheme="minorHAnsi" w:cstheme="minorHAnsi"/>
        </w:rPr>
      </w:pPr>
      <w:r w:rsidRPr="005E258F">
        <w:rPr>
          <w:rFonts w:asciiTheme="minorHAnsi" w:hAnsiTheme="minorHAnsi" w:cstheme="minorHAnsi"/>
        </w:rPr>
        <w:t xml:space="preserve">Korzystanie z Platformy może się odbywać wyłącznie na zasadach i w zakresie wskazanym </w:t>
      </w:r>
      <w:r w:rsidRPr="005E258F">
        <w:rPr>
          <w:rFonts w:asciiTheme="minorHAnsi" w:hAnsiTheme="minorHAnsi" w:cstheme="minorHAnsi"/>
        </w:rPr>
        <w:br/>
        <w:t>w Instrukcji dla Wykonawcy.</w:t>
      </w:r>
    </w:p>
    <w:p w14:paraId="759B37F7" w14:textId="77777777" w:rsidR="006F475A" w:rsidRPr="005E258F" w:rsidRDefault="006F475A" w:rsidP="007308F9">
      <w:pPr>
        <w:pStyle w:val="Akapitzlist"/>
        <w:numPr>
          <w:ilvl w:val="3"/>
          <w:numId w:val="47"/>
        </w:numPr>
        <w:spacing w:line="240" w:lineRule="auto"/>
        <w:ind w:left="709"/>
        <w:jc w:val="both"/>
        <w:rPr>
          <w:rFonts w:asciiTheme="minorHAnsi" w:hAnsiTheme="minorHAnsi" w:cstheme="minorHAnsi"/>
        </w:rPr>
      </w:pPr>
      <w:r w:rsidRPr="005E258F">
        <w:rPr>
          <w:rFonts w:asciiTheme="minorHAnsi" w:hAnsiTheme="minorHAnsi" w:cstheme="minorHAnsi"/>
        </w:rPr>
        <w:t xml:space="preserve">Zgłoszenie do postępowania wymaga zalogowania Wykonawcy do Systemu na subdomenie </w:t>
      </w:r>
      <w:hyperlink r:id="rId14" w:history="1">
        <w:r w:rsidRPr="005E258F">
          <w:rPr>
            <w:rStyle w:val="Hipercze"/>
            <w:rFonts w:asciiTheme="minorHAnsi" w:hAnsiTheme="minorHAnsi" w:cstheme="minorHAnsi"/>
            <w:color w:val="auto"/>
          </w:rPr>
          <w:t>https://malopolska-policja.ezamawiajacy.pl</w:t>
        </w:r>
      </w:hyperlink>
      <w:r w:rsidRPr="005E258F">
        <w:rPr>
          <w:rFonts w:asciiTheme="minorHAnsi" w:hAnsiTheme="minorHAnsi" w:cstheme="minorHAnsi"/>
        </w:rPr>
        <w:t xml:space="preserve"> lub </w:t>
      </w:r>
      <w:hyperlink r:id="rId15" w:history="1">
        <w:r w:rsidRPr="005E258F">
          <w:rPr>
            <w:rStyle w:val="Hipercze"/>
            <w:rFonts w:asciiTheme="minorHAnsi" w:hAnsiTheme="minorHAnsi" w:cstheme="minorHAnsi"/>
            <w:color w:val="auto"/>
          </w:rPr>
          <w:t>https://oneplace.marketplanet.pl</w:t>
        </w:r>
      </w:hyperlink>
      <w:r w:rsidRPr="005E258F">
        <w:rPr>
          <w:rFonts w:asciiTheme="minorHAnsi" w:hAnsiTheme="minorHAnsi" w:cstheme="minorHAnsi"/>
        </w:rPr>
        <w:t>.</w:t>
      </w:r>
    </w:p>
    <w:p w14:paraId="5EBEF7AA" w14:textId="77777777" w:rsidR="006F475A" w:rsidRPr="005E258F" w:rsidRDefault="006F475A" w:rsidP="007308F9">
      <w:pPr>
        <w:pStyle w:val="Akapitzlist"/>
        <w:numPr>
          <w:ilvl w:val="3"/>
          <w:numId w:val="47"/>
        </w:numPr>
        <w:spacing w:line="240" w:lineRule="auto"/>
        <w:ind w:left="709"/>
        <w:jc w:val="both"/>
        <w:rPr>
          <w:rFonts w:asciiTheme="minorHAnsi" w:hAnsiTheme="minorHAnsi" w:cstheme="minorHAnsi"/>
        </w:rPr>
      </w:pPr>
      <w:r w:rsidRPr="005E258F">
        <w:rPr>
          <w:rFonts w:asciiTheme="minorHAnsi" w:hAnsiTheme="minorHAnsi" w:cstheme="minorHAnsi"/>
        </w:rPr>
        <w:t>Wykonawca po wybraniu opcji „przystąp do postępowania” zostanie przekierowany do strony https://oneplace.marketplanet.pl, gdzie zostanie powiadomiony o możliwości zalogowania się lub do założenia bezpłatnego konta. Wykonawca zakłada konto wykonując kroki procesu rejestracyjnego.</w:t>
      </w:r>
    </w:p>
    <w:p w14:paraId="5F301530" w14:textId="77777777" w:rsidR="006F475A" w:rsidRPr="005E258F" w:rsidRDefault="006F475A" w:rsidP="007308F9">
      <w:pPr>
        <w:pStyle w:val="Akapitzlist"/>
        <w:numPr>
          <w:ilvl w:val="3"/>
          <w:numId w:val="47"/>
        </w:numPr>
        <w:spacing w:line="240" w:lineRule="auto"/>
        <w:ind w:left="709"/>
        <w:jc w:val="both"/>
        <w:rPr>
          <w:rFonts w:asciiTheme="minorHAnsi" w:hAnsiTheme="minorHAnsi" w:cstheme="minorHAnsi"/>
        </w:rPr>
      </w:pPr>
      <w:r w:rsidRPr="005E258F">
        <w:rPr>
          <w:rFonts w:asciiTheme="minorHAnsi" w:hAnsiTheme="minorHAnsi" w:cstheme="minorHAnsi"/>
        </w:rPr>
        <w:t>Rejestracja Wykonawcy trwa maksymalnie do 2 dni roboczych. W związku z tym Zamawiający zaleca Wykonawcom uwzględnienie czasu niezbędnego na rejestrację w procesie złożenia Oferty w postaci elektronicznej.</w:t>
      </w:r>
    </w:p>
    <w:p w14:paraId="52A9C9DF" w14:textId="77777777" w:rsidR="006F475A" w:rsidRPr="005E258F" w:rsidRDefault="006F475A" w:rsidP="007308F9">
      <w:pPr>
        <w:pStyle w:val="Akapitzlist"/>
        <w:numPr>
          <w:ilvl w:val="3"/>
          <w:numId w:val="47"/>
        </w:numPr>
        <w:spacing w:line="240" w:lineRule="auto"/>
        <w:ind w:left="709"/>
        <w:jc w:val="both"/>
        <w:rPr>
          <w:rFonts w:asciiTheme="minorHAnsi" w:hAnsiTheme="minorHAnsi" w:cstheme="minorHAnsi"/>
        </w:rPr>
      </w:pPr>
      <w:r w:rsidRPr="005E258F">
        <w:rPr>
          <w:rFonts w:asciiTheme="minorHAnsi" w:hAnsiTheme="minorHAnsi" w:cstheme="minorHAnsi"/>
        </w:rPr>
        <w:t>Rejestracja konta następuje poprzez: kontakt z numerem telefonu podanym w potwierdzeniu lub jeżeli użytkownik nie skontaktuje się telefonicznie konto zostanie aktywowane w ciągu maksymalnie 6 godzin roboczych.</w:t>
      </w:r>
    </w:p>
    <w:p w14:paraId="56B25E61" w14:textId="77777777" w:rsidR="006F475A" w:rsidRPr="005E258F" w:rsidRDefault="006F475A" w:rsidP="007308F9">
      <w:pPr>
        <w:pStyle w:val="Akapitzlist"/>
        <w:numPr>
          <w:ilvl w:val="3"/>
          <w:numId w:val="47"/>
        </w:numPr>
        <w:spacing w:line="240" w:lineRule="auto"/>
        <w:ind w:left="709"/>
        <w:jc w:val="both"/>
        <w:rPr>
          <w:rFonts w:asciiTheme="minorHAnsi" w:hAnsiTheme="minorHAnsi" w:cstheme="minorHAnsi"/>
        </w:rPr>
      </w:pPr>
      <w:r w:rsidRPr="005E258F">
        <w:rPr>
          <w:rFonts w:asciiTheme="minorHAnsi" w:hAnsiTheme="minorHAnsi" w:cstheme="minorHAnsi"/>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14:paraId="13DB9E6F" w14:textId="77777777" w:rsidR="006F475A" w:rsidRPr="005E258F" w:rsidRDefault="006F475A" w:rsidP="007308F9">
      <w:pPr>
        <w:pStyle w:val="Akapitzlist"/>
        <w:numPr>
          <w:ilvl w:val="3"/>
          <w:numId w:val="47"/>
        </w:numPr>
        <w:spacing w:line="240" w:lineRule="auto"/>
        <w:ind w:left="709"/>
        <w:jc w:val="both"/>
        <w:rPr>
          <w:rFonts w:asciiTheme="minorHAnsi" w:hAnsiTheme="minorHAnsi" w:cstheme="minorHAnsi"/>
        </w:rPr>
      </w:pPr>
      <w:r w:rsidRPr="005E258F">
        <w:rPr>
          <w:rFonts w:asciiTheme="minorHAnsi" w:hAnsiTheme="minorHAnsi" w:cstheme="minorHAnsi"/>
        </w:rPr>
        <w:t xml:space="preserve">Zamawiający informuje, iż w przypadku jakichkolwiek wątpliwości związanych z zasadami korzystania z Platformy, Wykonawca winien skontaktować się z dostawcą rozwiązania teleinformatycznego Platforma zakupowa tel. +48 22 257 22 23 (dni robocze od 9:00-17:00), e-mail: </w:t>
      </w:r>
      <w:hyperlink r:id="rId16" w:history="1">
        <w:r w:rsidRPr="005E258F">
          <w:rPr>
            <w:rStyle w:val="Hipercze"/>
            <w:rFonts w:asciiTheme="minorHAnsi" w:hAnsiTheme="minorHAnsi" w:cstheme="minorHAnsi"/>
            <w:color w:val="auto"/>
          </w:rPr>
          <w:t>oneplace@marketplanet.pl</w:t>
        </w:r>
      </w:hyperlink>
      <w:r w:rsidRPr="005E258F">
        <w:rPr>
          <w:rFonts w:asciiTheme="minorHAnsi" w:hAnsiTheme="minorHAnsi" w:cstheme="minorHAnsi"/>
        </w:rPr>
        <w:t>.</w:t>
      </w:r>
    </w:p>
    <w:p w14:paraId="6B59D114" w14:textId="77777777" w:rsidR="006F475A" w:rsidRPr="005E258F" w:rsidRDefault="006F475A" w:rsidP="007308F9">
      <w:pPr>
        <w:pStyle w:val="Akapitzlist"/>
        <w:numPr>
          <w:ilvl w:val="3"/>
          <w:numId w:val="47"/>
        </w:numPr>
        <w:spacing w:line="240" w:lineRule="auto"/>
        <w:ind w:left="709"/>
        <w:jc w:val="both"/>
        <w:rPr>
          <w:rFonts w:asciiTheme="minorHAnsi" w:hAnsiTheme="minorHAnsi" w:cstheme="minorHAnsi"/>
        </w:rPr>
      </w:pPr>
      <w:r w:rsidRPr="005E258F">
        <w:rPr>
          <w:rFonts w:asciiTheme="minorHAnsi" w:hAnsiTheme="minorHAnsi" w:cstheme="minorHAnsi"/>
        </w:rPr>
        <w:t xml:space="preserve">Zamawiający określa dopuszczalne formaty przesyłanych danych tj. plików o wielkości do 2 GB (pojedynczy plik): txt, rtf, pdf, </w:t>
      </w:r>
      <w:proofErr w:type="spellStart"/>
      <w:r w:rsidRPr="005E258F">
        <w:rPr>
          <w:rFonts w:asciiTheme="minorHAnsi" w:hAnsiTheme="minorHAnsi" w:cstheme="minorHAnsi"/>
        </w:rPr>
        <w:t>xps</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odt</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ods</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odp</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doc</w:t>
      </w:r>
      <w:proofErr w:type="spellEnd"/>
      <w:r w:rsidRPr="005E258F">
        <w:rPr>
          <w:rFonts w:asciiTheme="minorHAnsi" w:hAnsiTheme="minorHAnsi" w:cstheme="minorHAnsi"/>
        </w:rPr>
        <w:t xml:space="preserve">, xls, </w:t>
      </w:r>
      <w:proofErr w:type="spellStart"/>
      <w:r w:rsidRPr="005E258F">
        <w:rPr>
          <w:rFonts w:asciiTheme="minorHAnsi" w:hAnsiTheme="minorHAnsi" w:cstheme="minorHAnsi"/>
        </w:rPr>
        <w:t>ppt</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docx</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xlsx</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pptx</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csv</w:t>
      </w:r>
      <w:proofErr w:type="spellEnd"/>
      <w:r w:rsidRPr="005E258F">
        <w:rPr>
          <w:rFonts w:asciiTheme="minorHAnsi" w:hAnsiTheme="minorHAnsi" w:cstheme="minorHAnsi"/>
        </w:rPr>
        <w:t xml:space="preserve">, jpg, </w:t>
      </w:r>
      <w:proofErr w:type="spellStart"/>
      <w:r w:rsidRPr="005E258F">
        <w:rPr>
          <w:rFonts w:asciiTheme="minorHAnsi" w:hAnsiTheme="minorHAnsi" w:cstheme="minorHAnsi"/>
        </w:rPr>
        <w:t>jpeg</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tif</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tiff</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geotiff</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png</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svg</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wav</w:t>
      </w:r>
      <w:proofErr w:type="spellEnd"/>
      <w:r w:rsidRPr="005E258F">
        <w:rPr>
          <w:rFonts w:asciiTheme="minorHAnsi" w:hAnsiTheme="minorHAnsi" w:cstheme="minorHAnsi"/>
        </w:rPr>
        <w:t xml:space="preserve">, mp3, </w:t>
      </w:r>
      <w:proofErr w:type="spellStart"/>
      <w:r w:rsidRPr="005E258F">
        <w:rPr>
          <w:rFonts w:asciiTheme="minorHAnsi" w:hAnsiTheme="minorHAnsi" w:cstheme="minorHAnsi"/>
        </w:rPr>
        <w:t>avi</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mpg</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mpeg</w:t>
      </w:r>
      <w:proofErr w:type="spellEnd"/>
      <w:r w:rsidRPr="005E258F">
        <w:rPr>
          <w:rFonts w:asciiTheme="minorHAnsi" w:hAnsiTheme="minorHAnsi" w:cstheme="minorHAnsi"/>
        </w:rPr>
        <w:t xml:space="preserve">, mp4, m4a, mpeg4, </w:t>
      </w:r>
      <w:proofErr w:type="spellStart"/>
      <w:r w:rsidRPr="005E258F">
        <w:rPr>
          <w:rFonts w:asciiTheme="minorHAnsi" w:hAnsiTheme="minorHAnsi" w:cstheme="minorHAnsi"/>
        </w:rPr>
        <w:t>ogg</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ogv</w:t>
      </w:r>
      <w:proofErr w:type="spellEnd"/>
      <w:r w:rsidRPr="005E258F">
        <w:rPr>
          <w:rFonts w:asciiTheme="minorHAnsi" w:hAnsiTheme="minorHAnsi" w:cstheme="minorHAnsi"/>
        </w:rPr>
        <w:t xml:space="preserve">, zip, tar, </w:t>
      </w:r>
      <w:proofErr w:type="spellStart"/>
      <w:r w:rsidRPr="005E258F">
        <w:rPr>
          <w:rFonts w:asciiTheme="minorHAnsi" w:hAnsiTheme="minorHAnsi" w:cstheme="minorHAnsi"/>
        </w:rPr>
        <w:t>gz</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gzip</w:t>
      </w:r>
      <w:proofErr w:type="spellEnd"/>
      <w:r w:rsidRPr="005E258F">
        <w:rPr>
          <w:rFonts w:asciiTheme="minorHAnsi" w:hAnsiTheme="minorHAnsi" w:cstheme="minorHAnsi"/>
        </w:rPr>
        <w:t xml:space="preserve">, 7z, </w:t>
      </w:r>
      <w:proofErr w:type="spellStart"/>
      <w:r w:rsidRPr="005E258F">
        <w:rPr>
          <w:rFonts w:asciiTheme="minorHAnsi" w:hAnsiTheme="minorHAnsi" w:cstheme="minorHAnsi"/>
        </w:rPr>
        <w:t>html</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xhtml</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css</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xml</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xsd</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gml</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rng</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xsl</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xslt</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tsl</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xmlsig</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xades</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pades</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cades</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asic</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asics</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sig</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xmlenc</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dxf</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ath</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prd</w:t>
      </w:r>
      <w:proofErr w:type="spellEnd"/>
      <w:r w:rsidRPr="005E258F">
        <w:rPr>
          <w:rFonts w:asciiTheme="minorHAnsi" w:hAnsiTheme="minorHAnsi" w:cstheme="minorHAnsi"/>
        </w:rPr>
        <w:t>.</w:t>
      </w:r>
    </w:p>
    <w:p w14:paraId="6FB6D46A" w14:textId="77777777" w:rsidR="006F475A" w:rsidRPr="005E258F" w:rsidRDefault="006F475A" w:rsidP="007308F9">
      <w:pPr>
        <w:pStyle w:val="Akapitzlist"/>
        <w:numPr>
          <w:ilvl w:val="3"/>
          <w:numId w:val="47"/>
        </w:numPr>
        <w:spacing w:line="240" w:lineRule="auto"/>
        <w:ind w:left="709"/>
        <w:jc w:val="both"/>
        <w:rPr>
          <w:rFonts w:asciiTheme="minorHAnsi" w:hAnsiTheme="minorHAnsi" w:cstheme="minorHAnsi"/>
        </w:rPr>
      </w:pPr>
      <w:r w:rsidRPr="005E258F">
        <w:rPr>
          <w:rFonts w:asciiTheme="minorHAnsi" w:hAnsiTheme="minorHAnsi" w:cstheme="minorHAnsi"/>
        </w:rPr>
        <w:t>W zależności od formatu kwalifikowanego podpisu (</w:t>
      </w:r>
      <w:proofErr w:type="spellStart"/>
      <w:r w:rsidRPr="005E258F">
        <w:rPr>
          <w:rFonts w:asciiTheme="minorHAnsi" w:hAnsiTheme="minorHAnsi" w:cstheme="minorHAnsi"/>
        </w:rPr>
        <w:t>PAdES</w:t>
      </w:r>
      <w:proofErr w:type="spellEnd"/>
      <w:r w:rsidRPr="005E258F">
        <w:rPr>
          <w:rFonts w:asciiTheme="minorHAnsi" w:hAnsiTheme="minorHAnsi" w:cstheme="minorHAnsi"/>
        </w:rPr>
        <w:t xml:space="preserve">, </w:t>
      </w:r>
      <w:proofErr w:type="spellStart"/>
      <w:r w:rsidRPr="005E258F">
        <w:rPr>
          <w:rFonts w:asciiTheme="minorHAnsi" w:hAnsiTheme="minorHAnsi" w:cstheme="minorHAnsi"/>
        </w:rPr>
        <w:t>XAdES</w:t>
      </w:r>
      <w:proofErr w:type="spellEnd"/>
      <w:r w:rsidRPr="005E258F">
        <w:rPr>
          <w:rFonts w:asciiTheme="minorHAnsi" w:hAnsiTheme="minorHAnsi" w:cstheme="minorHAnsi"/>
        </w:rPr>
        <w:t>) i jego typu (zewnętrzny, wewnętrzny) Wykonawca dołącza do Systemu uprzednio podpisane dokumenty wraz z wygenerowanym plikiem podpisu (typ zewnętrzny) lub dokument z wszytym podpisem (typ wewnętrzny). Zamawiający określa dopuszczalny format podpisu elektronicznego jako:</w:t>
      </w:r>
    </w:p>
    <w:p w14:paraId="53FFD2EE" w14:textId="77777777" w:rsidR="006F475A" w:rsidRPr="005E258F" w:rsidRDefault="006F475A" w:rsidP="007308F9">
      <w:pPr>
        <w:pStyle w:val="Akapitzlist"/>
        <w:numPr>
          <w:ilvl w:val="4"/>
          <w:numId w:val="47"/>
        </w:numPr>
        <w:spacing w:line="240" w:lineRule="auto"/>
        <w:ind w:left="1418"/>
        <w:jc w:val="both"/>
        <w:rPr>
          <w:rFonts w:asciiTheme="minorHAnsi" w:hAnsiTheme="minorHAnsi" w:cstheme="minorHAnsi"/>
        </w:rPr>
      </w:pPr>
      <w:r w:rsidRPr="005E258F">
        <w:rPr>
          <w:rFonts w:asciiTheme="minorHAnsi" w:hAnsiTheme="minorHAnsi" w:cstheme="minorHAnsi"/>
        </w:rPr>
        <w:t xml:space="preserve">dokumenty w formacie „pdf" zaleca się podpisywać formatem </w:t>
      </w:r>
      <w:proofErr w:type="spellStart"/>
      <w:r w:rsidRPr="005E258F">
        <w:rPr>
          <w:rFonts w:asciiTheme="minorHAnsi" w:hAnsiTheme="minorHAnsi" w:cstheme="minorHAnsi"/>
        </w:rPr>
        <w:t>PAdES</w:t>
      </w:r>
      <w:proofErr w:type="spellEnd"/>
      <w:r w:rsidRPr="005E258F">
        <w:rPr>
          <w:rFonts w:asciiTheme="minorHAnsi" w:hAnsiTheme="minorHAnsi" w:cstheme="minorHAnsi"/>
        </w:rPr>
        <w:t>,</w:t>
      </w:r>
    </w:p>
    <w:p w14:paraId="184BC802" w14:textId="77777777" w:rsidR="006F475A" w:rsidRPr="005E258F" w:rsidRDefault="006F475A" w:rsidP="007308F9">
      <w:pPr>
        <w:pStyle w:val="Akapitzlist"/>
        <w:numPr>
          <w:ilvl w:val="4"/>
          <w:numId w:val="47"/>
        </w:numPr>
        <w:spacing w:line="240" w:lineRule="auto"/>
        <w:ind w:left="1418"/>
        <w:jc w:val="both"/>
        <w:rPr>
          <w:rFonts w:asciiTheme="minorHAnsi" w:hAnsiTheme="minorHAnsi" w:cstheme="minorHAnsi"/>
        </w:rPr>
      </w:pPr>
      <w:r w:rsidRPr="005E258F">
        <w:rPr>
          <w:rFonts w:asciiTheme="minorHAnsi" w:hAnsiTheme="minorHAnsi" w:cstheme="minorHAnsi"/>
        </w:rPr>
        <w:t>dopuszcza się podpisanie dokumentów w formacie innym niż „pdf", wtedy będzie wymagany oddzielny plik z podpisem. W związku z tym Wykonawca będzie zobowiązany załączyć, prócz podpisanego dokumentu, oddzielny plik z podpisem.</w:t>
      </w:r>
    </w:p>
    <w:p w14:paraId="2E44BC82" w14:textId="77777777" w:rsidR="006F475A" w:rsidRPr="005E258F" w:rsidRDefault="006F475A" w:rsidP="007308F9">
      <w:pPr>
        <w:pStyle w:val="Akapitzlist"/>
        <w:numPr>
          <w:ilvl w:val="3"/>
          <w:numId w:val="47"/>
        </w:numPr>
        <w:spacing w:line="240" w:lineRule="auto"/>
        <w:ind w:left="709"/>
        <w:jc w:val="both"/>
        <w:rPr>
          <w:rFonts w:asciiTheme="minorHAnsi" w:hAnsiTheme="minorHAnsi" w:cstheme="minorHAnsi"/>
        </w:rPr>
      </w:pPr>
      <w:r w:rsidRPr="005E258F">
        <w:rPr>
          <w:rFonts w:asciiTheme="minorHAnsi" w:hAnsiTheme="minorHAnsi" w:cstheme="minorHAnsi"/>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1E00A184" w14:textId="77777777" w:rsidR="006F475A" w:rsidRPr="005E258F" w:rsidRDefault="006F475A" w:rsidP="007308F9">
      <w:pPr>
        <w:pStyle w:val="Akapitzlist"/>
        <w:numPr>
          <w:ilvl w:val="3"/>
          <w:numId w:val="47"/>
        </w:numPr>
        <w:spacing w:line="240" w:lineRule="auto"/>
        <w:ind w:left="709"/>
        <w:jc w:val="both"/>
        <w:rPr>
          <w:rFonts w:asciiTheme="minorHAnsi" w:hAnsiTheme="minorHAnsi" w:cstheme="minorHAnsi"/>
        </w:rPr>
      </w:pPr>
      <w:r w:rsidRPr="005E258F">
        <w:rPr>
          <w:rFonts w:asciiTheme="minorHAnsi" w:hAnsiTheme="minorHAnsi" w:cstheme="minorHAnsi"/>
        </w:rPr>
        <w:lastRenderedPageBreak/>
        <w:t>Zamawiający określa informacje na temat kodowania i czasu odbioru danych tj.:</w:t>
      </w:r>
    </w:p>
    <w:p w14:paraId="19411A13" w14:textId="77777777" w:rsidR="006F475A" w:rsidRPr="005E258F" w:rsidRDefault="006F475A" w:rsidP="007308F9">
      <w:pPr>
        <w:pStyle w:val="Akapitzlist"/>
        <w:numPr>
          <w:ilvl w:val="4"/>
          <w:numId w:val="47"/>
        </w:numPr>
        <w:spacing w:line="240" w:lineRule="auto"/>
        <w:ind w:left="1134"/>
        <w:jc w:val="both"/>
        <w:rPr>
          <w:rFonts w:asciiTheme="minorHAnsi" w:hAnsiTheme="minorHAnsi" w:cstheme="minorHAnsi"/>
        </w:rPr>
      </w:pPr>
      <w:r w:rsidRPr="005E258F">
        <w:rPr>
          <w:rFonts w:asciiTheme="minorHAnsi" w:hAnsiTheme="minorHAnsi" w:cstheme="minorHAnsi"/>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71920B90" w14:textId="77777777" w:rsidR="006F475A" w:rsidRPr="005E258F" w:rsidRDefault="006F475A" w:rsidP="007308F9">
      <w:pPr>
        <w:pStyle w:val="Akapitzlist"/>
        <w:numPr>
          <w:ilvl w:val="4"/>
          <w:numId w:val="47"/>
        </w:numPr>
        <w:spacing w:line="240" w:lineRule="auto"/>
        <w:ind w:left="1134"/>
        <w:jc w:val="both"/>
        <w:rPr>
          <w:rFonts w:asciiTheme="minorHAnsi" w:hAnsiTheme="minorHAnsi" w:cstheme="minorHAnsi"/>
        </w:rPr>
      </w:pPr>
      <w:r w:rsidRPr="005E258F">
        <w:rPr>
          <w:rFonts w:asciiTheme="minorHAnsi" w:hAnsiTheme="minorHAnsi" w:cstheme="minorHAnsi"/>
        </w:rPr>
        <w:t>oznaczenie czasu odbioru danych przez Platformę stanowi datę oraz dokładny czas (</w:t>
      </w:r>
      <w:proofErr w:type="spellStart"/>
      <w:r w:rsidRPr="005E258F">
        <w:rPr>
          <w:rFonts w:asciiTheme="minorHAnsi" w:hAnsiTheme="minorHAnsi" w:cstheme="minorHAnsi"/>
        </w:rPr>
        <w:t>hh:</w:t>
      </w:r>
      <w:proofErr w:type="gramStart"/>
      <w:r w:rsidRPr="005E258F">
        <w:rPr>
          <w:rFonts w:asciiTheme="minorHAnsi" w:hAnsiTheme="minorHAnsi" w:cstheme="minorHAnsi"/>
        </w:rPr>
        <w:t>mm:ss</w:t>
      </w:r>
      <w:proofErr w:type="spellEnd"/>
      <w:proofErr w:type="gramEnd"/>
      <w:r w:rsidRPr="005E258F">
        <w:rPr>
          <w:rFonts w:asciiTheme="minorHAnsi" w:hAnsiTheme="minorHAnsi" w:cstheme="minorHAnsi"/>
        </w:rPr>
        <w:t>) generowany wg. czasu lokalnego serwera synchronizowanego z Głównym Urzędem Miar, który udostępnia poprzez Internet usługę umożliwiającą synchronizację czasu w systemach komputerowych z czasem urzędowym obowiązującym w Polsce.</w:t>
      </w:r>
    </w:p>
    <w:p w14:paraId="0AD28A27" w14:textId="77777777" w:rsidR="006F475A" w:rsidRPr="005E258F" w:rsidRDefault="006F475A" w:rsidP="007308F9">
      <w:pPr>
        <w:pStyle w:val="Akapitzlist"/>
        <w:numPr>
          <w:ilvl w:val="3"/>
          <w:numId w:val="47"/>
        </w:numPr>
        <w:spacing w:line="240" w:lineRule="auto"/>
        <w:ind w:left="709"/>
        <w:jc w:val="both"/>
        <w:rPr>
          <w:rFonts w:asciiTheme="minorHAnsi" w:hAnsiTheme="minorHAnsi" w:cstheme="minorHAnsi"/>
        </w:rPr>
      </w:pPr>
      <w:r w:rsidRPr="005E258F">
        <w:rPr>
          <w:rFonts w:asciiTheme="minorHAnsi" w:hAnsiTheme="minorHAnsi" w:cstheme="minorHAnsi"/>
        </w:rPr>
        <w:t>Sposób sporządzenia dokumentów elektronicznych, oświadczeń lub elektronicznych kopii dokumentów lub oświadczeń musi być zgodny z wymaganiami określonymi w rozporządzeniu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lub oświadczeń, jakich może żądać Zamawiający od Wykonawcy.</w:t>
      </w:r>
    </w:p>
    <w:p w14:paraId="4A0AB0F1" w14:textId="77777777" w:rsidR="006F475A" w:rsidRPr="005E258F" w:rsidRDefault="006F475A" w:rsidP="007308F9">
      <w:pPr>
        <w:pStyle w:val="Akapitzlist"/>
        <w:spacing w:line="240" w:lineRule="auto"/>
        <w:ind w:left="1134"/>
        <w:jc w:val="both"/>
        <w:rPr>
          <w:rFonts w:asciiTheme="minorHAnsi" w:hAnsiTheme="minorHAnsi" w:cstheme="minorHAnsi"/>
        </w:rPr>
      </w:pPr>
    </w:p>
    <w:p w14:paraId="1732DEED" w14:textId="77777777" w:rsidR="006F475A" w:rsidRPr="005E258F" w:rsidRDefault="006F475A" w:rsidP="007308F9">
      <w:pPr>
        <w:pStyle w:val="Akapitzlist"/>
        <w:numPr>
          <w:ilvl w:val="0"/>
          <w:numId w:val="20"/>
        </w:numPr>
        <w:spacing w:line="240" w:lineRule="auto"/>
        <w:ind w:left="426" w:hanging="426"/>
        <w:jc w:val="both"/>
        <w:rPr>
          <w:rFonts w:asciiTheme="minorHAnsi" w:hAnsiTheme="minorHAnsi" w:cstheme="minorHAnsi"/>
          <w:u w:val="single"/>
        </w:rPr>
      </w:pPr>
      <w:r w:rsidRPr="005E258F">
        <w:rPr>
          <w:rFonts w:asciiTheme="minorHAnsi" w:hAnsiTheme="minorHAnsi" w:cstheme="minorHAnsi"/>
          <w:u w:val="single"/>
        </w:rPr>
        <w:t>Wymagania sprzętowo-aplikacyjne</w:t>
      </w:r>
    </w:p>
    <w:p w14:paraId="159EE79E" w14:textId="77777777" w:rsidR="006F475A" w:rsidRPr="005E258F" w:rsidRDefault="006F475A" w:rsidP="007308F9">
      <w:pPr>
        <w:pStyle w:val="Akapitzlist"/>
        <w:spacing w:line="240" w:lineRule="auto"/>
        <w:ind w:left="426"/>
        <w:jc w:val="both"/>
        <w:rPr>
          <w:rFonts w:asciiTheme="minorHAnsi" w:hAnsiTheme="minorHAnsi" w:cstheme="minorHAnsi"/>
        </w:rPr>
      </w:pPr>
      <w:r w:rsidRPr="005E258F">
        <w:rPr>
          <w:rFonts w:asciiTheme="minorHAnsi" w:hAnsiTheme="minorHAnsi" w:cstheme="minorHAnsi"/>
        </w:rPr>
        <w:t xml:space="preserve">Zamawiający określa niezbędne wymagania sprzętowo-aplikacyjne umożliwiające pracę na Platformie Zakupowej tj.: </w:t>
      </w:r>
    </w:p>
    <w:p w14:paraId="0C2850BF" w14:textId="77777777" w:rsidR="006F475A" w:rsidRPr="005E258F" w:rsidRDefault="006F475A" w:rsidP="007308F9">
      <w:pPr>
        <w:pStyle w:val="Akapitzlist"/>
        <w:numPr>
          <w:ilvl w:val="0"/>
          <w:numId w:val="48"/>
        </w:numPr>
        <w:spacing w:line="240" w:lineRule="auto"/>
        <w:ind w:left="851" w:hanging="425"/>
        <w:jc w:val="both"/>
        <w:rPr>
          <w:rFonts w:asciiTheme="minorHAnsi" w:hAnsiTheme="minorHAnsi" w:cstheme="minorHAnsi"/>
        </w:rPr>
      </w:pPr>
      <w:r w:rsidRPr="005E258F">
        <w:rPr>
          <w:rFonts w:asciiTheme="minorHAnsi" w:hAnsiTheme="minorHAnsi" w:cstheme="minorHAnsi"/>
        </w:rPr>
        <w:t xml:space="preserve">Stały dostęp do sieci Internet o gwarantowanej przepustowości nie mniejszej niż 512 </w:t>
      </w:r>
      <w:proofErr w:type="spellStart"/>
      <w:r w:rsidRPr="005E258F">
        <w:rPr>
          <w:rFonts w:asciiTheme="minorHAnsi" w:hAnsiTheme="minorHAnsi" w:cstheme="minorHAnsi"/>
        </w:rPr>
        <w:t>kb</w:t>
      </w:r>
      <w:proofErr w:type="spellEnd"/>
      <w:r w:rsidRPr="005E258F">
        <w:rPr>
          <w:rFonts w:asciiTheme="minorHAnsi" w:hAnsiTheme="minorHAnsi" w:cstheme="minorHAnsi"/>
        </w:rPr>
        <w:t>/s;</w:t>
      </w:r>
    </w:p>
    <w:p w14:paraId="01AE79A5" w14:textId="77777777" w:rsidR="006F475A" w:rsidRPr="005E258F" w:rsidRDefault="006F475A" w:rsidP="007308F9">
      <w:pPr>
        <w:pStyle w:val="Akapitzlist"/>
        <w:numPr>
          <w:ilvl w:val="0"/>
          <w:numId w:val="48"/>
        </w:numPr>
        <w:spacing w:line="240" w:lineRule="auto"/>
        <w:ind w:left="851" w:hanging="425"/>
        <w:jc w:val="both"/>
        <w:rPr>
          <w:rFonts w:asciiTheme="minorHAnsi" w:hAnsiTheme="minorHAnsi" w:cstheme="minorHAnsi"/>
        </w:rPr>
      </w:pPr>
      <w:r w:rsidRPr="005E258F">
        <w:rPr>
          <w:rFonts w:asciiTheme="minorHAnsi" w:hAnsiTheme="minorHAnsi" w:cstheme="minorHAnsi"/>
        </w:rPr>
        <w:t>Komputer klasy PC lub MAC spełniający wymagania zainstalowanego systemu operacyjnego oraz wymagania używanej przeglądarki internetowej;</w:t>
      </w:r>
    </w:p>
    <w:p w14:paraId="1D7D62A5" w14:textId="77777777" w:rsidR="006F475A" w:rsidRPr="005E258F" w:rsidRDefault="006F475A" w:rsidP="007308F9">
      <w:pPr>
        <w:pStyle w:val="Akapitzlist"/>
        <w:numPr>
          <w:ilvl w:val="0"/>
          <w:numId w:val="48"/>
        </w:numPr>
        <w:spacing w:line="240" w:lineRule="auto"/>
        <w:ind w:left="851" w:hanging="425"/>
        <w:jc w:val="both"/>
        <w:rPr>
          <w:rFonts w:asciiTheme="minorHAnsi" w:hAnsiTheme="minorHAnsi" w:cstheme="minorHAnsi"/>
        </w:rPr>
      </w:pPr>
      <w:r w:rsidRPr="005E258F">
        <w:rPr>
          <w:rFonts w:asciiTheme="minorHAnsi" w:hAnsiTheme="minorHAnsi" w:cstheme="minorHAnsi"/>
        </w:rPr>
        <w:t>Zainstalowana dowolna przeglądarka internetowa w wersji wspieranej przez producenta obsługująca TLS 1.2;</w:t>
      </w:r>
    </w:p>
    <w:p w14:paraId="6E3E1428" w14:textId="77777777" w:rsidR="006F475A" w:rsidRPr="005E258F" w:rsidRDefault="006F475A" w:rsidP="007308F9">
      <w:pPr>
        <w:pStyle w:val="Akapitzlist"/>
        <w:numPr>
          <w:ilvl w:val="0"/>
          <w:numId w:val="48"/>
        </w:numPr>
        <w:spacing w:line="240" w:lineRule="auto"/>
        <w:ind w:left="851" w:hanging="425"/>
        <w:jc w:val="both"/>
        <w:rPr>
          <w:rFonts w:asciiTheme="minorHAnsi" w:hAnsiTheme="minorHAnsi" w:cstheme="minorHAnsi"/>
        </w:rPr>
      </w:pPr>
      <w:r w:rsidRPr="005E258F">
        <w:rPr>
          <w:rFonts w:asciiTheme="minorHAnsi" w:hAnsiTheme="minorHAnsi" w:cstheme="minorHAnsi"/>
        </w:rPr>
        <w:t>Włączona obsługa JavaScript;</w:t>
      </w:r>
    </w:p>
    <w:p w14:paraId="5E98268F" w14:textId="77777777" w:rsidR="006F475A" w:rsidRPr="005E258F" w:rsidRDefault="006F475A" w:rsidP="007308F9">
      <w:pPr>
        <w:pStyle w:val="Akapitzlist"/>
        <w:numPr>
          <w:ilvl w:val="0"/>
          <w:numId w:val="48"/>
        </w:numPr>
        <w:spacing w:line="240" w:lineRule="auto"/>
        <w:ind w:left="851" w:hanging="425"/>
        <w:jc w:val="both"/>
        <w:rPr>
          <w:rFonts w:asciiTheme="minorHAnsi" w:hAnsiTheme="minorHAnsi" w:cstheme="minorHAnsi"/>
        </w:rPr>
      </w:pPr>
      <w:r w:rsidRPr="005E258F">
        <w:rPr>
          <w:rFonts w:asciiTheme="minorHAnsi" w:hAnsiTheme="minorHAnsi" w:cstheme="minorHAnsi"/>
        </w:rPr>
        <w:t xml:space="preserve">Zainstalowany program </w:t>
      </w:r>
      <w:proofErr w:type="spellStart"/>
      <w:r w:rsidRPr="005E258F">
        <w:rPr>
          <w:rFonts w:asciiTheme="minorHAnsi" w:hAnsiTheme="minorHAnsi" w:cstheme="minorHAnsi"/>
        </w:rPr>
        <w:t>Acrobat</w:t>
      </w:r>
      <w:proofErr w:type="spellEnd"/>
      <w:r w:rsidRPr="005E258F">
        <w:rPr>
          <w:rFonts w:asciiTheme="minorHAnsi" w:hAnsiTheme="minorHAnsi" w:cstheme="minorHAnsi"/>
        </w:rPr>
        <w:t xml:space="preserve"> Reader lub inny obsługujący pliki w formacie .pdf.</w:t>
      </w:r>
    </w:p>
    <w:p w14:paraId="0E0C28AC" w14:textId="77777777" w:rsidR="004B1867" w:rsidRPr="005E258F" w:rsidRDefault="004B1867" w:rsidP="007308F9">
      <w:pPr>
        <w:spacing w:line="240" w:lineRule="auto"/>
        <w:ind w:left="1071"/>
        <w:contextualSpacing/>
        <w:jc w:val="both"/>
        <w:rPr>
          <w:rFonts w:asciiTheme="minorHAnsi" w:hAnsiTheme="minorHAnsi" w:cstheme="minorHAnsi"/>
          <w:lang w:val="x-none"/>
        </w:rPr>
      </w:pPr>
    </w:p>
    <w:p w14:paraId="03811778" w14:textId="77777777" w:rsidR="00622F08" w:rsidRPr="005E258F" w:rsidRDefault="00151107" w:rsidP="007308F9">
      <w:pPr>
        <w:pStyle w:val="Akapitzlist"/>
        <w:numPr>
          <w:ilvl w:val="0"/>
          <w:numId w:val="20"/>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I</w:t>
      </w:r>
      <w:r w:rsidR="00622F08" w:rsidRPr="005E258F">
        <w:rPr>
          <w:rFonts w:asciiTheme="minorHAnsi" w:hAnsiTheme="minorHAnsi" w:cstheme="minorHAnsi"/>
          <w:u w:val="single"/>
        </w:rPr>
        <w:t>nformacje o sposobie komunikowania się zamawiającego z wykonawcami w inny sposób niż przy użyciu środków komunikacji elektronicznej w przypadku zaistnienia jednej z sytuacji określonych w art. 65 ust. 1, art. 66 i art. 69;</w:t>
      </w:r>
    </w:p>
    <w:p w14:paraId="0A6E06ED" w14:textId="77777777" w:rsidR="00673144" w:rsidRPr="005E258F" w:rsidRDefault="000848DC" w:rsidP="007308F9">
      <w:pPr>
        <w:pStyle w:val="Akapitzlist"/>
        <w:numPr>
          <w:ilvl w:val="1"/>
          <w:numId w:val="20"/>
        </w:numPr>
        <w:spacing w:line="240" w:lineRule="auto"/>
        <w:ind w:left="782" w:hanging="357"/>
        <w:jc w:val="both"/>
        <w:rPr>
          <w:rFonts w:asciiTheme="minorHAnsi" w:hAnsiTheme="minorHAnsi" w:cstheme="minorHAnsi"/>
        </w:rPr>
      </w:pPr>
      <w:r w:rsidRPr="005E258F">
        <w:rPr>
          <w:rFonts w:asciiTheme="minorHAnsi" w:hAnsiTheme="minorHAnsi" w:cstheme="minorHAnsi"/>
        </w:rPr>
        <w:t>art. 65 ust. 1 – nie dotyczy;</w:t>
      </w:r>
    </w:p>
    <w:p w14:paraId="3A0C6BA5" w14:textId="77777777" w:rsidR="00D4068B" w:rsidRPr="005E258F" w:rsidRDefault="00D4068B" w:rsidP="007308F9">
      <w:pPr>
        <w:pStyle w:val="Akapitzlist"/>
        <w:numPr>
          <w:ilvl w:val="1"/>
          <w:numId w:val="20"/>
        </w:numPr>
        <w:spacing w:line="240" w:lineRule="auto"/>
        <w:ind w:left="782" w:hanging="357"/>
        <w:jc w:val="both"/>
        <w:rPr>
          <w:rFonts w:asciiTheme="minorHAnsi" w:hAnsiTheme="minorHAnsi" w:cstheme="minorHAnsi"/>
        </w:rPr>
      </w:pPr>
      <w:r w:rsidRPr="005E258F">
        <w:rPr>
          <w:rFonts w:asciiTheme="minorHAnsi" w:hAnsiTheme="minorHAnsi" w:cstheme="minorHAnsi"/>
        </w:rPr>
        <w:t>art. 66 – nie dotyczy;</w:t>
      </w:r>
    </w:p>
    <w:p w14:paraId="098A5F9A" w14:textId="77777777" w:rsidR="00D4068B" w:rsidRPr="005E258F" w:rsidRDefault="00D4068B" w:rsidP="007308F9">
      <w:pPr>
        <w:pStyle w:val="Akapitzlist"/>
        <w:numPr>
          <w:ilvl w:val="1"/>
          <w:numId w:val="20"/>
        </w:numPr>
        <w:spacing w:line="240" w:lineRule="auto"/>
        <w:ind w:left="782" w:hanging="357"/>
        <w:jc w:val="both"/>
        <w:rPr>
          <w:rFonts w:asciiTheme="minorHAnsi" w:hAnsiTheme="minorHAnsi" w:cstheme="minorHAnsi"/>
        </w:rPr>
      </w:pPr>
      <w:r w:rsidRPr="005E258F">
        <w:rPr>
          <w:rFonts w:asciiTheme="minorHAnsi" w:hAnsiTheme="minorHAnsi" w:cstheme="minorHAnsi"/>
        </w:rPr>
        <w:t>art. 69 – nie dotyczy.</w:t>
      </w:r>
    </w:p>
    <w:p w14:paraId="1C825570" w14:textId="77777777" w:rsidR="00223F7A" w:rsidRPr="005E258F" w:rsidRDefault="00223F7A" w:rsidP="007308F9">
      <w:pPr>
        <w:pStyle w:val="Akapitzlist"/>
        <w:spacing w:line="240" w:lineRule="auto"/>
        <w:ind w:left="733"/>
        <w:jc w:val="both"/>
        <w:rPr>
          <w:rFonts w:asciiTheme="minorHAnsi" w:hAnsiTheme="minorHAnsi" w:cstheme="minorHAnsi"/>
        </w:rPr>
      </w:pPr>
    </w:p>
    <w:p w14:paraId="4F146FE5" w14:textId="77777777" w:rsidR="00622F08" w:rsidRPr="005E258F" w:rsidRDefault="00151107" w:rsidP="007308F9">
      <w:pPr>
        <w:pStyle w:val="Akapitzlist"/>
        <w:numPr>
          <w:ilvl w:val="0"/>
          <w:numId w:val="20"/>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W</w:t>
      </w:r>
      <w:r w:rsidR="00622F08" w:rsidRPr="005E258F">
        <w:rPr>
          <w:rFonts w:asciiTheme="minorHAnsi" w:hAnsiTheme="minorHAnsi" w:cstheme="minorHAnsi"/>
          <w:u w:val="single"/>
        </w:rPr>
        <w:t>ymóg lub możliwość złożenia ofert w postaci katalogów elektronicznych lub dołączenia katalogów elektronicznych do oferty, w sytuacji określonej w art. 93;</w:t>
      </w:r>
    </w:p>
    <w:p w14:paraId="5E158599" w14:textId="77777777" w:rsidR="00577B69" w:rsidRPr="005E258F" w:rsidRDefault="005A27C4" w:rsidP="007308F9">
      <w:pPr>
        <w:spacing w:line="240" w:lineRule="auto"/>
        <w:ind w:left="425"/>
        <w:jc w:val="both"/>
        <w:rPr>
          <w:rFonts w:asciiTheme="minorHAnsi" w:hAnsiTheme="minorHAnsi" w:cstheme="minorHAnsi"/>
        </w:rPr>
      </w:pPr>
      <w:r w:rsidRPr="005E258F">
        <w:rPr>
          <w:rFonts w:asciiTheme="minorHAnsi" w:hAnsiTheme="minorHAnsi" w:cstheme="minorHAnsi"/>
        </w:rPr>
        <w:t>Zamawiający nie przewiduje złożenia oferty w postaci katalogów elektronicznych</w:t>
      </w:r>
      <w:r w:rsidR="00D4068B" w:rsidRPr="005E258F">
        <w:rPr>
          <w:rFonts w:asciiTheme="minorHAnsi" w:hAnsiTheme="minorHAnsi" w:cstheme="minorHAnsi"/>
        </w:rPr>
        <w:t>.</w:t>
      </w:r>
    </w:p>
    <w:p w14:paraId="7AB31D83" w14:textId="77777777" w:rsidR="00C52D9F" w:rsidRPr="005E258F" w:rsidRDefault="00C52D9F" w:rsidP="007308F9">
      <w:pPr>
        <w:spacing w:line="240" w:lineRule="auto"/>
        <w:jc w:val="both"/>
        <w:rPr>
          <w:rFonts w:asciiTheme="minorHAnsi" w:hAnsiTheme="minorHAnsi" w:cstheme="minorHAnsi"/>
        </w:rPr>
      </w:pPr>
    </w:p>
    <w:p w14:paraId="4480301D" w14:textId="77777777" w:rsidR="00622F08" w:rsidRPr="005E258F" w:rsidRDefault="00ED5703" w:rsidP="007308F9">
      <w:pPr>
        <w:pStyle w:val="Akapitzlist"/>
        <w:numPr>
          <w:ilvl w:val="0"/>
          <w:numId w:val="20"/>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Ochrona danych osobowych</w:t>
      </w:r>
      <w:r w:rsidR="00151107" w:rsidRPr="005E258F">
        <w:rPr>
          <w:rFonts w:asciiTheme="minorHAnsi" w:hAnsiTheme="minorHAnsi" w:cstheme="minorHAnsi"/>
          <w:u w:val="single"/>
        </w:rPr>
        <w:t>.</w:t>
      </w:r>
    </w:p>
    <w:p w14:paraId="04C29664" w14:textId="77777777" w:rsidR="009574EF" w:rsidRPr="005E258F" w:rsidRDefault="009574EF" w:rsidP="007308F9">
      <w:pPr>
        <w:spacing w:line="240" w:lineRule="auto"/>
        <w:ind w:left="426"/>
        <w:jc w:val="both"/>
        <w:rPr>
          <w:rFonts w:asciiTheme="minorHAnsi" w:hAnsiTheme="minorHAnsi" w:cstheme="minorHAnsi"/>
        </w:rPr>
      </w:pPr>
      <w:r w:rsidRPr="005E258F">
        <w:rPr>
          <w:rFonts w:asciiTheme="minorHAnsi" w:hAnsiTheme="minorHAnsi" w:cstheme="minorHAnsi"/>
        </w:rPr>
        <w:t>Zgodnie z art. 13 ust. 1-3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 oraz art. 19 ustawy z dnia 11 września 2019 roku Prawo zamówień publicznych, dalej „Pzp” informuję, że:</w:t>
      </w:r>
    </w:p>
    <w:p w14:paraId="3810233D" w14:textId="77777777" w:rsidR="009574EF" w:rsidRPr="005E258F" w:rsidRDefault="009574EF" w:rsidP="007308F9">
      <w:pPr>
        <w:numPr>
          <w:ilvl w:val="0"/>
          <w:numId w:val="9"/>
        </w:numPr>
        <w:spacing w:line="240" w:lineRule="auto"/>
        <w:ind w:left="993"/>
        <w:jc w:val="both"/>
        <w:rPr>
          <w:rFonts w:asciiTheme="minorHAnsi" w:hAnsiTheme="minorHAnsi" w:cstheme="minorHAnsi"/>
          <w:b/>
          <w:bCs/>
          <w:lang w:val="x-none"/>
        </w:rPr>
      </w:pPr>
      <w:r w:rsidRPr="005E258F">
        <w:rPr>
          <w:rFonts w:asciiTheme="minorHAnsi" w:hAnsiTheme="minorHAnsi" w:cstheme="minorHAnsi"/>
          <w:lang w:val="x-none"/>
        </w:rPr>
        <w:t>administratorem Pani/Pana danych osobowych jest Komendant Wojewódzki Policji w Krakowie, ul. Mogilska 109, 31-571 Kraków</w:t>
      </w:r>
      <w:r w:rsidRPr="005E258F">
        <w:rPr>
          <w:rFonts w:asciiTheme="minorHAnsi" w:hAnsiTheme="minorHAnsi" w:cstheme="minorHAnsi"/>
        </w:rPr>
        <w:t>;</w:t>
      </w:r>
    </w:p>
    <w:p w14:paraId="5E24BBBE" w14:textId="77777777" w:rsidR="009574EF" w:rsidRPr="005E258F" w:rsidRDefault="009574EF" w:rsidP="007308F9">
      <w:pPr>
        <w:numPr>
          <w:ilvl w:val="0"/>
          <w:numId w:val="9"/>
        </w:numPr>
        <w:spacing w:line="240" w:lineRule="auto"/>
        <w:ind w:left="993"/>
        <w:jc w:val="both"/>
        <w:rPr>
          <w:rFonts w:asciiTheme="minorHAnsi" w:hAnsiTheme="minorHAnsi" w:cstheme="minorHAnsi"/>
          <w:b/>
          <w:bCs/>
          <w:lang w:val="x-none"/>
        </w:rPr>
      </w:pPr>
      <w:r w:rsidRPr="005E258F">
        <w:rPr>
          <w:rFonts w:asciiTheme="minorHAnsi" w:hAnsiTheme="minorHAnsi" w:cstheme="minorHAnsi"/>
        </w:rPr>
        <w:t>dane</w:t>
      </w:r>
      <w:r w:rsidRPr="005E258F">
        <w:rPr>
          <w:rFonts w:asciiTheme="minorHAnsi" w:hAnsiTheme="minorHAnsi" w:cstheme="minorHAnsi"/>
          <w:lang w:val="x-none"/>
        </w:rPr>
        <w:t xml:space="preserve"> kontaktowe do inspektora ochrony danych są następujące:</w:t>
      </w:r>
      <w:r w:rsidRPr="005E258F">
        <w:rPr>
          <w:rFonts w:asciiTheme="minorHAnsi" w:hAnsiTheme="minorHAnsi" w:cstheme="minorHAnsi"/>
        </w:rPr>
        <w:t xml:space="preserve"> </w:t>
      </w:r>
      <w:r w:rsidR="00E06FBC" w:rsidRPr="005E258F">
        <w:rPr>
          <w:rFonts w:asciiTheme="minorHAnsi" w:hAnsiTheme="minorHAnsi" w:cstheme="minorHAnsi"/>
        </w:rPr>
        <w:t>kom.</w:t>
      </w:r>
      <w:r w:rsidRPr="005E258F">
        <w:rPr>
          <w:rFonts w:asciiTheme="minorHAnsi" w:hAnsiTheme="minorHAnsi" w:cstheme="minorHAnsi"/>
        </w:rPr>
        <w:t xml:space="preserve"> Robert Pasiut, email: </w:t>
      </w:r>
      <w:hyperlink r:id="rId17" w:history="1">
        <w:r w:rsidRPr="005E258F">
          <w:rPr>
            <w:rStyle w:val="Hipercze"/>
            <w:rFonts w:asciiTheme="minorHAnsi" w:hAnsiTheme="minorHAnsi" w:cstheme="minorHAnsi"/>
            <w:color w:val="auto"/>
            <w:lang w:val="x-none"/>
          </w:rPr>
          <w:t>iod.kwp@malopolska.policja.gov.pl</w:t>
        </w:r>
      </w:hyperlink>
      <w:r w:rsidRPr="005E258F">
        <w:rPr>
          <w:rFonts w:asciiTheme="minorHAnsi" w:hAnsiTheme="minorHAnsi" w:cstheme="minorHAnsi"/>
        </w:rPr>
        <w:t>, adres do korespondencji: ul. Mogilska 109 31-571 Kraków</w:t>
      </w:r>
    </w:p>
    <w:p w14:paraId="42434708" w14:textId="77777777" w:rsidR="009574EF" w:rsidRPr="005E258F" w:rsidRDefault="009574EF" w:rsidP="007308F9">
      <w:pPr>
        <w:numPr>
          <w:ilvl w:val="0"/>
          <w:numId w:val="9"/>
        </w:numPr>
        <w:spacing w:line="240" w:lineRule="auto"/>
        <w:ind w:left="993"/>
        <w:jc w:val="both"/>
        <w:rPr>
          <w:rFonts w:asciiTheme="minorHAnsi" w:hAnsiTheme="minorHAnsi" w:cstheme="minorHAnsi"/>
          <w:b/>
          <w:bCs/>
          <w:lang w:val="x-none"/>
        </w:rPr>
      </w:pPr>
      <w:r w:rsidRPr="005E258F">
        <w:rPr>
          <w:rFonts w:asciiTheme="minorHAnsi" w:hAnsiTheme="minorHAnsi" w:cstheme="minorHAnsi"/>
          <w:lang w:val="x-none"/>
        </w:rPr>
        <w:lastRenderedPageBreak/>
        <w:t xml:space="preserve">Pani/Pana dane osobowe przetwarzane będą na podstawie art. 6 ust. 1 lit. c i e RODO w celu związanym z </w:t>
      </w:r>
      <w:r w:rsidRPr="005E258F">
        <w:rPr>
          <w:rFonts w:asciiTheme="minorHAnsi" w:hAnsiTheme="minorHAnsi" w:cstheme="minorHAnsi"/>
        </w:rPr>
        <w:t xml:space="preserve">niniejszym </w:t>
      </w:r>
      <w:r w:rsidRPr="005E258F">
        <w:rPr>
          <w:rFonts w:asciiTheme="minorHAnsi" w:hAnsiTheme="minorHAnsi" w:cstheme="minorHAnsi"/>
          <w:lang w:val="x-none"/>
        </w:rPr>
        <w:t>postępowaniem</w:t>
      </w:r>
      <w:r w:rsidRPr="005E258F">
        <w:rPr>
          <w:rFonts w:asciiTheme="minorHAnsi" w:hAnsiTheme="minorHAnsi" w:cstheme="minorHAnsi"/>
        </w:rPr>
        <w:t xml:space="preserve"> o udzielenie zamówienia; </w:t>
      </w:r>
    </w:p>
    <w:p w14:paraId="2A08E409" w14:textId="77777777" w:rsidR="009574EF" w:rsidRPr="005E258F" w:rsidRDefault="009574EF" w:rsidP="007308F9">
      <w:pPr>
        <w:numPr>
          <w:ilvl w:val="0"/>
          <w:numId w:val="9"/>
        </w:numPr>
        <w:spacing w:line="240" w:lineRule="auto"/>
        <w:ind w:left="993"/>
        <w:jc w:val="both"/>
        <w:rPr>
          <w:rFonts w:asciiTheme="minorHAnsi" w:hAnsiTheme="minorHAnsi" w:cstheme="minorHAnsi"/>
          <w:b/>
          <w:bCs/>
          <w:lang w:val="x-none"/>
        </w:rPr>
      </w:pPr>
      <w:r w:rsidRPr="005E258F">
        <w:rPr>
          <w:rFonts w:asciiTheme="minorHAnsi" w:hAnsiTheme="minorHAnsi" w:cstheme="minorHAnsi"/>
          <w:lang w:val="x-none"/>
        </w:rPr>
        <w:t xml:space="preserve">odbiorcami Pani/Pana danych osobowych będą </w:t>
      </w:r>
      <w:r w:rsidRPr="005E258F">
        <w:rPr>
          <w:rFonts w:asciiTheme="minorHAnsi" w:hAnsiTheme="minorHAnsi" w:cstheme="minorHAnsi"/>
        </w:rPr>
        <w:t xml:space="preserve">wyłącznie </w:t>
      </w:r>
      <w:r w:rsidRPr="005E258F">
        <w:rPr>
          <w:rFonts w:asciiTheme="minorHAnsi" w:hAnsiTheme="minorHAnsi" w:cstheme="minorHAnsi"/>
          <w:lang w:val="x-none"/>
        </w:rPr>
        <w:t>osoby lub podmioty</w:t>
      </w:r>
      <w:r w:rsidRPr="005E258F">
        <w:rPr>
          <w:rFonts w:asciiTheme="minorHAnsi" w:hAnsiTheme="minorHAnsi" w:cstheme="minorHAnsi"/>
        </w:rPr>
        <w:t xml:space="preserve"> uprawnione na podstawie przepisów prawa. Podstawę prawną udostępnienia w szczególności stanowi</w:t>
      </w:r>
      <w:r w:rsidRPr="005E258F">
        <w:rPr>
          <w:rFonts w:asciiTheme="minorHAnsi" w:hAnsiTheme="minorHAnsi" w:cstheme="minorHAnsi"/>
          <w:lang w:val="x-none"/>
        </w:rPr>
        <w:t xml:space="preserve"> art. </w:t>
      </w:r>
      <w:r w:rsidRPr="005E258F">
        <w:rPr>
          <w:rFonts w:asciiTheme="minorHAnsi" w:hAnsiTheme="minorHAnsi" w:cstheme="minorHAnsi"/>
        </w:rPr>
        <w:t>1</w:t>
      </w:r>
      <w:r w:rsidRPr="005E258F">
        <w:rPr>
          <w:rFonts w:asciiTheme="minorHAnsi" w:hAnsiTheme="minorHAnsi" w:cstheme="minorHAnsi"/>
          <w:lang w:val="x-none"/>
        </w:rPr>
        <w:t xml:space="preserve">8 </w:t>
      </w:r>
      <w:r w:rsidRPr="005E258F">
        <w:rPr>
          <w:rFonts w:asciiTheme="minorHAnsi" w:hAnsiTheme="minorHAnsi" w:cstheme="minorHAnsi"/>
        </w:rPr>
        <w:t>ust. 6 Pzp, z zastrzeżeniem wynikającym z treści art. 18 ust.</w:t>
      </w:r>
      <w:proofErr w:type="gramStart"/>
      <w:r w:rsidRPr="005E258F">
        <w:rPr>
          <w:rFonts w:asciiTheme="minorHAnsi" w:hAnsiTheme="minorHAnsi" w:cstheme="minorHAnsi"/>
        </w:rPr>
        <w:t>5,</w:t>
      </w:r>
      <w:proofErr w:type="gramEnd"/>
      <w:r w:rsidRPr="005E258F">
        <w:rPr>
          <w:rFonts w:asciiTheme="minorHAnsi" w:hAnsiTheme="minorHAnsi" w:cstheme="minorHAnsi"/>
        </w:rPr>
        <w:t xml:space="preserve"> oraz</w:t>
      </w:r>
      <w:r w:rsidRPr="005E258F">
        <w:rPr>
          <w:rFonts w:asciiTheme="minorHAnsi" w:hAnsiTheme="minorHAnsi" w:cstheme="minorHAnsi"/>
          <w:lang w:val="x-none"/>
        </w:rPr>
        <w:t xml:space="preserve"> art. </w:t>
      </w:r>
      <w:r w:rsidRPr="005E258F">
        <w:rPr>
          <w:rFonts w:asciiTheme="minorHAnsi" w:hAnsiTheme="minorHAnsi" w:cstheme="minorHAnsi"/>
        </w:rPr>
        <w:t>74</w:t>
      </w:r>
      <w:r w:rsidRPr="005E258F">
        <w:rPr>
          <w:rFonts w:asciiTheme="minorHAnsi" w:hAnsiTheme="minorHAnsi" w:cstheme="minorHAnsi"/>
          <w:lang w:val="x-none"/>
        </w:rPr>
        <w:t xml:space="preserve"> </w:t>
      </w:r>
      <w:r w:rsidRPr="005E258F">
        <w:rPr>
          <w:rFonts w:asciiTheme="minorHAnsi" w:hAnsiTheme="minorHAnsi" w:cstheme="minorHAnsi"/>
        </w:rPr>
        <w:t xml:space="preserve">Pzp, a także regulacje określone w </w:t>
      </w:r>
      <w:r w:rsidRPr="005E258F">
        <w:rPr>
          <w:rFonts w:asciiTheme="minorHAnsi" w:hAnsiTheme="minorHAnsi" w:cstheme="minorHAnsi"/>
          <w:lang w:val="x-none"/>
        </w:rPr>
        <w:t>ustaw</w:t>
      </w:r>
      <w:r w:rsidRPr="005E258F">
        <w:rPr>
          <w:rFonts w:asciiTheme="minorHAnsi" w:hAnsiTheme="minorHAnsi" w:cstheme="minorHAnsi"/>
        </w:rPr>
        <w:t>ie</w:t>
      </w:r>
      <w:r w:rsidRPr="005E258F">
        <w:rPr>
          <w:rFonts w:asciiTheme="minorHAnsi" w:hAnsiTheme="minorHAnsi" w:cstheme="minorHAnsi"/>
          <w:lang w:val="x-none"/>
        </w:rPr>
        <w:t xml:space="preserve"> z dnia</w:t>
      </w:r>
      <w:r w:rsidR="00262626" w:rsidRPr="005E258F">
        <w:rPr>
          <w:rFonts w:asciiTheme="minorHAnsi" w:hAnsiTheme="minorHAnsi" w:cstheme="minorHAnsi"/>
          <w:lang w:val="x-none"/>
        </w:rPr>
        <w:t xml:space="preserve"> </w:t>
      </w:r>
      <w:r w:rsidRPr="005E258F">
        <w:rPr>
          <w:rFonts w:asciiTheme="minorHAnsi" w:hAnsiTheme="minorHAnsi" w:cstheme="minorHAnsi"/>
          <w:lang w:val="x-none"/>
        </w:rPr>
        <w:t>6 września 2001r. o dostępie do informacji publicznej;</w:t>
      </w:r>
    </w:p>
    <w:p w14:paraId="3220F6DA" w14:textId="77777777" w:rsidR="009574EF" w:rsidRPr="005E258F" w:rsidRDefault="009574EF" w:rsidP="007308F9">
      <w:pPr>
        <w:numPr>
          <w:ilvl w:val="0"/>
          <w:numId w:val="9"/>
        </w:numPr>
        <w:spacing w:line="240" w:lineRule="auto"/>
        <w:ind w:left="993"/>
        <w:jc w:val="both"/>
        <w:rPr>
          <w:rFonts w:asciiTheme="minorHAnsi" w:hAnsiTheme="minorHAnsi" w:cstheme="minorHAnsi"/>
          <w:b/>
          <w:bCs/>
          <w:lang w:val="x-none"/>
        </w:rPr>
      </w:pPr>
      <w:r w:rsidRPr="005E258F">
        <w:rPr>
          <w:rFonts w:asciiTheme="minorHAnsi" w:hAnsiTheme="minorHAnsi" w:cstheme="minorHAnsi"/>
          <w:lang w:val="x-none"/>
        </w:rPr>
        <w:t>Pani/Pana dane osobowe będą przechowywane</w:t>
      </w:r>
      <w:r w:rsidRPr="005E258F">
        <w:rPr>
          <w:rFonts w:asciiTheme="minorHAnsi" w:hAnsiTheme="minorHAnsi" w:cstheme="minorHAnsi"/>
        </w:rPr>
        <w:t xml:space="preserve"> jedynie przez okres niezbędny do realizacji celów, dla których zostały zgromadzone</w:t>
      </w:r>
      <w:r w:rsidR="00262626" w:rsidRPr="005E258F">
        <w:rPr>
          <w:rFonts w:asciiTheme="minorHAnsi" w:hAnsiTheme="minorHAnsi" w:cstheme="minorHAnsi"/>
        </w:rPr>
        <w:t xml:space="preserve"> </w:t>
      </w:r>
      <w:r w:rsidRPr="005E258F">
        <w:rPr>
          <w:rFonts w:asciiTheme="minorHAnsi" w:hAnsiTheme="minorHAnsi" w:cstheme="minorHAnsi"/>
        </w:rPr>
        <w:t xml:space="preserve">- zgodnie z art. 78 ust. 1 PZP, </w:t>
      </w:r>
      <w:r w:rsidRPr="005E258F">
        <w:rPr>
          <w:rFonts w:asciiTheme="minorHAnsi" w:hAnsiTheme="minorHAnsi" w:cstheme="minorHAnsi"/>
          <w:lang w:val="x-none"/>
        </w:rPr>
        <w:t xml:space="preserve">przez okres </w:t>
      </w:r>
      <w:r w:rsidRPr="005E258F">
        <w:rPr>
          <w:rFonts w:asciiTheme="minorHAnsi" w:hAnsiTheme="minorHAnsi" w:cstheme="minorHAnsi"/>
        </w:rPr>
        <w:t xml:space="preserve">4 lat od dnia zakończenia postępowania o udzielenie zamówienia, a jeżeli czas trwania umowy przekracza 4 lata, okres przechowywania obejmuje cały czas trwania umowy w sprawie zamówienia publicznego </w:t>
      </w:r>
      <w:proofErr w:type="gramStart"/>
      <w:r w:rsidRPr="005E258F">
        <w:rPr>
          <w:rFonts w:asciiTheme="minorHAnsi" w:hAnsiTheme="minorHAnsi" w:cstheme="minorHAnsi"/>
        </w:rPr>
        <w:t>- ,</w:t>
      </w:r>
      <w:proofErr w:type="gramEnd"/>
      <w:r w:rsidRPr="005E258F">
        <w:rPr>
          <w:rFonts w:asciiTheme="minorHAnsi" w:hAnsiTheme="minorHAnsi" w:cstheme="minorHAnsi"/>
        </w:rPr>
        <w:t xml:space="preserve"> a także dla celów archiwizacyjnych przez okres nie dłuższy niż wskazany w odnośnych przepisach prawa krajowego oraz przepisach dotyczących działalności archiwalnej jednostek Policji; </w:t>
      </w:r>
    </w:p>
    <w:p w14:paraId="35AACAE9" w14:textId="77777777" w:rsidR="009574EF" w:rsidRPr="005E258F" w:rsidRDefault="009574EF" w:rsidP="007308F9">
      <w:pPr>
        <w:numPr>
          <w:ilvl w:val="0"/>
          <w:numId w:val="9"/>
        </w:numPr>
        <w:spacing w:line="240" w:lineRule="auto"/>
        <w:ind w:left="993"/>
        <w:jc w:val="both"/>
        <w:rPr>
          <w:rFonts w:asciiTheme="minorHAnsi" w:hAnsiTheme="minorHAnsi" w:cstheme="minorHAnsi"/>
          <w:b/>
          <w:bCs/>
          <w:lang w:val="x-none"/>
        </w:rPr>
      </w:pPr>
      <w:r w:rsidRPr="005E258F">
        <w:rPr>
          <w:rFonts w:asciiTheme="minorHAnsi" w:hAnsiTheme="minorHAnsi" w:cstheme="minorHAnsi"/>
          <w:lang w:val="x-none"/>
        </w:rPr>
        <w:t>obowiązek podania przez Panią/Pana danych osobowych bezpośrednio Pani/Pana dotyczących jest wymogiem ustawowym określonym w przepisach ustawy Pzp</w:t>
      </w:r>
      <w:r w:rsidRPr="005E258F">
        <w:rPr>
          <w:rFonts w:asciiTheme="minorHAnsi" w:hAnsiTheme="minorHAnsi" w:cstheme="minorHAnsi"/>
        </w:rPr>
        <w:t xml:space="preserve"> </w:t>
      </w:r>
      <w:r w:rsidRPr="005E258F">
        <w:rPr>
          <w:rFonts w:asciiTheme="minorHAnsi" w:hAnsiTheme="minorHAnsi" w:cstheme="minorHAnsi"/>
          <w:lang w:val="x-none"/>
        </w:rPr>
        <w:t>związanym z udziałem w postępowaniu o udzielenie zamówienia publicznego; konsekwencje niepodania określonych danych wynikają z ustawy Pzp;</w:t>
      </w:r>
      <w:r w:rsidRPr="005E258F">
        <w:rPr>
          <w:rFonts w:asciiTheme="minorHAnsi" w:hAnsiTheme="minorHAnsi" w:cstheme="minorHAnsi"/>
        </w:rPr>
        <w:t xml:space="preserve"> </w:t>
      </w:r>
    </w:p>
    <w:p w14:paraId="74370B95" w14:textId="77777777" w:rsidR="009574EF" w:rsidRPr="005E258F" w:rsidRDefault="009574EF" w:rsidP="007308F9">
      <w:pPr>
        <w:numPr>
          <w:ilvl w:val="0"/>
          <w:numId w:val="9"/>
        </w:numPr>
        <w:spacing w:line="240" w:lineRule="auto"/>
        <w:ind w:left="993"/>
        <w:jc w:val="both"/>
        <w:rPr>
          <w:rFonts w:asciiTheme="minorHAnsi" w:hAnsiTheme="minorHAnsi" w:cstheme="minorHAnsi"/>
          <w:b/>
          <w:bCs/>
          <w:lang w:val="x-none"/>
        </w:rPr>
      </w:pPr>
      <w:r w:rsidRPr="005E258F">
        <w:rPr>
          <w:rFonts w:asciiTheme="minorHAnsi" w:hAnsiTheme="minorHAnsi" w:cstheme="minorHAnsi"/>
          <w:lang w:val="x-none"/>
        </w:rPr>
        <w:t>w odniesieniu do Pani/Pana danych osobowych decyzje nie będą podejmowane w sposób zautomatyzowany</w:t>
      </w:r>
      <w:r w:rsidRPr="005E258F">
        <w:rPr>
          <w:rFonts w:asciiTheme="minorHAnsi" w:hAnsiTheme="minorHAnsi" w:cstheme="minorHAnsi"/>
        </w:rPr>
        <w:t xml:space="preserve"> i nie będą podlegały profilowaniu</w:t>
      </w:r>
      <w:r w:rsidRPr="005E258F">
        <w:rPr>
          <w:rFonts w:asciiTheme="minorHAnsi" w:hAnsiTheme="minorHAnsi" w:cstheme="minorHAnsi"/>
          <w:lang w:val="x-none"/>
        </w:rPr>
        <w:t>, stosowanie do art. 22 RODO;</w:t>
      </w:r>
    </w:p>
    <w:p w14:paraId="7EC44325" w14:textId="77777777" w:rsidR="009574EF" w:rsidRPr="005E258F" w:rsidRDefault="009574EF" w:rsidP="007308F9">
      <w:pPr>
        <w:numPr>
          <w:ilvl w:val="0"/>
          <w:numId w:val="9"/>
        </w:numPr>
        <w:spacing w:line="240" w:lineRule="auto"/>
        <w:ind w:left="993"/>
        <w:jc w:val="both"/>
        <w:rPr>
          <w:rFonts w:asciiTheme="minorHAnsi" w:hAnsiTheme="minorHAnsi" w:cstheme="minorHAnsi"/>
          <w:b/>
          <w:bCs/>
          <w:lang w:val="x-none"/>
        </w:rPr>
      </w:pPr>
      <w:r w:rsidRPr="005E258F">
        <w:rPr>
          <w:rFonts w:asciiTheme="minorHAnsi" w:hAnsiTheme="minorHAnsi" w:cstheme="minorHAnsi"/>
          <w:lang w:val="x-none"/>
        </w:rPr>
        <w:t>posiada Pani/Pan:</w:t>
      </w:r>
    </w:p>
    <w:p w14:paraId="4A50D18F" w14:textId="77777777" w:rsidR="009574EF" w:rsidRPr="005E258F" w:rsidRDefault="009574EF" w:rsidP="007308F9">
      <w:pPr>
        <w:numPr>
          <w:ilvl w:val="0"/>
          <w:numId w:val="10"/>
        </w:numPr>
        <w:spacing w:line="240" w:lineRule="auto"/>
        <w:jc w:val="both"/>
        <w:rPr>
          <w:rFonts w:asciiTheme="minorHAnsi" w:hAnsiTheme="minorHAnsi" w:cstheme="minorHAnsi"/>
          <w:lang w:val="x-none"/>
        </w:rPr>
      </w:pPr>
      <w:r w:rsidRPr="005E258F">
        <w:rPr>
          <w:rFonts w:asciiTheme="minorHAnsi" w:hAnsiTheme="minorHAnsi" w:cstheme="minorHAnsi"/>
          <w:lang w:val="x-none"/>
        </w:rPr>
        <w:t>na podstawie art. 15 RODO prawo dostępu do danych osobowych Pani/Pana dotyczących;</w:t>
      </w:r>
    </w:p>
    <w:p w14:paraId="1984432D" w14:textId="77777777" w:rsidR="009574EF" w:rsidRPr="005E258F" w:rsidRDefault="009574EF" w:rsidP="007308F9">
      <w:pPr>
        <w:numPr>
          <w:ilvl w:val="0"/>
          <w:numId w:val="10"/>
        </w:numPr>
        <w:spacing w:line="240" w:lineRule="auto"/>
        <w:jc w:val="both"/>
        <w:rPr>
          <w:rFonts w:asciiTheme="minorHAnsi" w:hAnsiTheme="minorHAnsi" w:cstheme="minorHAnsi"/>
          <w:lang w:val="x-none"/>
        </w:rPr>
      </w:pPr>
      <w:r w:rsidRPr="005E258F">
        <w:rPr>
          <w:rFonts w:asciiTheme="minorHAnsi" w:hAnsiTheme="minorHAnsi" w:cstheme="minorHAnsi"/>
          <w:lang w:val="x-none"/>
        </w:rPr>
        <w:t>na podstawie art. 16 RODO prawo do sprostowania</w:t>
      </w:r>
      <w:r w:rsidRPr="005E258F">
        <w:rPr>
          <w:rFonts w:asciiTheme="minorHAnsi" w:hAnsiTheme="minorHAnsi" w:cstheme="minorHAnsi"/>
        </w:rPr>
        <w:t xml:space="preserve"> lub uzupełnienia</w:t>
      </w:r>
      <w:r w:rsidRPr="005E258F">
        <w:rPr>
          <w:rFonts w:asciiTheme="minorHAnsi" w:hAnsiTheme="minorHAnsi" w:cstheme="minorHAnsi"/>
          <w:lang w:val="x-none"/>
        </w:rPr>
        <w:t xml:space="preserve"> Pani/Pana danych osobowych</w:t>
      </w:r>
      <w:r w:rsidRPr="005E258F">
        <w:rPr>
          <w:rFonts w:asciiTheme="minorHAnsi" w:hAnsiTheme="minorHAnsi" w:cstheme="minorHAnsi"/>
        </w:rPr>
        <w:t>, przy czym skorzystanie z tego uprawnienia nie może skutkować zmianą wyniku postępowania o udzielenie zamówienia ani zmianą postanowień umowy w sprawie zamówienia publicznego w zakresie niezgodnym z ustawą</w:t>
      </w:r>
      <w:r w:rsidRPr="005E258F">
        <w:rPr>
          <w:rFonts w:asciiTheme="minorHAnsi" w:hAnsiTheme="minorHAnsi" w:cstheme="minorHAnsi"/>
          <w:lang w:val="x-none"/>
        </w:rPr>
        <w:t>;</w:t>
      </w:r>
    </w:p>
    <w:p w14:paraId="0211E23A" w14:textId="77777777" w:rsidR="009574EF" w:rsidRPr="005E258F" w:rsidRDefault="009574EF" w:rsidP="007308F9">
      <w:pPr>
        <w:numPr>
          <w:ilvl w:val="0"/>
          <w:numId w:val="10"/>
        </w:numPr>
        <w:spacing w:line="240" w:lineRule="auto"/>
        <w:jc w:val="both"/>
        <w:rPr>
          <w:rFonts w:asciiTheme="minorHAnsi" w:hAnsiTheme="minorHAnsi" w:cstheme="minorHAnsi"/>
          <w:lang w:val="x-none"/>
        </w:rPr>
      </w:pPr>
      <w:r w:rsidRPr="005E258F">
        <w:rPr>
          <w:rFonts w:asciiTheme="minorHAnsi" w:hAnsiTheme="minorHAnsi" w:cstheme="minorHAnsi"/>
          <w:lang w:val="x-none"/>
        </w:rPr>
        <w:t>na podstawie art. 18 RODO prawo żądania od administratora ograniczenia przetwarzania danych osobowych</w:t>
      </w:r>
      <w:r w:rsidRPr="005E258F">
        <w:rPr>
          <w:rFonts w:asciiTheme="minorHAnsi" w:hAnsiTheme="minorHAnsi" w:cstheme="minorHAnsi"/>
        </w:rPr>
        <w:t xml:space="preserve">, przy czym żądanie nie ogranicza przetwarzania danych osobowych do czasu zakończenia postepowania o udzielenie zamówienia; </w:t>
      </w:r>
    </w:p>
    <w:p w14:paraId="03208C7D" w14:textId="77777777" w:rsidR="009574EF" w:rsidRPr="005E258F" w:rsidRDefault="009574EF" w:rsidP="007308F9">
      <w:pPr>
        <w:numPr>
          <w:ilvl w:val="0"/>
          <w:numId w:val="10"/>
        </w:numPr>
        <w:spacing w:line="240" w:lineRule="auto"/>
        <w:jc w:val="both"/>
        <w:rPr>
          <w:rFonts w:asciiTheme="minorHAnsi" w:hAnsiTheme="minorHAnsi" w:cstheme="minorHAnsi"/>
          <w:lang w:val="x-none"/>
        </w:rPr>
      </w:pPr>
      <w:r w:rsidRPr="005E258F">
        <w:rPr>
          <w:rFonts w:asciiTheme="minorHAnsi" w:hAnsiTheme="minorHAnsi" w:cstheme="minorHAnsi"/>
          <w:lang w:val="x-none"/>
        </w:rPr>
        <w:t>prawo do wniesienia skargi do Prezesa Urzędu Ochrony Danych Osobowych</w:t>
      </w:r>
      <w:r w:rsidR="00262626" w:rsidRPr="005E258F">
        <w:rPr>
          <w:rFonts w:asciiTheme="minorHAnsi" w:hAnsiTheme="minorHAnsi" w:cstheme="minorHAnsi"/>
        </w:rPr>
        <w:t xml:space="preserve"> </w:t>
      </w:r>
      <w:r w:rsidRPr="005E258F">
        <w:rPr>
          <w:rFonts w:asciiTheme="minorHAnsi" w:hAnsiTheme="minorHAnsi" w:cstheme="minorHAnsi"/>
        </w:rPr>
        <w:t>na adres Warszawa 00-193</w:t>
      </w:r>
      <w:r w:rsidRPr="005E258F">
        <w:rPr>
          <w:rFonts w:asciiTheme="minorHAnsi" w:hAnsiTheme="minorHAnsi" w:cstheme="minorHAnsi"/>
          <w:lang w:val="x-none"/>
        </w:rPr>
        <w:t xml:space="preserve">, </w:t>
      </w:r>
      <w:r w:rsidRPr="005E258F">
        <w:rPr>
          <w:rFonts w:asciiTheme="minorHAnsi" w:hAnsiTheme="minorHAnsi" w:cstheme="minorHAnsi"/>
        </w:rPr>
        <w:t xml:space="preserve">ul. Stawki 2, </w:t>
      </w:r>
      <w:r w:rsidRPr="005E258F">
        <w:rPr>
          <w:rFonts w:asciiTheme="minorHAnsi" w:hAnsiTheme="minorHAnsi" w:cstheme="minorHAnsi"/>
          <w:lang w:val="x-none"/>
        </w:rPr>
        <w:t>gdy uzna Pani/Pan, że przetwarzanie danych osobowych Pani/Pana dotyczących narusza przepisy RODO;</w:t>
      </w:r>
    </w:p>
    <w:p w14:paraId="12BA3A7B" w14:textId="77777777" w:rsidR="00223F7A" w:rsidRPr="005E258F" w:rsidRDefault="009574EF" w:rsidP="007308F9">
      <w:pPr>
        <w:pStyle w:val="Akapitzlist"/>
        <w:numPr>
          <w:ilvl w:val="0"/>
          <w:numId w:val="9"/>
        </w:numPr>
        <w:spacing w:line="240" w:lineRule="auto"/>
        <w:ind w:left="714" w:hanging="357"/>
        <w:jc w:val="both"/>
        <w:rPr>
          <w:rFonts w:asciiTheme="minorHAnsi" w:hAnsiTheme="minorHAnsi" w:cstheme="minorHAnsi"/>
        </w:rPr>
      </w:pPr>
      <w:r w:rsidRPr="005E258F">
        <w:rPr>
          <w:rFonts w:asciiTheme="minorHAnsi" w:hAnsiTheme="minorHAnsi" w:cstheme="minorHAnsi"/>
        </w:rPr>
        <w:t>Administrator oświadcza jednocześnie, że stosuje środki techniczne i organizacyjne zapewniające ochronę danych osobowych zabranych w postępowaniu o udzielenie zamówienia w sposób gwarantujący ich zabezpieczenie przed bezprawnym rozpowszechnianiem</w:t>
      </w:r>
      <w:r w:rsidR="00E52C1D" w:rsidRPr="005E258F">
        <w:rPr>
          <w:rFonts w:asciiTheme="minorHAnsi" w:eastAsia="Calibri" w:hAnsiTheme="minorHAnsi" w:cstheme="minorHAnsi"/>
          <w:lang w:eastAsia="en-US"/>
        </w:rPr>
        <w:t>.</w:t>
      </w:r>
    </w:p>
    <w:p w14:paraId="0D624B76" w14:textId="77777777" w:rsidR="0039121A" w:rsidRPr="005E258F" w:rsidRDefault="0039121A" w:rsidP="007308F9">
      <w:pPr>
        <w:pStyle w:val="Akapitzlist"/>
        <w:spacing w:line="240" w:lineRule="auto"/>
        <w:ind w:left="714"/>
        <w:jc w:val="both"/>
        <w:rPr>
          <w:rFonts w:asciiTheme="minorHAnsi" w:hAnsiTheme="minorHAnsi" w:cstheme="minorHAnsi"/>
        </w:rPr>
      </w:pPr>
      <w:r w:rsidRPr="005E258F">
        <w:rPr>
          <w:rFonts w:asciiTheme="minorHAnsi" w:hAnsiTheme="minorHAnsi" w:cstheme="minorHAnsi"/>
        </w:rPr>
        <w:br w:type="page"/>
      </w:r>
    </w:p>
    <w:p w14:paraId="0EF5A45D" w14:textId="77777777" w:rsidR="00DF1737" w:rsidRPr="005E258F" w:rsidRDefault="00DF1737" w:rsidP="007308F9">
      <w:pPr>
        <w:pStyle w:val="Akapitzlist"/>
        <w:spacing w:line="240" w:lineRule="auto"/>
        <w:ind w:left="714"/>
        <w:jc w:val="both"/>
        <w:rPr>
          <w:rFonts w:asciiTheme="minorHAnsi" w:hAnsiTheme="minorHAnsi" w:cstheme="minorHAnsi"/>
        </w:rPr>
      </w:pPr>
    </w:p>
    <w:p w14:paraId="00AF3170" w14:textId="77777777" w:rsidR="00622F08" w:rsidRPr="005E258F" w:rsidRDefault="00622F08" w:rsidP="007308F9">
      <w:pPr>
        <w:pStyle w:val="Nagwek1"/>
        <w:spacing w:before="0" w:after="0" w:line="240" w:lineRule="auto"/>
        <w:rPr>
          <w:rFonts w:asciiTheme="minorHAnsi" w:hAnsiTheme="minorHAnsi" w:cstheme="minorHAnsi"/>
          <w:szCs w:val="22"/>
        </w:rPr>
      </w:pPr>
      <w:bookmarkStart w:id="6" w:name="_Toc226451364"/>
      <w:r w:rsidRPr="005E258F">
        <w:rPr>
          <w:rFonts w:asciiTheme="minorHAnsi" w:hAnsiTheme="minorHAnsi" w:cstheme="minorHAnsi"/>
          <w:szCs w:val="22"/>
        </w:rPr>
        <w:t>PRZEDMIOT ZAMÓWIENIA</w:t>
      </w:r>
      <w:bookmarkEnd w:id="6"/>
    </w:p>
    <w:p w14:paraId="5C085911" w14:textId="77777777" w:rsidR="00CE3DDD" w:rsidRPr="005E258F" w:rsidRDefault="00CE3DDD" w:rsidP="007308F9">
      <w:pPr>
        <w:pStyle w:val="Akapitzlist"/>
        <w:numPr>
          <w:ilvl w:val="0"/>
          <w:numId w:val="2"/>
        </w:numPr>
        <w:spacing w:line="240" w:lineRule="auto"/>
        <w:ind w:left="425" w:hanging="357"/>
        <w:jc w:val="both"/>
        <w:rPr>
          <w:rFonts w:asciiTheme="minorHAnsi" w:hAnsiTheme="minorHAnsi" w:cstheme="minorHAnsi"/>
          <w:u w:val="single"/>
        </w:rPr>
      </w:pPr>
      <w:r w:rsidRPr="005E258F">
        <w:rPr>
          <w:rFonts w:asciiTheme="minorHAnsi" w:hAnsiTheme="minorHAnsi" w:cstheme="minorHAnsi"/>
          <w:u w:val="single"/>
        </w:rPr>
        <w:t>Opis przedmiotu zamówienia z CPV;</w:t>
      </w:r>
    </w:p>
    <w:p w14:paraId="474DBE7B" w14:textId="77777777" w:rsidR="00D52DBF" w:rsidRPr="005E258F" w:rsidRDefault="00C305AA" w:rsidP="007308F9">
      <w:pPr>
        <w:numPr>
          <w:ilvl w:val="0"/>
          <w:numId w:val="27"/>
        </w:numPr>
        <w:tabs>
          <w:tab w:val="clear" w:pos="600"/>
        </w:tabs>
        <w:spacing w:line="240" w:lineRule="auto"/>
        <w:ind w:left="782" w:hanging="357"/>
        <w:jc w:val="both"/>
        <w:rPr>
          <w:rFonts w:asciiTheme="minorHAnsi" w:hAnsiTheme="minorHAnsi" w:cstheme="minorHAnsi"/>
        </w:rPr>
      </w:pPr>
      <w:r w:rsidRPr="005E258F">
        <w:rPr>
          <w:rFonts w:asciiTheme="minorHAnsi" w:hAnsiTheme="minorHAnsi" w:cstheme="minorHAnsi"/>
        </w:rPr>
        <w:t>Przedmiotem zamówienia jest dostawa wzorców do analiz chemicznych.</w:t>
      </w:r>
    </w:p>
    <w:p w14:paraId="0C9157AB" w14:textId="77777777" w:rsidR="00D52DBF" w:rsidRPr="005E258F" w:rsidRDefault="00C305AA" w:rsidP="007308F9">
      <w:pPr>
        <w:numPr>
          <w:ilvl w:val="0"/>
          <w:numId w:val="27"/>
        </w:numPr>
        <w:tabs>
          <w:tab w:val="clear" w:pos="600"/>
        </w:tabs>
        <w:spacing w:line="240" w:lineRule="auto"/>
        <w:ind w:left="782" w:hanging="357"/>
        <w:jc w:val="both"/>
        <w:rPr>
          <w:rFonts w:asciiTheme="minorHAnsi" w:hAnsiTheme="minorHAnsi" w:cstheme="minorHAnsi"/>
        </w:rPr>
      </w:pPr>
      <w:r w:rsidRPr="005E258F">
        <w:rPr>
          <w:rFonts w:asciiTheme="minorHAnsi" w:hAnsiTheme="minorHAnsi" w:cstheme="minorHAnsi"/>
        </w:rPr>
        <w:t>Szczegółow</w:t>
      </w:r>
      <w:r w:rsidR="004C1E30" w:rsidRPr="005E258F">
        <w:rPr>
          <w:rFonts w:asciiTheme="minorHAnsi" w:hAnsiTheme="minorHAnsi" w:cstheme="minorHAnsi"/>
        </w:rPr>
        <w:t>y</w:t>
      </w:r>
      <w:r w:rsidRPr="005E258F">
        <w:rPr>
          <w:rFonts w:asciiTheme="minorHAnsi" w:hAnsiTheme="minorHAnsi" w:cstheme="minorHAnsi"/>
        </w:rPr>
        <w:t xml:space="preserve"> </w:t>
      </w:r>
      <w:r w:rsidR="004C1E30" w:rsidRPr="005E258F">
        <w:rPr>
          <w:rFonts w:asciiTheme="minorHAnsi" w:hAnsiTheme="minorHAnsi" w:cstheme="minorHAnsi"/>
        </w:rPr>
        <w:t>opis</w:t>
      </w:r>
      <w:r w:rsidRPr="005E258F">
        <w:rPr>
          <w:rFonts w:asciiTheme="minorHAnsi" w:hAnsiTheme="minorHAnsi" w:cstheme="minorHAnsi"/>
        </w:rPr>
        <w:t xml:space="preserve"> przedmiotu zamówienia, w tym maksymalny zakres przedmiotu zamówienia, zawarte </w:t>
      </w:r>
      <w:r w:rsidR="004C1E30" w:rsidRPr="005E258F">
        <w:rPr>
          <w:rFonts w:asciiTheme="minorHAnsi" w:hAnsiTheme="minorHAnsi" w:cstheme="minorHAnsi"/>
        </w:rPr>
        <w:t>są</w:t>
      </w:r>
      <w:r w:rsidRPr="005E258F">
        <w:rPr>
          <w:rFonts w:asciiTheme="minorHAnsi" w:hAnsiTheme="minorHAnsi" w:cstheme="minorHAnsi"/>
        </w:rPr>
        <w:t xml:space="preserve"> w załączniku nr 2 do Specyfikacji Warunków Zamówienia.</w:t>
      </w:r>
      <w:r w:rsidR="00D52DBF" w:rsidRPr="005E258F">
        <w:rPr>
          <w:rFonts w:asciiTheme="minorHAnsi" w:hAnsiTheme="minorHAnsi" w:cstheme="minorHAnsi"/>
        </w:rPr>
        <w:t xml:space="preserve"> </w:t>
      </w:r>
      <w:r w:rsidR="00FA4241" w:rsidRPr="005E258F">
        <w:rPr>
          <w:rFonts w:asciiTheme="minorHAnsi" w:hAnsiTheme="minorHAnsi" w:cstheme="minorHAnsi"/>
        </w:rPr>
        <w:t>Zamawiający opisał przedmiot zamówienia za pomocą kodu CAS</w:t>
      </w:r>
      <w:r w:rsidR="005265EA" w:rsidRPr="005E258F">
        <w:rPr>
          <w:rFonts w:asciiTheme="minorHAnsi" w:hAnsiTheme="minorHAnsi" w:cstheme="minorHAnsi"/>
        </w:rPr>
        <w:t>.</w:t>
      </w:r>
      <w:r w:rsidR="00FA4241" w:rsidRPr="005E258F">
        <w:rPr>
          <w:rFonts w:asciiTheme="minorHAnsi" w:hAnsiTheme="minorHAnsi" w:cstheme="minorHAnsi"/>
        </w:rPr>
        <w:t xml:space="preserve"> </w:t>
      </w:r>
      <w:r w:rsidR="00D52DBF" w:rsidRPr="005E258F">
        <w:rPr>
          <w:rFonts w:asciiTheme="minorHAnsi" w:hAnsiTheme="minorHAnsi" w:cstheme="minorHAnsi"/>
        </w:rPr>
        <w:t>Załącznik nr 2 do SWZ jest jednocześnie formularzem cenowym, który należy wypełnić i dołączyć do oferty. Składając ofertę należy podać cenę dla każdej z pozycji asortymentowej.</w:t>
      </w:r>
    </w:p>
    <w:p w14:paraId="3EDCEC93" w14:textId="77777777" w:rsidR="00D52DBF" w:rsidRPr="005E258F" w:rsidRDefault="00C305AA" w:rsidP="007308F9">
      <w:pPr>
        <w:numPr>
          <w:ilvl w:val="0"/>
          <w:numId w:val="27"/>
        </w:numPr>
        <w:tabs>
          <w:tab w:val="clear" w:pos="600"/>
        </w:tabs>
        <w:spacing w:line="240" w:lineRule="auto"/>
        <w:ind w:left="782" w:hanging="357"/>
        <w:jc w:val="both"/>
        <w:rPr>
          <w:rFonts w:asciiTheme="minorHAnsi" w:hAnsiTheme="minorHAnsi" w:cstheme="minorHAnsi"/>
        </w:rPr>
      </w:pPr>
      <w:r w:rsidRPr="005E258F">
        <w:rPr>
          <w:rFonts w:asciiTheme="minorHAnsi" w:hAnsiTheme="minorHAnsi" w:cstheme="minorHAnsi"/>
        </w:rPr>
        <w:t>Dostawy realizowane będą do Magazynu Wydziału Gospodarki Materiałowo – Technicznej KWP</w:t>
      </w:r>
      <w:r w:rsidR="009A1259" w:rsidRPr="005E258F">
        <w:rPr>
          <w:rFonts w:asciiTheme="minorHAnsi" w:hAnsiTheme="minorHAnsi" w:cstheme="minorHAnsi"/>
        </w:rPr>
        <w:t xml:space="preserve"> w Krakowie</w:t>
      </w:r>
      <w:r w:rsidRPr="005E258F">
        <w:rPr>
          <w:rFonts w:asciiTheme="minorHAnsi" w:hAnsiTheme="minorHAnsi" w:cstheme="minorHAnsi"/>
        </w:rPr>
        <w:t xml:space="preserve"> (ul. Mogilska 109).</w:t>
      </w:r>
    </w:p>
    <w:p w14:paraId="3C6C98BF" w14:textId="77777777" w:rsidR="00D52DBF" w:rsidRPr="005E258F" w:rsidRDefault="001B4FB0" w:rsidP="007308F9">
      <w:pPr>
        <w:numPr>
          <w:ilvl w:val="0"/>
          <w:numId w:val="27"/>
        </w:numPr>
        <w:tabs>
          <w:tab w:val="clear" w:pos="600"/>
        </w:tabs>
        <w:spacing w:line="240" w:lineRule="auto"/>
        <w:ind w:left="782" w:hanging="357"/>
        <w:jc w:val="both"/>
        <w:rPr>
          <w:rFonts w:asciiTheme="minorHAnsi" w:hAnsiTheme="minorHAnsi" w:cstheme="minorHAnsi"/>
        </w:rPr>
      </w:pPr>
      <w:r w:rsidRPr="005E258F">
        <w:rPr>
          <w:rFonts w:asciiTheme="minorHAnsi" w:eastAsia="Calibri" w:hAnsiTheme="minorHAnsi" w:cstheme="minorHAnsi"/>
        </w:rPr>
        <w:t>Dostarczane produkty będą pochodzić wyłącznie z bieżącej produkcji. Termin bieżąca produkcja oznacza, że produkt został wyprodukowany nie wcześniej niż 24 miesiące od daty dostawy.</w:t>
      </w:r>
      <w:r w:rsidRPr="005E258F">
        <w:rPr>
          <w:rFonts w:asciiTheme="minorHAnsi" w:hAnsiTheme="minorHAnsi" w:cstheme="minorHAnsi"/>
        </w:rPr>
        <w:t xml:space="preserve"> </w:t>
      </w:r>
      <w:r w:rsidR="00C305AA" w:rsidRPr="005E258F">
        <w:rPr>
          <w:rFonts w:asciiTheme="minorHAnsi" w:hAnsiTheme="minorHAnsi" w:cstheme="minorHAnsi"/>
        </w:rPr>
        <w:t>Długość okresu gwarancji na dostarczany asortyment – nie krótsza niż 12 miesięcy licząc od chwili dostawy do Zamawiającego.</w:t>
      </w:r>
      <w:r w:rsidR="00041CC8" w:rsidRPr="005E258F">
        <w:rPr>
          <w:rFonts w:asciiTheme="minorHAnsi" w:hAnsiTheme="minorHAnsi" w:cstheme="minorHAnsi"/>
        </w:rPr>
        <w:t xml:space="preserve"> Wraz z każdą dostawą Wykonawca dostarczy certyfikaty wzorców.</w:t>
      </w:r>
    </w:p>
    <w:p w14:paraId="2D2CACF5" w14:textId="77777777" w:rsidR="00D52DBF" w:rsidRPr="005E258F" w:rsidRDefault="009965BA" w:rsidP="007308F9">
      <w:pPr>
        <w:numPr>
          <w:ilvl w:val="0"/>
          <w:numId w:val="27"/>
        </w:numPr>
        <w:tabs>
          <w:tab w:val="clear" w:pos="600"/>
        </w:tabs>
        <w:spacing w:line="240" w:lineRule="auto"/>
        <w:ind w:left="782" w:hanging="357"/>
        <w:jc w:val="both"/>
        <w:rPr>
          <w:rFonts w:asciiTheme="minorHAnsi" w:hAnsiTheme="minorHAnsi" w:cstheme="minorHAnsi"/>
        </w:rPr>
      </w:pPr>
      <w:r w:rsidRPr="005E258F">
        <w:rPr>
          <w:rFonts w:asciiTheme="minorHAnsi" w:hAnsiTheme="minorHAnsi" w:cstheme="minorHAnsi"/>
          <w:kern w:val="22"/>
        </w:rPr>
        <w:t xml:space="preserve">Ilości materiałów w ramach postępowania, są wielkościami </w:t>
      </w:r>
      <w:r w:rsidR="00070E62" w:rsidRPr="005E258F">
        <w:rPr>
          <w:rFonts w:asciiTheme="minorHAnsi" w:hAnsiTheme="minorHAnsi" w:cstheme="minorHAnsi"/>
          <w:kern w:val="22"/>
        </w:rPr>
        <w:t>prognozowanymi</w:t>
      </w:r>
      <w:r w:rsidRPr="005E258F">
        <w:rPr>
          <w:rFonts w:asciiTheme="minorHAnsi" w:hAnsiTheme="minorHAnsi" w:cstheme="minorHAnsi"/>
          <w:kern w:val="22"/>
        </w:rPr>
        <w:t xml:space="preserve">. </w:t>
      </w:r>
      <w:r w:rsidR="00070E62" w:rsidRPr="005E258F">
        <w:rPr>
          <w:rFonts w:asciiTheme="minorHAnsi" w:hAnsiTheme="minorHAnsi" w:cstheme="minorHAnsi"/>
          <w:kern w:val="22"/>
        </w:rPr>
        <w:t>Wartości te wskazane są jedynie w celu wyboru oferty najkorzystniejszej przez Zamawiającego oraz nie stanowią zobowiązania Zamawiającego wobec Wykonawcy.</w:t>
      </w:r>
    </w:p>
    <w:p w14:paraId="25F3F71E" w14:textId="77777777" w:rsidR="00D52DBF" w:rsidRPr="005E258F" w:rsidRDefault="009965BA" w:rsidP="007308F9">
      <w:pPr>
        <w:numPr>
          <w:ilvl w:val="0"/>
          <w:numId w:val="27"/>
        </w:numPr>
        <w:tabs>
          <w:tab w:val="clear" w:pos="600"/>
        </w:tabs>
        <w:spacing w:line="240" w:lineRule="auto"/>
        <w:ind w:left="782" w:hanging="357"/>
        <w:jc w:val="both"/>
        <w:rPr>
          <w:rFonts w:asciiTheme="minorHAnsi" w:hAnsiTheme="minorHAnsi" w:cstheme="minorHAnsi"/>
        </w:rPr>
      </w:pPr>
      <w:r w:rsidRPr="005E258F">
        <w:rPr>
          <w:rFonts w:asciiTheme="minorHAnsi" w:hAnsiTheme="minorHAnsi" w:cstheme="minorHAnsi"/>
          <w:kern w:val="22"/>
        </w:rPr>
        <w:t xml:space="preserve">Oferowany przedmiot zamówienia będzie kompletny i gotowy do użycia. </w:t>
      </w:r>
    </w:p>
    <w:p w14:paraId="1B5BF1A6" w14:textId="77777777" w:rsidR="00D52DBF" w:rsidRPr="005E258F" w:rsidRDefault="00C94489" w:rsidP="007308F9">
      <w:pPr>
        <w:numPr>
          <w:ilvl w:val="0"/>
          <w:numId w:val="27"/>
        </w:numPr>
        <w:tabs>
          <w:tab w:val="clear" w:pos="600"/>
        </w:tabs>
        <w:spacing w:line="240" w:lineRule="auto"/>
        <w:ind w:left="782" w:hanging="357"/>
        <w:jc w:val="both"/>
        <w:rPr>
          <w:rFonts w:asciiTheme="minorHAnsi" w:hAnsiTheme="minorHAnsi" w:cstheme="minorHAnsi"/>
        </w:rPr>
      </w:pPr>
      <w:r w:rsidRPr="005E258F">
        <w:rPr>
          <w:rFonts w:asciiTheme="minorHAnsi" w:hAnsiTheme="minorHAnsi" w:cstheme="minorHAnsi"/>
          <w:kern w:val="22"/>
        </w:rPr>
        <w:t>Zawarcie umowy ramowej nie pozbawia Zamawiającego prawa do zamawiania przedmiotowych dostaw w drodze odrębnych postępowań o udzielenie zamówienia publicznego.</w:t>
      </w:r>
    </w:p>
    <w:p w14:paraId="3152262D" w14:textId="77777777" w:rsidR="00D52DBF" w:rsidRPr="005E258F" w:rsidRDefault="00C94489" w:rsidP="007308F9">
      <w:pPr>
        <w:spacing w:line="240" w:lineRule="auto"/>
        <w:ind w:left="782"/>
        <w:jc w:val="both"/>
        <w:rPr>
          <w:rFonts w:asciiTheme="minorHAnsi" w:hAnsiTheme="minorHAnsi" w:cstheme="minorHAnsi"/>
          <w:b/>
          <w:bCs/>
          <w:kern w:val="22"/>
        </w:rPr>
      </w:pPr>
      <w:r w:rsidRPr="005E258F">
        <w:rPr>
          <w:rFonts w:asciiTheme="minorHAnsi" w:hAnsiTheme="minorHAnsi" w:cstheme="minorHAnsi"/>
          <w:b/>
          <w:bCs/>
          <w:kern w:val="22"/>
        </w:rPr>
        <w:t>CPV:</w:t>
      </w:r>
    </w:p>
    <w:p w14:paraId="378F6104" w14:textId="77777777" w:rsidR="00D52DBF" w:rsidRPr="005E258F" w:rsidRDefault="00DA440A" w:rsidP="007308F9">
      <w:pPr>
        <w:spacing w:line="240" w:lineRule="auto"/>
        <w:ind w:left="782"/>
        <w:jc w:val="both"/>
        <w:rPr>
          <w:rFonts w:asciiTheme="minorHAnsi" w:hAnsiTheme="minorHAnsi" w:cstheme="minorHAnsi"/>
          <w:b/>
          <w:bCs/>
        </w:rPr>
      </w:pPr>
      <w:r w:rsidRPr="005E258F">
        <w:rPr>
          <w:rFonts w:asciiTheme="minorHAnsi" w:hAnsiTheme="minorHAnsi" w:cstheme="minorHAnsi"/>
          <w:b/>
          <w:bCs/>
        </w:rPr>
        <w:t>24300000-7 Podstawowe chemikalia nieorganiczne i organiczne</w:t>
      </w:r>
    </w:p>
    <w:p w14:paraId="1289BA09" w14:textId="77777777" w:rsidR="00495A0A" w:rsidRPr="005E258F" w:rsidRDefault="00DA440A" w:rsidP="007308F9">
      <w:pPr>
        <w:spacing w:line="240" w:lineRule="auto"/>
        <w:ind w:left="782"/>
        <w:jc w:val="both"/>
        <w:rPr>
          <w:rFonts w:asciiTheme="minorHAnsi" w:hAnsiTheme="minorHAnsi" w:cstheme="minorHAnsi"/>
        </w:rPr>
      </w:pPr>
      <w:r w:rsidRPr="005E258F">
        <w:rPr>
          <w:rFonts w:asciiTheme="minorHAnsi" w:hAnsiTheme="minorHAnsi" w:cstheme="minorHAnsi"/>
          <w:b/>
          <w:bCs/>
        </w:rPr>
        <w:t>33696000-5 Odczynniki i środki kontrastowe</w:t>
      </w:r>
    </w:p>
    <w:p w14:paraId="48B2AE1B" w14:textId="77777777" w:rsidR="008A2500" w:rsidRPr="005E258F" w:rsidRDefault="008A2500" w:rsidP="007308F9">
      <w:pPr>
        <w:spacing w:line="240" w:lineRule="auto"/>
        <w:jc w:val="both"/>
        <w:rPr>
          <w:rFonts w:asciiTheme="minorHAnsi" w:hAnsiTheme="minorHAnsi" w:cstheme="minorHAnsi"/>
          <w:u w:val="single"/>
        </w:rPr>
      </w:pPr>
    </w:p>
    <w:p w14:paraId="09CE1C8D" w14:textId="77777777" w:rsidR="00151107" w:rsidRPr="005E258F" w:rsidRDefault="00151107" w:rsidP="007308F9">
      <w:pPr>
        <w:pStyle w:val="Akapitzlist"/>
        <w:numPr>
          <w:ilvl w:val="0"/>
          <w:numId w:val="2"/>
        </w:numPr>
        <w:spacing w:line="240" w:lineRule="auto"/>
        <w:ind w:left="425" w:hanging="357"/>
        <w:jc w:val="both"/>
        <w:rPr>
          <w:rFonts w:asciiTheme="minorHAnsi" w:hAnsiTheme="minorHAnsi" w:cstheme="minorHAnsi"/>
          <w:u w:val="single"/>
        </w:rPr>
      </w:pPr>
      <w:r w:rsidRPr="005E258F">
        <w:rPr>
          <w:rFonts w:asciiTheme="minorHAnsi" w:hAnsiTheme="minorHAnsi" w:cstheme="minorHAnsi"/>
          <w:u w:val="single"/>
        </w:rPr>
        <w:t>T</w:t>
      </w:r>
      <w:r w:rsidR="00622F08" w:rsidRPr="005E258F">
        <w:rPr>
          <w:rFonts w:asciiTheme="minorHAnsi" w:hAnsiTheme="minorHAnsi" w:cstheme="minorHAnsi"/>
          <w:u w:val="single"/>
        </w:rPr>
        <w:t>ermin wykonania zamówienia;</w:t>
      </w:r>
    </w:p>
    <w:p w14:paraId="4329FF6D" w14:textId="77777777" w:rsidR="002C21BB" w:rsidRPr="005E258F" w:rsidRDefault="002C21BB" w:rsidP="007308F9">
      <w:pPr>
        <w:pStyle w:val="Akapitzlist"/>
        <w:numPr>
          <w:ilvl w:val="1"/>
          <w:numId w:val="2"/>
        </w:numPr>
        <w:spacing w:line="240" w:lineRule="auto"/>
        <w:ind w:left="782" w:hanging="357"/>
        <w:jc w:val="both"/>
        <w:rPr>
          <w:rFonts w:asciiTheme="minorHAnsi" w:hAnsiTheme="minorHAnsi" w:cstheme="minorHAnsi"/>
        </w:rPr>
      </w:pPr>
      <w:r w:rsidRPr="005E258F">
        <w:rPr>
          <w:rFonts w:asciiTheme="minorHAnsi" w:hAnsiTheme="minorHAnsi" w:cstheme="minorHAnsi"/>
        </w:rPr>
        <w:t xml:space="preserve">Umowa ramowa będzie obowiązywać od daty jej zawarcia do dnia </w:t>
      </w:r>
      <w:r w:rsidR="00797A52" w:rsidRPr="005E258F">
        <w:rPr>
          <w:rFonts w:asciiTheme="minorHAnsi" w:hAnsiTheme="minorHAnsi" w:cstheme="minorHAnsi"/>
        </w:rPr>
        <w:t>30.04.2028 r.</w:t>
      </w:r>
      <w:r w:rsidRPr="005E258F">
        <w:rPr>
          <w:rFonts w:asciiTheme="minorHAnsi" w:hAnsiTheme="minorHAnsi" w:cstheme="minorHAnsi"/>
        </w:rPr>
        <w:t>, lecz nie dłużej niż do wyczerpania ilości asortymentu w niej określonego.</w:t>
      </w:r>
    </w:p>
    <w:p w14:paraId="3D38C6E6" w14:textId="77777777" w:rsidR="002C21BB" w:rsidRPr="005E258F" w:rsidRDefault="002C21BB" w:rsidP="007308F9">
      <w:pPr>
        <w:pStyle w:val="Akapitzlist"/>
        <w:numPr>
          <w:ilvl w:val="1"/>
          <w:numId w:val="2"/>
        </w:numPr>
        <w:spacing w:line="240" w:lineRule="auto"/>
        <w:ind w:left="782" w:hanging="357"/>
        <w:jc w:val="both"/>
        <w:rPr>
          <w:rFonts w:asciiTheme="minorHAnsi" w:hAnsiTheme="minorHAnsi" w:cstheme="minorHAnsi"/>
        </w:rPr>
      </w:pPr>
      <w:r w:rsidRPr="005E258F">
        <w:rPr>
          <w:rFonts w:asciiTheme="minorHAnsi" w:hAnsiTheme="minorHAnsi" w:cstheme="minorHAnsi"/>
        </w:rPr>
        <w:t xml:space="preserve">Terminy realizacji zamówień cząstkowych do 16 tygodni od daty złożenia oświadczenia, o którym mowa w § 4 ust. 4 </w:t>
      </w:r>
      <w:r w:rsidR="005265EA" w:rsidRPr="005E258F">
        <w:rPr>
          <w:rFonts w:asciiTheme="minorHAnsi" w:hAnsiTheme="minorHAnsi" w:cstheme="minorHAnsi"/>
        </w:rPr>
        <w:t>projektu</w:t>
      </w:r>
      <w:r w:rsidRPr="005E258F">
        <w:rPr>
          <w:rFonts w:asciiTheme="minorHAnsi" w:hAnsiTheme="minorHAnsi" w:cstheme="minorHAnsi"/>
        </w:rPr>
        <w:t xml:space="preserve"> umowy.</w:t>
      </w:r>
    </w:p>
    <w:p w14:paraId="46333847" w14:textId="77777777" w:rsidR="00407AA0" w:rsidRPr="005E258F" w:rsidRDefault="00407AA0" w:rsidP="007308F9">
      <w:pPr>
        <w:spacing w:line="240" w:lineRule="auto"/>
        <w:ind w:firstLine="426"/>
        <w:jc w:val="both"/>
        <w:rPr>
          <w:rFonts w:asciiTheme="minorHAnsi" w:hAnsiTheme="minorHAnsi" w:cstheme="minorHAnsi"/>
          <w:u w:val="single"/>
        </w:rPr>
      </w:pPr>
    </w:p>
    <w:p w14:paraId="3602C3A6" w14:textId="77777777" w:rsidR="00151107" w:rsidRPr="005E258F" w:rsidRDefault="00622F08" w:rsidP="007308F9">
      <w:pPr>
        <w:pStyle w:val="Akapitzlist"/>
        <w:numPr>
          <w:ilvl w:val="0"/>
          <w:numId w:val="2"/>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Rodzaj i maksymalna wartość opcji oraz ok</w:t>
      </w:r>
      <w:r w:rsidR="00151107" w:rsidRPr="005E258F">
        <w:rPr>
          <w:rFonts w:asciiTheme="minorHAnsi" w:hAnsiTheme="minorHAnsi" w:cstheme="minorHAnsi"/>
          <w:u w:val="single"/>
        </w:rPr>
        <w:t>oliczności skorzystania z opcji.</w:t>
      </w:r>
    </w:p>
    <w:p w14:paraId="23189890" w14:textId="77777777" w:rsidR="001B6F12" w:rsidRPr="005E258F" w:rsidRDefault="0004418D" w:rsidP="007308F9">
      <w:pPr>
        <w:spacing w:line="240" w:lineRule="auto"/>
        <w:ind w:firstLine="426"/>
        <w:jc w:val="both"/>
        <w:rPr>
          <w:rFonts w:asciiTheme="minorHAnsi" w:hAnsiTheme="minorHAnsi" w:cstheme="minorHAnsi"/>
        </w:rPr>
      </w:pPr>
      <w:r w:rsidRPr="005E258F">
        <w:rPr>
          <w:rFonts w:asciiTheme="minorHAnsi" w:hAnsiTheme="minorHAnsi" w:cstheme="minorHAnsi"/>
        </w:rPr>
        <w:t>Nie dotyczy.</w:t>
      </w:r>
    </w:p>
    <w:p w14:paraId="01A19D50" w14:textId="77777777" w:rsidR="00CE3DDD" w:rsidRPr="005E258F" w:rsidRDefault="00CE3DDD" w:rsidP="007308F9">
      <w:pPr>
        <w:spacing w:line="240" w:lineRule="auto"/>
        <w:jc w:val="both"/>
        <w:rPr>
          <w:rFonts w:asciiTheme="minorHAnsi" w:hAnsiTheme="minorHAnsi" w:cstheme="minorHAnsi"/>
          <w:u w:val="single"/>
        </w:rPr>
      </w:pPr>
    </w:p>
    <w:p w14:paraId="301CC71A" w14:textId="77777777" w:rsidR="00151107" w:rsidRPr="005E258F" w:rsidRDefault="00151107" w:rsidP="007308F9">
      <w:pPr>
        <w:pStyle w:val="Akapitzlist"/>
        <w:numPr>
          <w:ilvl w:val="0"/>
          <w:numId w:val="2"/>
        </w:numPr>
        <w:spacing w:line="240" w:lineRule="auto"/>
        <w:ind w:left="425" w:hanging="357"/>
        <w:jc w:val="both"/>
        <w:rPr>
          <w:rFonts w:asciiTheme="minorHAnsi" w:hAnsiTheme="minorHAnsi" w:cstheme="minorHAnsi"/>
          <w:u w:val="single"/>
        </w:rPr>
      </w:pPr>
      <w:r w:rsidRPr="005E258F">
        <w:rPr>
          <w:rFonts w:asciiTheme="minorHAnsi" w:hAnsiTheme="minorHAnsi" w:cstheme="minorHAnsi"/>
          <w:u w:val="single"/>
        </w:rPr>
        <w:t>O</w:t>
      </w:r>
      <w:r w:rsidR="00C65762" w:rsidRPr="005E258F">
        <w:rPr>
          <w:rFonts w:asciiTheme="minorHAnsi" w:hAnsiTheme="minorHAnsi" w:cstheme="minorHAnsi"/>
          <w:u w:val="single"/>
        </w:rPr>
        <w:t>pis części zamówienia, jeżeli zamawiający dopuszcza składanie ofert częściowych;</w:t>
      </w:r>
    </w:p>
    <w:p w14:paraId="5B0EFD66" w14:textId="77777777" w:rsidR="00BC1A75" w:rsidRPr="005E258F" w:rsidRDefault="00BC1A75" w:rsidP="007308F9">
      <w:pPr>
        <w:spacing w:line="240" w:lineRule="auto"/>
        <w:ind w:left="425"/>
        <w:jc w:val="both"/>
        <w:rPr>
          <w:rFonts w:asciiTheme="minorHAnsi" w:hAnsiTheme="minorHAnsi" w:cstheme="minorHAnsi"/>
        </w:rPr>
      </w:pPr>
      <w:bookmarkStart w:id="7" w:name="_Hlk130548282"/>
      <w:r w:rsidRPr="005E258F">
        <w:rPr>
          <w:rFonts w:asciiTheme="minorHAnsi" w:hAnsiTheme="minorHAnsi" w:cstheme="minorHAnsi"/>
        </w:rPr>
        <w:t>Zamawiający podzielił przedmiot zamówienia na 2 części (zadania):</w:t>
      </w:r>
    </w:p>
    <w:p w14:paraId="691C05EF" w14:textId="77777777" w:rsidR="004A1BF1" w:rsidRPr="005E258F" w:rsidRDefault="004A1BF1" w:rsidP="007308F9">
      <w:pPr>
        <w:pStyle w:val="Akapitzlist"/>
        <w:numPr>
          <w:ilvl w:val="1"/>
          <w:numId w:val="2"/>
        </w:numPr>
        <w:spacing w:line="240" w:lineRule="auto"/>
        <w:jc w:val="both"/>
        <w:rPr>
          <w:rFonts w:asciiTheme="minorHAnsi" w:hAnsiTheme="minorHAnsi" w:cstheme="minorHAnsi"/>
        </w:rPr>
      </w:pPr>
      <w:r w:rsidRPr="005E258F">
        <w:rPr>
          <w:rFonts w:asciiTheme="minorHAnsi" w:hAnsiTheme="minorHAnsi" w:cstheme="minorHAnsi"/>
        </w:rPr>
        <w:t xml:space="preserve">Zadanie nr 1 – </w:t>
      </w:r>
      <w:r w:rsidR="005265EA" w:rsidRPr="005E258F">
        <w:rPr>
          <w:rFonts w:asciiTheme="minorHAnsi" w:hAnsiTheme="minorHAnsi" w:cstheme="minorHAnsi"/>
        </w:rPr>
        <w:t>Wzorce substancji kontrolowanych</w:t>
      </w:r>
    </w:p>
    <w:p w14:paraId="731C9C1B" w14:textId="024C885F" w:rsidR="00BC1A75" w:rsidRPr="005E258F" w:rsidRDefault="004A1BF1" w:rsidP="007308F9">
      <w:pPr>
        <w:pStyle w:val="Akapitzlist"/>
        <w:numPr>
          <w:ilvl w:val="1"/>
          <w:numId w:val="2"/>
        </w:numPr>
        <w:spacing w:line="240" w:lineRule="auto"/>
        <w:jc w:val="both"/>
        <w:rPr>
          <w:rFonts w:asciiTheme="minorHAnsi" w:hAnsiTheme="minorHAnsi" w:cstheme="minorHAnsi"/>
        </w:rPr>
      </w:pPr>
      <w:r w:rsidRPr="005E258F">
        <w:rPr>
          <w:rFonts w:asciiTheme="minorHAnsi" w:hAnsiTheme="minorHAnsi" w:cstheme="minorHAnsi"/>
        </w:rPr>
        <w:t xml:space="preserve">Zadanie nr 2 – </w:t>
      </w:r>
      <w:r w:rsidR="00741A16" w:rsidRPr="005E258F">
        <w:rPr>
          <w:rFonts w:asciiTheme="minorHAnsi" w:hAnsiTheme="minorHAnsi" w:cstheme="minorHAnsi"/>
          <w:bCs/>
        </w:rPr>
        <w:t>wzorce do analiz substancji łatwopalnych i narkotykowych</w:t>
      </w:r>
    </w:p>
    <w:p w14:paraId="2B9DA26F" w14:textId="77777777" w:rsidR="00BC1A75" w:rsidRPr="005E258F" w:rsidRDefault="00BC1A75" w:rsidP="007308F9">
      <w:pPr>
        <w:spacing w:line="240" w:lineRule="auto"/>
        <w:ind w:left="425"/>
        <w:jc w:val="both"/>
        <w:rPr>
          <w:rFonts w:asciiTheme="minorHAnsi" w:hAnsiTheme="minorHAnsi" w:cstheme="minorHAnsi"/>
        </w:rPr>
      </w:pPr>
    </w:p>
    <w:bookmarkEnd w:id="7"/>
    <w:p w14:paraId="596D4215" w14:textId="77777777" w:rsidR="00F57B73" w:rsidRPr="005E258F" w:rsidRDefault="00151107" w:rsidP="007308F9">
      <w:pPr>
        <w:pStyle w:val="Akapitzlist"/>
        <w:numPr>
          <w:ilvl w:val="0"/>
          <w:numId w:val="2"/>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L</w:t>
      </w:r>
      <w:r w:rsidR="00C65762" w:rsidRPr="005E258F">
        <w:rPr>
          <w:rFonts w:asciiTheme="minorHAnsi" w:hAnsiTheme="minorHAnsi" w:cstheme="minorHAnsi"/>
          <w:u w:val="single"/>
        </w:rPr>
        <w:t>iczb</w:t>
      </w:r>
      <w:r w:rsidRPr="005E258F">
        <w:rPr>
          <w:rFonts w:asciiTheme="minorHAnsi" w:hAnsiTheme="minorHAnsi" w:cstheme="minorHAnsi"/>
          <w:u w:val="single"/>
        </w:rPr>
        <w:t>a</w:t>
      </w:r>
      <w:r w:rsidR="00C65762" w:rsidRPr="005E258F">
        <w:rPr>
          <w:rFonts w:asciiTheme="minorHAnsi" w:hAnsiTheme="minorHAnsi" w:cstheme="minorHAnsi"/>
          <w:u w:val="single"/>
        </w:rPr>
        <w:t xml:space="preserve">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4F8CFD97" w14:textId="77777777" w:rsidR="00A707D3" w:rsidRPr="005E258F" w:rsidRDefault="009E6D39" w:rsidP="007308F9">
      <w:pPr>
        <w:spacing w:line="240" w:lineRule="auto"/>
        <w:ind w:left="426"/>
        <w:jc w:val="both"/>
        <w:rPr>
          <w:rFonts w:asciiTheme="minorHAnsi" w:hAnsiTheme="minorHAnsi" w:cstheme="minorHAnsi"/>
        </w:rPr>
      </w:pPr>
      <w:r w:rsidRPr="005E258F">
        <w:rPr>
          <w:rFonts w:asciiTheme="minorHAnsi" w:hAnsiTheme="minorHAnsi" w:cstheme="minorHAnsi"/>
        </w:rPr>
        <w:t>Wykonawca może złożyć ofertę na dowolną liczbę zadań</w:t>
      </w:r>
      <w:r w:rsidR="00CE3DDD" w:rsidRPr="005E258F">
        <w:rPr>
          <w:rFonts w:asciiTheme="minorHAnsi" w:hAnsiTheme="minorHAnsi" w:cstheme="minorHAnsi"/>
        </w:rPr>
        <w:t>.</w:t>
      </w:r>
      <w:r w:rsidR="005265EA" w:rsidRPr="005E258F">
        <w:rPr>
          <w:rFonts w:asciiTheme="minorHAnsi" w:hAnsiTheme="minorHAnsi" w:cstheme="minorHAnsi"/>
        </w:rPr>
        <w:t xml:space="preserve"> Temu samemu wykonawcy mogą być udzielone zamówienia na oba zadania.</w:t>
      </w:r>
    </w:p>
    <w:p w14:paraId="6EE95B26" w14:textId="77777777" w:rsidR="00AA1368" w:rsidRPr="005E258F" w:rsidRDefault="00AA1368" w:rsidP="007308F9">
      <w:pPr>
        <w:spacing w:line="240" w:lineRule="auto"/>
        <w:jc w:val="both"/>
        <w:rPr>
          <w:rFonts w:asciiTheme="minorHAnsi" w:hAnsiTheme="minorHAnsi" w:cstheme="minorHAnsi"/>
          <w:u w:val="single"/>
        </w:rPr>
      </w:pPr>
    </w:p>
    <w:p w14:paraId="095AC415" w14:textId="77777777" w:rsidR="00622F08" w:rsidRPr="005E258F" w:rsidRDefault="00F57B73" w:rsidP="007308F9">
      <w:pPr>
        <w:pStyle w:val="Akapitzlist"/>
        <w:numPr>
          <w:ilvl w:val="0"/>
          <w:numId w:val="2"/>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Informacja na temat u</w:t>
      </w:r>
      <w:r w:rsidR="00C65762" w:rsidRPr="005E258F">
        <w:rPr>
          <w:rFonts w:asciiTheme="minorHAnsi" w:hAnsiTheme="minorHAnsi" w:cstheme="minorHAnsi"/>
          <w:u w:val="single"/>
        </w:rPr>
        <w:t>względni</w:t>
      </w:r>
      <w:r w:rsidRPr="005E258F">
        <w:rPr>
          <w:rFonts w:asciiTheme="minorHAnsi" w:hAnsiTheme="minorHAnsi" w:cstheme="minorHAnsi"/>
          <w:u w:val="single"/>
        </w:rPr>
        <w:t>onych</w:t>
      </w:r>
      <w:r w:rsidR="00C65762" w:rsidRPr="005E258F">
        <w:rPr>
          <w:rFonts w:asciiTheme="minorHAnsi" w:hAnsiTheme="minorHAnsi" w:cstheme="minorHAnsi"/>
          <w:u w:val="single"/>
        </w:rPr>
        <w:t xml:space="preserve"> aspekt</w:t>
      </w:r>
      <w:r w:rsidRPr="005E258F">
        <w:rPr>
          <w:rFonts w:asciiTheme="minorHAnsi" w:hAnsiTheme="minorHAnsi" w:cstheme="minorHAnsi"/>
          <w:u w:val="single"/>
        </w:rPr>
        <w:t>ach</w:t>
      </w:r>
      <w:r w:rsidR="00C65762" w:rsidRPr="005E258F">
        <w:rPr>
          <w:rFonts w:asciiTheme="minorHAnsi" w:hAnsiTheme="minorHAnsi" w:cstheme="minorHAnsi"/>
          <w:u w:val="single"/>
        </w:rPr>
        <w:t xml:space="preserve"> społeczn</w:t>
      </w:r>
      <w:r w:rsidRPr="005E258F">
        <w:rPr>
          <w:rFonts w:asciiTheme="minorHAnsi" w:hAnsiTheme="minorHAnsi" w:cstheme="minorHAnsi"/>
          <w:u w:val="single"/>
        </w:rPr>
        <w:t>ych</w:t>
      </w:r>
      <w:r w:rsidR="00C65762" w:rsidRPr="005E258F">
        <w:rPr>
          <w:rFonts w:asciiTheme="minorHAnsi" w:hAnsiTheme="minorHAnsi" w:cstheme="minorHAnsi"/>
          <w:u w:val="single"/>
        </w:rPr>
        <w:t>, środowiskow</w:t>
      </w:r>
      <w:r w:rsidRPr="005E258F">
        <w:rPr>
          <w:rFonts w:asciiTheme="minorHAnsi" w:hAnsiTheme="minorHAnsi" w:cstheme="minorHAnsi"/>
          <w:u w:val="single"/>
        </w:rPr>
        <w:t>ych lub etykiet</w:t>
      </w:r>
      <w:r w:rsidR="00C65762" w:rsidRPr="005E258F">
        <w:rPr>
          <w:rFonts w:asciiTheme="minorHAnsi" w:hAnsiTheme="minorHAnsi" w:cstheme="minorHAnsi"/>
          <w:u w:val="single"/>
        </w:rPr>
        <w:t xml:space="preserve"> w opisie przedmiotu zamówienia</w:t>
      </w:r>
      <w:r w:rsidRPr="005E258F">
        <w:rPr>
          <w:rFonts w:asciiTheme="minorHAnsi" w:hAnsiTheme="minorHAnsi" w:cstheme="minorHAnsi"/>
          <w:u w:val="single"/>
        </w:rPr>
        <w:t>;</w:t>
      </w:r>
    </w:p>
    <w:p w14:paraId="7A211618" w14:textId="77777777" w:rsidR="00C938A6" w:rsidRPr="005E258F" w:rsidRDefault="0085248A" w:rsidP="007308F9">
      <w:pPr>
        <w:spacing w:line="240" w:lineRule="auto"/>
        <w:ind w:left="426"/>
        <w:jc w:val="both"/>
        <w:rPr>
          <w:rFonts w:asciiTheme="minorHAnsi" w:hAnsiTheme="minorHAnsi" w:cstheme="minorHAnsi"/>
        </w:rPr>
      </w:pPr>
      <w:r w:rsidRPr="005E258F">
        <w:rPr>
          <w:rFonts w:asciiTheme="minorHAnsi" w:hAnsiTheme="minorHAnsi" w:cstheme="minorHAnsi"/>
        </w:rPr>
        <w:t>Nie dotyczy.</w:t>
      </w:r>
    </w:p>
    <w:p w14:paraId="625986F6" w14:textId="77777777" w:rsidR="0017733B" w:rsidRPr="005E258F" w:rsidRDefault="0017733B" w:rsidP="007308F9">
      <w:pPr>
        <w:spacing w:line="240" w:lineRule="auto"/>
        <w:ind w:left="426"/>
        <w:jc w:val="both"/>
        <w:rPr>
          <w:rFonts w:asciiTheme="minorHAnsi" w:hAnsiTheme="minorHAnsi" w:cstheme="minorHAnsi"/>
        </w:rPr>
      </w:pPr>
    </w:p>
    <w:p w14:paraId="1F9B691B" w14:textId="77777777" w:rsidR="00C938A6" w:rsidRPr="005E258F" w:rsidRDefault="00F57B73" w:rsidP="007308F9">
      <w:pPr>
        <w:pStyle w:val="Akapitzlist"/>
        <w:numPr>
          <w:ilvl w:val="0"/>
          <w:numId w:val="2"/>
        </w:numPr>
        <w:spacing w:line="240" w:lineRule="auto"/>
        <w:ind w:left="425" w:hanging="357"/>
        <w:jc w:val="both"/>
        <w:rPr>
          <w:rFonts w:asciiTheme="minorHAnsi" w:hAnsiTheme="minorHAnsi" w:cstheme="minorHAnsi"/>
          <w:u w:val="single"/>
        </w:rPr>
      </w:pPr>
      <w:r w:rsidRPr="005E258F">
        <w:rPr>
          <w:rFonts w:asciiTheme="minorHAnsi" w:hAnsiTheme="minorHAnsi" w:cstheme="minorHAnsi"/>
          <w:u w:val="single"/>
        </w:rPr>
        <w:t>Wymagania w zakresie zatrudnienia na podstawie stosunku pracy, w okolicznościach, o których mowa w</w:t>
      </w:r>
      <w:r w:rsidR="00ED1A01" w:rsidRPr="005E258F">
        <w:rPr>
          <w:rFonts w:asciiTheme="minorHAnsi" w:hAnsiTheme="minorHAnsi" w:cstheme="minorHAnsi"/>
          <w:u w:val="single"/>
        </w:rPr>
        <w:t> </w:t>
      </w:r>
      <w:r w:rsidRPr="005E258F">
        <w:rPr>
          <w:rFonts w:asciiTheme="minorHAnsi" w:hAnsiTheme="minorHAnsi" w:cstheme="minorHAnsi"/>
          <w:u w:val="single"/>
        </w:rPr>
        <w:t>art. 95;</w:t>
      </w:r>
    </w:p>
    <w:p w14:paraId="281BED34" w14:textId="77777777" w:rsidR="00A623CC" w:rsidRPr="005E258F" w:rsidRDefault="00AB690E" w:rsidP="007308F9">
      <w:pPr>
        <w:pStyle w:val="Akapitzlist"/>
        <w:spacing w:line="240" w:lineRule="auto"/>
        <w:ind w:left="426"/>
        <w:jc w:val="both"/>
        <w:rPr>
          <w:rFonts w:asciiTheme="minorHAnsi" w:hAnsiTheme="minorHAnsi" w:cstheme="minorHAnsi"/>
        </w:rPr>
      </w:pPr>
      <w:r w:rsidRPr="005E258F">
        <w:rPr>
          <w:rFonts w:asciiTheme="minorHAnsi" w:hAnsiTheme="minorHAnsi" w:cstheme="minorHAnsi"/>
        </w:rPr>
        <w:t>Nie dotyczy.</w:t>
      </w:r>
    </w:p>
    <w:p w14:paraId="5267A6CD" w14:textId="77777777" w:rsidR="00AB690E" w:rsidRPr="005E258F" w:rsidRDefault="00AB690E" w:rsidP="007308F9">
      <w:pPr>
        <w:pStyle w:val="Akapitzlist"/>
        <w:spacing w:line="240" w:lineRule="auto"/>
        <w:ind w:left="426"/>
        <w:jc w:val="both"/>
        <w:rPr>
          <w:rFonts w:asciiTheme="minorHAnsi" w:hAnsiTheme="minorHAnsi" w:cstheme="minorHAnsi"/>
          <w:u w:val="single"/>
        </w:rPr>
      </w:pPr>
    </w:p>
    <w:p w14:paraId="6D76E82D" w14:textId="77777777" w:rsidR="00F57B73" w:rsidRPr="005E258F" w:rsidRDefault="00F57B73" w:rsidP="007308F9">
      <w:pPr>
        <w:pStyle w:val="Akapitzlist"/>
        <w:numPr>
          <w:ilvl w:val="0"/>
          <w:numId w:val="2"/>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Wymagania w zakresie zatrudnienia osób, o których mowa w art. 96 ust. 2 pkt 2, jeżeli zamawiający przewiduje takie wymagania;</w:t>
      </w:r>
    </w:p>
    <w:p w14:paraId="05B60129" w14:textId="77777777" w:rsidR="0075024B" w:rsidRPr="005E258F" w:rsidRDefault="005241D0" w:rsidP="007308F9">
      <w:pPr>
        <w:spacing w:line="240" w:lineRule="auto"/>
        <w:ind w:left="426"/>
        <w:jc w:val="both"/>
        <w:rPr>
          <w:rFonts w:asciiTheme="minorHAnsi" w:hAnsiTheme="minorHAnsi" w:cstheme="minorHAnsi"/>
        </w:rPr>
      </w:pPr>
      <w:r w:rsidRPr="005E258F">
        <w:rPr>
          <w:rFonts w:asciiTheme="minorHAnsi" w:hAnsiTheme="minorHAnsi" w:cstheme="minorHAnsi"/>
        </w:rPr>
        <w:t>Zamawiający nie określa dodatkowych wymagań związanych z zatrudnianiem osób, o których mowa w art. 96 ust. 2 pkt 2.</w:t>
      </w:r>
    </w:p>
    <w:p w14:paraId="32572A48" w14:textId="77777777" w:rsidR="00A35420" w:rsidRPr="005E258F" w:rsidRDefault="00A35420" w:rsidP="007308F9">
      <w:pPr>
        <w:spacing w:line="240" w:lineRule="auto"/>
        <w:ind w:left="426"/>
        <w:jc w:val="both"/>
        <w:rPr>
          <w:rFonts w:asciiTheme="minorHAnsi" w:hAnsiTheme="minorHAnsi" w:cstheme="minorHAnsi"/>
        </w:rPr>
      </w:pPr>
    </w:p>
    <w:p w14:paraId="54FDE253" w14:textId="77777777" w:rsidR="00F57B73" w:rsidRPr="005E258F" w:rsidRDefault="00F57B73" w:rsidP="007308F9">
      <w:pPr>
        <w:pStyle w:val="Akapitzlist"/>
        <w:numPr>
          <w:ilvl w:val="0"/>
          <w:numId w:val="2"/>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Informację o obowiązku osobistego wykonania przez wykonawcę kluczowych zadań, jeżeli zamawiający dokonuje takiego zastrzeżenia zgodnie z art. 60 i art. 121;</w:t>
      </w:r>
    </w:p>
    <w:p w14:paraId="2AE05FA6" w14:textId="77777777" w:rsidR="00EC3F0F" w:rsidRPr="005E258F" w:rsidRDefault="00EC3F0F" w:rsidP="007308F9">
      <w:pPr>
        <w:spacing w:line="240" w:lineRule="auto"/>
        <w:ind w:left="426"/>
        <w:jc w:val="both"/>
        <w:rPr>
          <w:rFonts w:asciiTheme="minorHAnsi" w:hAnsiTheme="minorHAnsi" w:cstheme="minorHAnsi"/>
        </w:rPr>
      </w:pPr>
      <w:r w:rsidRPr="005E258F">
        <w:rPr>
          <w:rFonts w:asciiTheme="minorHAnsi" w:hAnsiTheme="minorHAnsi" w:cstheme="minorHAnsi"/>
        </w:rPr>
        <w:t>Zamawiający nie zastrzega obowiązku osobistego wykonania przez Wykonawcę kluczowych części zamówienia.</w:t>
      </w:r>
    </w:p>
    <w:p w14:paraId="7CC22071" w14:textId="77777777" w:rsidR="0075024B" w:rsidRPr="005E258F" w:rsidRDefault="0075024B" w:rsidP="007308F9">
      <w:pPr>
        <w:spacing w:line="240" w:lineRule="auto"/>
        <w:ind w:left="426"/>
        <w:jc w:val="both"/>
        <w:rPr>
          <w:rFonts w:asciiTheme="minorHAnsi" w:hAnsiTheme="minorHAnsi" w:cstheme="minorHAnsi"/>
        </w:rPr>
      </w:pPr>
    </w:p>
    <w:p w14:paraId="3E6397A5" w14:textId="77777777" w:rsidR="00F57B73" w:rsidRPr="005E258F" w:rsidRDefault="00F57B73" w:rsidP="007308F9">
      <w:pPr>
        <w:pStyle w:val="Akapitzlist"/>
        <w:numPr>
          <w:ilvl w:val="0"/>
          <w:numId w:val="2"/>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14:paraId="0DBD73E1" w14:textId="77777777" w:rsidR="00ED5703" w:rsidRPr="005E258F" w:rsidRDefault="00340D43" w:rsidP="007308F9">
      <w:pPr>
        <w:spacing w:line="240" w:lineRule="auto"/>
        <w:ind w:left="426"/>
        <w:jc w:val="both"/>
        <w:rPr>
          <w:rFonts w:asciiTheme="minorHAnsi" w:hAnsiTheme="minorHAnsi" w:cstheme="minorHAnsi"/>
        </w:rPr>
      </w:pPr>
      <w:r w:rsidRPr="005E258F">
        <w:rPr>
          <w:rFonts w:asciiTheme="minorHAnsi" w:hAnsiTheme="minorHAnsi" w:cstheme="minorHAnsi"/>
        </w:rPr>
        <w:t>Nie dotyczy.</w:t>
      </w:r>
    </w:p>
    <w:p w14:paraId="38133789" w14:textId="77777777" w:rsidR="001B6F12" w:rsidRPr="005E258F" w:rsidRDefault="001B6F12" w:rsidP="007308F9">
      <w:pPr>
        <w:spacing w:line="240" w:lineRule="auto"/>
        <w:ind w:left="426"/>
        <w:jc w:val="both"/>
        <w:rPr>
          <w:rFonts w:asciiTheme="minorHAnsi" w:hAnsiTheme="minorHAnsi" w:cstheme="minorHAnsi"/>
        </w:rPr>
      </w:pPr>
    </w:p>
    <w:p w14:paraId="54465078" w14:textId="77777777" w:rsidR="001B6F12" w:rsidRPr="005E258F" w:rsidRDefault="0055272A" w:rsidP="007308F9">
      <w:pPr>
        <w:pStyle w:val="Akapitzlist"/>
        <w:numPr>
          <w:ilvl w:val="0"/>
          <w:numId w:val="2"/>
        </w:numPr>
        <w:spacing w:line="240" w:lineRule="auto"/>
        <w:ind w:left="426"/>
        <w:jc w:val="both"/>
        <w:rPr>
          <w:rFonts w:asciiTheme="minorHAnsi" w:hAnsiTheme="minorHAnsi" w:cstheme="minorHAnsi"/>
        </w:rPr>
      </w:pPr>
      <w:r w:rsidRPr="005E258F">
        <w:rPr>
          <w:rFonts w:asciiTheme="minorHAnsi" w:hAnsiTheme="minorHAnsi" w:cstheme="minorHAnsi"/>
          <w:u w:val="single"/>
        </w:rPr>
        <w:t>Przedmiotowe środki dowodowe;</w:t>
      </w:r>
    </w:p>
    <w:p w14:paraId="2889F34C" w14:textId="77777777" w:rsidR="009E6D39" w:rsidRPr="005E258F" w:rsidRDefault="005265EA" w:rsidP="007308F9">
      <w:pPr>
        <w:pStyle w:val="Akapitzlist"/>
        <w:spacing w:line="240" w:lineRule="auto"/>
        <w:ind w:left="426"/>
        <w:jc w:val="both"/>
        <w:rPr>
          <w:rFonts w:asciiTheme="minorHAnsi" w:hAnsiTheme="minorHAnsi" w:cstheme="minorHAnsi"/>
          <w:kern w:val="22"/>
        </w:rPr>
      </w:pPr>
      <w:r w:rsidRPr="005E258F">
        <w:rPr>
          <w:rFonts w:asciiTheme="minorHAnsi" w:hAnsiTheme="minorHAnsi" w:cstheme="minorHAnsi"/>
          <w:kern w:val="22"/>
        </w:rPr>
        <w:t>Nie dotyczy.</w:t>
      </w:r>
    </w:p>
    <w:p w14:paraId="4F476D12" w14:textId="77777777" w:rsidR="003A61BE" w:rsidRPr="005E258F" w:rsidRDefault="003A61BE" w:rsidP="007308F9">
      <w:pPr>
        <w:spacing w:line="240" w:lineRule="auto"/>
        <w:jc w:val="both"/>
        <w:rPr>
          <w:rFonts w:asciiTheme="minorHAnsi" w:hAnsiTheme="minorHAnsi" w:cstheme="minorHAnsi"/>
        </w:rPr>
      </w:pPr>
    </w:p>
    <w:p w14:paraId="023029CE" w14:textId="77777777" w:rsidR="00F57B73" w:rsidRPr="005E258F" w:rsidRDefault="00F57B73" w:rsidP="007308F9">
      <w:pPr>
        <w:pStyle w:val="Akapitzlist"/>
        <w:numPr>
          <w:ilvl w:val="0"/>
          <w:numId w:val="2"/>
        </w:numPr>
        <w:spacing w:line="240" w:lineRule="auto"/>
        <w:ind w:left="425" w:hanging="357"/>
        <w:jc w:val="both"/>
        <w:rPr>
          <w:rFonts w:asciiTheme="minorHAnsi" w:hAnsiTheme="minorHAnsi" w:cstheme="minorHAnsi"/>
          <w:u w:val="single"/>
        </w:rPr>
      </w:pPr>
      <w:r w:rsidRPr="005E258F">
        <w:rPr>
          <w:rFonts w:asciiTheme="minorHAnsi" w:hAnsiTheme="minorHAnsi" w:cstheme="minorHAnsi"/>
          <w:u w:val="single"/>
        </w:rPr>
        <w:t>Opis sposobu przygotowania oferty;</w:t>
      </w:r>
    </w:p>
    <w:p w14:paraId="0CC06449" w14:textId="77777777" w:rsidR="00183D10" w:rsidRPr="005E258F" w:rsidRDefault="00515DD3" w:rsidP="007308F9">
      <w:pPr>
        <w:pStyle w:val="Akapitzlist"/>
        <w:numPr>
          <w:ilvl w:val="1"/>
          <w:numId w:val="20"/>
        </w:numPr>
        <w:spacing w:line="240" w:lineRule="auto"/>
        <w:ind w:left="782" w:hanging="357"/>
        <w:jc w:val="both"/>
        <w:rPr>
          <w:rFonts w:asciiTheme="minorHAnsi" w:hAnsiTheme="minorHAnsi" w:cstheme="minorHAnsi"/>
        </w:rPr>
      </w:pPr>
      <w:r w:rsidRPr="005E258F">
        <w:rPr>
          <w:rFonts w:asciiTheme="minorHAnsi" w:hAnsiTheme="minorHAnsi" w:cstheme="minorHAnsi"/>
        </w:rPr>
        <w:t>Ofertę należy sporządzić zgodnie z załącznikiem</w:t>
      </w:r>
      <w:r w:rsidR="006D75C4" w:rsidRPr="005E258F">
        <w:rPr>
          <w:rFonts w:asciiTheme="minorHAnsi" w:hAnsiTheme="minorHAnsi" w:cstheme="minorHAnsi"/>
        </w:rPr>
        <w:t xml:space="preserve"> nr 1</w:t>
      </w:r>
      <w:r w:rsidRPr="005E258F">
        <w:rPr>
          <w:rFonts w:asciiTheme="minorHAnsi" w:hAnsiTheme="minorHAnsi" w:cstheme="minorHAnsi"/>
        </w:rPr>
        <w:t xml:space="preserve"> do SWZ: druk Formularz ofertowy.</w:t>
      </w:r>
      <w:r w:rsidR="00183D10" w:rsidRPr="005E258F">
        <w:rPr>
          <w:rFonts w:asciiTheme="minorHAnsi" w:hAnsiTheme="minorHAnsi" w:cstheme="minorHAnsi"/>
        </w:rPr>
        <w:t xml:space="preserve"> Wraz z ofer</w:t>
      </w:r>
      <w:r w:rsidR="006D75C4" w:rsidRPr="005E258F">
        <w:rPr>
          <w:rFonts w:asciiTheme="minorHAnsi" w:hAnsiTheme="minorHAnsi" w:cstheme="minorHAnsi"/>
        </w:rPr>
        <w:t>t</w:t>
      </w:r>
      <w:r w:rsidR="00183D10" w:rsidRPr="005E258F">
        <w:rPr>
          <w:rFonts w:asciiTheme="minorHAnsi" w:hAnsiTheme="minorHAnsi" w:cstheme="minorHAnsi"/>
        </w:rPr>
        <w:t>ą Wykonawca jest zobowiązany złożyć:</w:t>
      </w:r>
    </w:p>
    <w:p w14:paraId="4BD3EA96" w14:textId="77777777" w:rsidR="00115265" w:rsidRPr="005E258F" w:rsidRDefault="00657F75" w:rsidP="007308F9">
      <w:pPr>
        <w:pStyle w:val="Akapitzlist"/>
        <w:numPr>
          <w:ilvl w:val="2"/>
          <w:numId w:val="20"/>
        </w:numPr>
        <w:spacing w:line="240" w:lineRule="auto"/>
        <w:ind w:left="1066" w:hanging="284"/>
        <w:jc w:val="both"/>
        <w:rPr>
          <w:rFonts w:asciiTheme="minorHAnsi" w:hAnsiTheme="minorHAnsi" w:cstheme="minorHAnsi"/>
        </w:rPr>
      </w:pPr>
      <w:r w:rsidRPr="005E258F">
        <w:rPr>
          <w:rFonts w:asciiTheme="minorHAnsi" w:hAnsiTheme="minorHAnsi" w:cstheme="minorHAnsi"/>
        </w:rPr>
        <w:t>informację o podwykonawcach zgodnie z rozdziałem VI.5 SWZ (jeżeli dotyczy – wskazanie w załączniku nr 1 do SWZ);</w:t>
      </w:r>
      <w:bookmarkStart w:id="8" w:name="_Hlk226536452"/>
    </w:p>
    <w:p w14:paraId="1BDB5174" w14:textId="77777777" w:rsidR="00115265" w:rsidRPr="005E258F" w:rsidRDefault="005265EA" w:rsidP="007308F9">
      <w:pPr>
        <w:pStyle w:val="Akapitzlist"/>
        <w:numPr>
          <w:ilvl w:val="2"/>
          <w:numId w:val="20"/>
        </w:numPr>
        <w:spacing w:line="240" w:lineRule="auto"/>
        <w:ind w:left="1066" w:hanging="284"/>
        <w:jc w:val="both"/>
        <w:rPr>
          <w:rFonts w:asciiTheme="minorHAnsi" w:hAnsiTheme="minorHAnsi" w:cstheme="minorHAnsi"/>
        </w:rPr>
      </w:pPr>
      <w:r w:rsidRPr="005E258F">
        <w:rPr>
          <w:rFonts w:asciiTheme="minorHAnsi" w:hAnsiTheme="minorHAnsi" w:cstheme="minorHAnsi"/>
          <w:kern w:val="22"/>
        </w:rPr>
        <w:t xml:space="preserve">wypełniony załącznik nr 2 – formularz cenowy; </w:t>
      </w:r>
      <w:r w:rsidR="00115265" w:rsidRPr="005E258F">
        <w:rPr>
          <w:rFonts w:asciiTheme="minorHAnsi" w:hAnsiTheme="minorHAnsi" w:cstheme="minorHAnsi"/>
        </w:rPr>
        <w:t xml:space="preserve">Zamawiający wymaga uzupełnienia formularza cenowego w rubryce „Producent” oraz „Nazwa produktu” w celu należytej identyfikacji oferowanych wyrobów. </w:t>
      </w:r>
      <w:r w:rsidR="00115265" w:rsidRPr="005E258F">
        <w:rPr>
          <w:rFonts w:asciiTheme="minorHAnsi" w:hAnsiTheme="minorHAnsi" w:cstheme="minorHAnsi"/>
          <w:b/>
        </w:rPr>
        <w:t>W przypadku braku wskazania przez Wykonawcę producenta oraz nazwy oferowanego produktu Zamawiający uzna, iż Wykonawca oferuje towar podany przez Zamawiającego jako przykładowy. Treść oferty zostanie wtedy poprawiona przez Zamawiającego na podstawie art. 223 ust. 2 pkt 3 ustawy Pzp. W przypadku zakwestionowania przez wykonawcę tak dokonanej poprawki, oferta zostanie odrzucona na podstawie art. 226 ust. 1 pkt 11 ustawy Pzp.</w:t>
      </w:r>
    </w:p>
    <w:p w14:paraId="47D098F2" w14:textId="77777777" w:rsidR="005265EA" w:rsidRPr="005E258F" w:rsidRDefault="005265EA" w:rsidP="007308F9">
      <w:pPr>
        <w:pStyle w:val="Akapitzlist"/>
        <w:spacing w:line="240" w:lineRule="auto"/>
        <w:ind w:left="1066"/>
        <w:jc w:val="both"/>
        <w:rPr>
          <w:rFonts w:asciiTheme="minorHAnsi" w:hAnsiTheme="minorHAnsi" w:cstheme="minorHAnsi"/>
        </w:rPr>
      </w:pPr>
      <w:r w:rsidRPr="005E258F">
        <w:rPr>
          <w:rFonts w:asciiTheme="minorHAnsi" w:hAnsiTheme="minorHAnsi" w:cstheme="minorHAnsi"/>
          <w:b/>
          <w:kern w:val="22"/>
        </w:rPr>
        <w:t>UWAGA! Przewidywane ilości podane w formularzu cenowym są wartościami prognozowanymi. Wartości te wskazane są jedynie w celu wyboru oferty najkorzystniejszej przez Zamawiającego oraz nie stanowią zobowiązania Zamawiającego wobec Wykonawcy;</w:t>
      </w:r>
    </w:p>
    <w:bookmarkEnd w:id="8"/>
    <w:p w14:paraId="28885288" w14:textId="77777777" w:rsidR="00657F75" w:rsidRPr="005E258F" w:rsidRDefault="00657F75" w:rsidP="007308F9">
      <w:pPr>
        <w:pStyle w:val="Akapitzlist"/>
        <w:numPr>
          <w:ilvl w:val="2"/>
          <w:numId w:val="20"/>
        </w:numPr>
        <w:spacing w:line="240" w:lineRule="auto"/>
        <w:ind w:left="1066" w:hanging="284"/>
        <w:jc w:val="both"/>
        <w:rPr>
          <w:rFonts w:asciiTheme="minorHAnsi" w:hAnsiTheme="minorHAnsi" w:cstheme="minorHAnsi"/>
        </w:rPr>
      </w:pPr>
      <w:r w:rsidRPr="005E258F">
        <w:rPr>
          <w:rFonts w:asciiTheme="minorHAnsi" w:hAnsiTheme="minorHAnsi" w:cstheme="minorHAnsi"/>
        </w:rPr>
        <w:t>pełnomocnictwo (jeżeli dotyczy – załącznik nr 3 do SWZ);</w:t>
      </w:r>
    </w:p>
    <w:p w14:paraId="10D30459" w14:textId="77777777" w:rsidR="001117EB" w:rsidRPr="005E258F" w:rsidRDefault="005265EA" w:rsidP="007308F9">
      <w:pPr>
        <w:pStyle w:val="Akapitzlist"/>
        <w:numPr>
          <w:ilvl w:val="2"/>
          <w:numId w:val="20"/>
        </w:numPr>
        <w:spacing w:line="240" w:lineRule="auto"/>
        <w:ind w:left="1066" w:hanging="284"/>
        <w:jc w:val="both"/>
        <w:rPr>
          <w:rFonts w:asciiTheme="minorHAnsi" w:hAnsiTheme="minorHAnsi" w:cstheme="minorHAnsi"/>
        </w:rPr>
      </w:pPr>
      <w:r w:rsidRPr="005E258F">
        <w:rPr>
          <w:rFonts w:asciiTheme="minorHAnsi" w:hAnsiTheme="minorHAnsi" w:cstheme="minorHAnsi"/>
        </w:rPr>
        <w:t>oświadczenie wykonawcy o braku podstaw do wykluczenia (załącznik nr 5)</w:t>
      </w:r>
      <w:r w:rsidR="00183D10" w:rsidRPr="005E258F">
        <w:rPr>
          <w:rFonts w:asciiTheme="minorHAnsi" w:hAnsiTheme="minorHAnsi" w:cstheme="minorHAnsi"/>
        </w:rPr>
        <w:t>;</w:t>
      </w:r>
    </w:p>
    <w:p w14:paraId="0A5A951D" w14:textId="77777777" w:rsidR="00AC0EAE" w:rsidRPr="005E258F" w:rsidRDefault="00AC0EAE" w:rsidP="007308F9">
      <w:pPr>
        <w:pStyle w:val="Akapitzlist"/>
        <w:numPr>
          <w:ilvl w:val="2"/>
          <w:numId w:val="20"/>
        </w:numPr>
        <w:spacing w:line="240" w:lineRule="auto"/>
        <w:ind w:left="1066" w:hanging="284"/>
        <w:jc w:val="both"/>
        <w:rPr>
          <w:rFonts w:asciiTheme="minorHAnsi" w:hAnsiTheme="minorHAnsi" w:cstheme="minorHAnsi"/>
        </w:rPr>
      </w:pPr>
      <w:r w:rsidRPr="005E258F">
        <w:rPr>
          <w:rFonts w:asciiTheme="minorHAnsi" w:hAnsiTheme="minorHAnsi" w:cstheme="minorHAnsi"/>
        </w:rPr>
        <w:t>Oświadczenie podwykonawcy (jeżeli dotyczy) – załącznik nr 6 do SWZ</w:t>
      </w:r>
    </w:p>
    <w:p w14:paraId="501737A6" w14:textId="77777777" w:rsidR="00657F75" w:rsidRPr="005E258F" w:rsidRDefault="00657F75" w:rsidP="007308F9">
      <w:pPr>
        <w:pStyle w:val="Akapitzlist"/>
        <w:numPr>
          <w:ilvl w:val="1"/>
          <w:numId w:val="20"/>
        </w:numPr>
        <w:spacing w:line="240" w:lineRule="auto"/>
        <w:ind w:left="851" w:hanging="425"/>
        <w:jc w:val="both"/>
        <w:rPr>
          <w:rFonts w:asciiTheme="minorHAnsi" w:hAnsiTheme="minorHAnsi" w:cstheme="minorHAnsi"/>
        </w:rPr>
      </w:pPr>
      <w:r w:rsidRPr="005E258F">
        <w:rPr>
          <w:rFonts w:asciiTheme="minorHAnsi" w:hAnsiTheme="minorHAnsi" w:cstheme="minorHAnsi"/>
        </w:rPr>
        <w:t>Wykonawca składa ofertę za pośrednictwem Platformy.</w:t>
      </w:r>
    </w:p>
    <w:p w14:paraId="25BECB66" w14:textId="77777777" w:rsidR="00657F75" w:rsidRPr="005E258F" w:rsidRDefault="00657F75" w:rsidP="007308F9">
      <w:pPr>
        <w:pStyle w:val="Akapitzlist"/>
        <w:numPr>
          <w:ilvl w:val="1"/>
          <w:numId w:val="20"/>
        </w:numPr>
        <w:spacing w:line="240" w:lineRule="auto"/>
        <w:ind w:left="851" w:hanging="425"/>
        <w:jc w:val="both"/>
        <w:rPr>
          <w:rFonts w:asciiTheme="minorHAnsi" w:hAnsiTheme="minorHAnsi" w:cstheme="minorHAnsi"/>
        </w:rPr>
      </w:pPr>
      <w:r w:rsidRPr="005E258F">
        <w:rPr>
          <w:rFonts w:asciiTheme="minorHAnsi" w:hAnsiTheme="minorHAnsi" w:cstheme="minorHAnsi"/>
        </w:rPr>
        <w:t>Wykonawca może złożyć tylko jedną ofertę. Treść oferty musi odpowiadać treści SWZ.</w:t>
      </w:r>
    </w:p>
    <w:p w14:paraId="238DD7B5" w14:textId="77777777" w:rsidR="00657F75" w:rsidRPr="005E258F" w:rsidRDefault="00657F75" w:rsidP="007308F9">
      <w:pPr>
        <w:pStyle w:val="Akapitzlist"/>
        <w:numPr>
          <w:ilvl w:val="1"/>
          <w:numId w:val="20"/>
        </w:numPr>
        <w:spacing w:line="240" w:lineRule="auto"/>
        <w:ind w:left="851" w:hanging="425"/>
        <w:jc w:val="both"/>
        <w:rPr>
          <w:rFonts w:asciiTheme="minorHAnsi" w:hAnsiTheme="minorHAnsi" w:cstheme="minorHAnsi"/>
        </w:rPr>
      </w:pPr>
      <w:r w:rsidRPr="005E258F">
        <w:rPr>
          <w:rFonts w:asciiTheme="minorHAnsi" w:hAnsiTheme="minorHAnsi" w:cstheme="minorHAnsi"/>
        </w:rPr>
        <w:t xml:space="preserve">Ofertę składa się w postaci elektronicznej w systemie pod adresem </w:t>
      </w:r>
      <w:hyperlink r:id="rId18" w:history="1">
        <w:r w:rsidRPr="005E258F">
          <w:rPr>
            <w:rStyle w:val="Hipercze"/>
            <w:rFonts w:asciiTheme="minorHAnsi" w:hAnsiTheme="minorHAnsi" w:cstheme="minorHAnsi"/>
            <w:color w:val="auto"/>
          </w:rPr>
          <w:t>https://malopolska-policja.ezamawiajacy.pl</w:t>
        </w:r>
      </w:hyperlink>
      <w:r w:rsidRPr="005E258F">
        <w:rPr>
          <w:rFonts w:asciiTheme="minorHAnsi" w:hAnsiTheme="minorHAnsi" w:cstheme="minorHAnsi"/>
        </w:rPr>
        <w:t xml:space="preserve"> w terminie wskazanym w SWZ.</w:t>
      </w:r>
    </w:p>
    <w:p w14:paraId="1398F174" w14:textId="77777777" w:rsidR="00657F75" w:rsidRPr="005E258F" w:rsidRDefault="00657F75" w:rsidP="007308F9">
      <w:pPr>
        <w:pStyle w:val="Akapitzlist"/>
        <w:numPr>
          <w:ilvl w:val="1"/>
          <w:numId w:val="20"/>
        </w:numPr>
        <w:spacing w:line="240" w:lineRule="auto"/>
        <w:ind w:left="851" w:hanging="425"/>
        <w:jc w:val="both"/>
        <w:rPr>
          <w:rFonts w:asciiTheme="minorHAnsi" w:hAnsiTheme="minorHAnsi" w:cstheme="minorHAnsi"/>
        </w:rPr>
      </w:pPr>
      <w:r w:rsidRPr="005E258F">
        <w:rPr>
          <w:rFonts w:asciiTheme="minorHAnsi" w:hAnsiTheme="minorHAnsi" w:cstheme="minorHAnsi"/>
        </w:rPr>
        <w:t>Oferta i wszystkie załączone dokumenty powinny być sporządzone w języku polskim, w formie elektronicznej lub w postaci elektronicznej opatrzonej podpisem kwalifikowanym osoby uprawnionej do reprezentowania wykonawcy (</w:t>
      </w:r>
      <w:r w:rsidRPr="005E258F">
        <w:rPr>
          <w:rFonts w:asciiTheme="minorHAnsi" w:hAnsiTheme="minorHAnsi" w:cstheme="minorHAnsi"/>
          <w:b/>
          <w:u w:val="single"/>
        </w:rPr>
        <w:t>skan odręcznie podpisanych dokumentów nie jest formą ani postacią elektroniczną</w:t>
      </w:r>
      <w:r w:rsidRPr="005E258F">
        <w:rPr>
          <w:rFonts w:asciiTheme="minorHAnsi" w:hAnsiTheme="minorHAnsi" w:cstheme="minorHAnsi"/>
          <w:b/>
        </w:rPr>
        <w:t>)</w:t>
      </w:r>
      <w:r w:rsidRPr="005E258F">
        <w:rPr>
          <w:rFonts w:asciiTheme="minorHAnsi" w:hAnsiTheme="minorHAnsi" w:cstheme="minorHAnsi"/>
        </w:rPr>
        <w:t xml:space="preserve">. Rekomendowanym wariantem </w:t>
      </w:r>
      <w:r w:rsidRPr="005E258F">
        <w:rPr>
          <w:rFonts w:asciiTheme="minorHAnsi" w:hAnsiTheme="minorHAnsi" w:cstheme="minorHAnsi"/>
        </w:rPr>
        <w:lastRenderedPageBreak/>
        <w:t xml:space="preserve">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t>
      </w:r>
    </w:p>
    <w:p w14:paraId="6D73B98B" w14:textId="77777777" w:rsidR="00657F75" w:rsidRPr="005E258F" w:rsidRDefault="00657F75" w:rsidP="007308F9">
      <w:pPr>
        <w:pStyle w:val="Akapitzlist"/>
        <w:numPr>
          <w:ilvl w:val="1"/>
          <w:numId w:val="20"/>
        </w:numPr>
        <w:spacing w:line="240" w:lineRule="auto"/>
        <w:ind w:left="851" w:hanging="425"/>
        <w:jc w:val="both"/>
        <w:rPr>
          <w:rFonts w:asciiTheme="minorHAnsi" w:hAnsiTheme="minorHAnsi" w:cstheme="minorHAnsi"/>
        </w:rPr>
      </w:pPr>
      <w:r w:rsidRPr="005E258F">
        <w:rPr>
          <w:rFonts w:asciiTheme="minorHAnsi" w:hAnsiTheme="minorHAnsi" w:cstheme="minorHAnsi"/>
        </w:rPr>
        <w:t xml:space="preserve">Zamawiający informuje, iż zgodnie z art. 18 ust. 3 ustawy Pzp, nie ujawnia się informacji stanowiących tajemnicę przedsiębiorstwa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Wszelkie informacje stanowiące tajemnice przedsiębiorstw, które Wykonawca pragnie zastrzec jako tajemnice przedsiębiorstwa, powinny zostać złożone </w:t>
      </w:r>
      <w:r w:rsidRPr="005E258F">
        <w:rPr>
          <w:rFonts w:asciiTheme="minorHAnsi" w:hAnsiTheme="minorHAnsi" w:cstheme="minorHAnsi"/>
          <w:b/>
          <w:u w:val="single"/>
        </w:rPr>
        <w:t>w osobnym pliku</w:t>
      </w:r>
      <w:r w:rsidRPr="005E258F">
        <w:rPr>
          <w:rFonts w:asciiTheme="minorHAnsi" w:hAnsiTheme="minorHAnsi" w:cstheme="minorHAnsi"/>
        </w:rPr>
        <w:t xml:space="preserve"> </w:t>
      </w:r>
      <w:r w:rsidRPr="005E258F">
        <w:rPr>
          <w:rFonts w:asciiTheme="minorHAnsi" w:hAnsiTheme="minorHAnsi" w:cstheme="minorHAnsi"/>
          <w:b/>
        </w:rPr>
        <w:t>wraz z jednoczesnym zaznaczeniem w nazwie pliku: „Dokument stanowiący tajemnicę przedsiębiorstwa”.</w:t>
      </w:r>
      <w:r w:rsidRPr="005E258F">
        <w:rPr>
          <w:rFonts w:asciiTheme="minorHAnsi" w:hAnsiTheme="minorHAnsi" w:cstheme="minorHAnsi"/>
        </w:rPr>
        <w:t xml:space="preserve"> </w:t>
      </w:r>
    </w:p>
    <w:p w14:paraId="0BA1F180" w14:textId="77777777" w:rsidR="00657F75" w:rsidRPr="005E258F" w:rsidRDefault="00657F75" w:rsidP="007308F9">
      <w:pPr>
        <w:pStyle w:val="Akapitzlist"/>
        <w:numPr>
          <w:ilvl w:val="1"/>
          <w:numId w:val="20"/>
        </w:numPr>
        <w:spacing w:line="240" w:lineRule="auto"/>
        <w:ind w:left="851" w:hanging="425"/>
        <w:jc w:val="both"/>
        <w:rPr>
          <w:rFonts w:asciiTheme="minorHAnsi" w:hAnsiTheme="minorHAnsi" w:cstheme="minorHAnsi"/>
        </w:rPr>
      </w:pPr>
      <w:r w:rsidRPr="005E258F">
        <w:rPr>
          <w:rFonts w:asciiTheme="minorHAnsi" w:hAnsiTheme="minorHAnsi" w:cstheme="minorHAnsi"/>
        </w:rPr>
        <w:t>W przypadku podpisywania oferty przez osobę nieuprawnioną zgodnie z zapisami w dokumentach rejestrowych do oferty należy dołączyć pełnomocnictwo. Pełnomocnictwo musi być złożone w oryginale lub kopii poświadczonej notarialnie w formie elektronicznej lub w postaci elektronicznej opatrzonej podpisem kwalifikowanym – przykładowy wzór stanowi załącznik nr 3 do SWZ.</w:t>
      </w:r>
    </w:p>
    <w:p w14:paraId="5EBA7378" w14:textId="77777777" w:rsidR="00657F75" w:rsidRPr="005E258F" w:rsidRDefault="00657F75" w:rsidP="007308F9">
      <w:pPr>
        <w:pStyle w:val="Akapitzlist"/>
        <w:numPr>
          <w:ilvl w:val="1"/>
          <w:numId w:val="20"/>
        </w:numPr>
        <w:spacing w:line="240" w:lineRule="auto"/>
        <w:ind w:left="851" w:hanging="425"/>
        <w:jc w:val="both"/>
        <w:rPr>
          <w:rFonts w:asciiTheme="minorHAnsi" w:hAnsiTheme="minorHAnsi" w:cstheme="minorHAnsi"/>
        </w:rPr>
      </w:pPr>
      <w:r w:rsidRPr="005E258F">
        <w:rPr>
          <w:rFonts w:asciiTheme="minorHAnsi" w:hAnsiTheme="minorHAnsi" w:cstheme="minorHAnsi"/>
        </w:rPr>
        <w:t>Wykonawca po upływie terminu do składania ofert nie może skutecznie dokonać zmiany ani wycofać złożonej oferty</w:t>
      </w:r>
    </w:p>
    <w:p w14:paraId="31ECB6BC" w14:textId="77777777" w:rsidR="00CE3DDD" w:rsidRPr="005E258F" w:rsidRDefault="003E4845" w:rsidP="007308F9">
      <w:pPr>
        <w:pStyle w:val="Akapitzlist"/>
        <w:numPr>
          <w:ilvl w:val="1"/>
          <w:numId w:val="20"/>
        </w:numPr>
        <w:spacing w:line="240" w:lineRule="auto"/>
        <w:ind w:left="782" w:hanging="357"/>
        <w:jc w:val="both"/>
        <w:rPr>
          <w:rFonts w:asciiTheme="minorHAnsi" w:hAnsiTheme="minorHAnsi" w:cstheme="minorHAnsi"/>
        </w:rPr>
      </w:pPr>
      <w:r w:rsidRPr="005E258F">
        <w:rPr>
          <w:rFonts w:asciiTheme="minorHAnsi" w:hAnsiTheme="minorHAnsi" w:cstheme="minorHAnsi"/>
        </w:rPr>
        <w:t>Zamawiający informuje, że Wykonawca nie może zlecić podwykonawcy wykonania całości zamówienia. Zlecenie podwykonawcy całości przedmiotu zamówienia będzie traktowane jako działanie niezgodne z art. 462 ust. 1 PZP i spowoduje odrzucenie oferty jako niezgodnej z ustawą (art. 226 ust. 1 pkt 3 PZP).</w:t>
      </w:r>
    </w:p>
    <w:p w14:paraId="612B129A" w14:textId="77777777" w:rsidR="006E39E8" w:rsidRPr="005E258F" w:rsidRDefault="006E39E8" w:rsidP="007308F9">
      <w:pPr>
        <w:spacing w:line="240" w:lineRule="auto"/>
        <w:jc w:val="both"/>
        <w:rPr>
          <w:rFonts w:asciiTheme="minorHAnsi" w:hAnsiTheme="minorHAnsi" w:cstheme="minorHAnsi"/>
        </w:rPr>
      </w:pPr>
    </w:p>
    <w:p w14:paraId="4C7582A6" w14:textId="77777777" w:rsidR="00F57B73" w:rsidRPr="005E258F" w:rsidRDefault="00F57B73" w:rsidP="007308F9">
      <w:pPr>
        <w:pStyle w:val="Akapitzlist"/>
        <w:numPr>
          <w:ilvl w:val="0"/>
          <w:numId w:val="2"/>
        </w:numPr>
        <w:spacing w:line="240" w:lineRule="auto"/>
        <w:ind w:left="425" w:hanging="357"/>
        <w:jc w:val="both"/>
        <w:rPr>
          <w:rFonts w:asciiTheme="minorHAnsi" w:hAnsiTheme="minorHAnsi" w:cstheme="minorHAnsi"/>
          <w:u w:val="single"/>
        </w:rPr>
      </w:pPr>
      <w:r w:rsidRPr="005E258F">
        <w:rPr>
          <w:rFonts w:asciiTheme="minorHAnsi" w:hAnsiTheme="minorHAnsi" w:cstheme="minorHAnsi"/>
          <w:u w:val="single"/>
        </w:rPr>
        <w:t>Sposób obliczenia ceny</w:t>
      </w:r>
      <w:r w:rsidR="003D3A21" w:rsidRPr="005E258F">
        <w:rPr>
          <w:rFonts w:asciiTheme="minorHAnsi" w:hAnsiTheme="minorHAnsi" w:cstheme="minorHAnsi"/>
          <w:u w:val="single"/>
        </w:rPr>
        <w:t xml:space="preserve"> oferty</w:t>
      </w:r>
      <w:r w:rsidRPr="005E258F">
        <w:rPr>
          <w:rFonts w:asciiTheme="minorHAnsi" w:hAnsiTheme="minorHAnsi" w:cstheme="minorHAnsi"/>
          <w:u w:val="single"/>
        </w:rPr>
        <w:t>;</w:t>
      </w:r>
    </w:p>
    <w:p w14:paraId="5321F8F0" w14:textId="77777777" w:rsidR="00755368" w:rsidRPr="005E258F" w:rsidRDefault="00755368" w:rsidP="007308F9">
      <w:pPr>
        <w:pStyle w:val="Akapitzlist"/>
        <w:numPr>
          <w:ilvl w:val="0"/>
          <w:numId w:val="11"/>
        </w:numPr>
        <w:spacing w:line="240" w:lineRule="auto"/>
        <w:ind w:left="709" w:hanging="283"/>
        <w:jc w:val="both"/>
        <w:rPr>
          <w:rFonts w:asciiTheme="minorHAnsi" w:hAnsiTheme="minorHAnsi" w:cstheme="minorHAnsi"/>
        </w:rPr>
      </w:pPr>
      <w:r w:rsidRPr="005E258F">
        <w:rPr>
          <w:rFonts w:asciiTheme="minorHAnsi" w:hAnsiTheme="minorHAnsi" w:cstheme="minorHAnsi"/>
        </w:rPr>
        <w:t xml:space="preserve">W Formularzu ofertowym należy podać cenę oferty brutto, która musi określać całkowitą wycenę przedmiotu zamówienia. </w:t>
      </w:r>
      <w:r w:rsidR="00AC0EAE" w:rsidRPr="005E258F">
        <w:rPr>
          <w:rFonts w:asciiTheme="minorHAnsi" w:hAnsiTheme="minorHAnsi" w:cstheme="minorHAnsi"/>
        </w:rPr>
        <w:t xml:space="preserve">Cena oferty brutto musi wynikać z formularza cenowego (załącznik nr 2 do SWZ). Co do zasady wartość brutto wylicza się w sposób: cena jednostkowa netto x ilość = wartość netto + podatek VAT = wartość brutto. </w:t>
      </w:r>
    </w:p>
    <w:p w14:paraId="5957F8D6" w14:textId="77777777" w:rsidR="00755368" w:rsidRPr="005E258F" w:rsidRDefault="00755368" w:rsidP="007308F9">
      <w:pPr>
        <w:pStyle w:val="Akapitzlist"/>
        <w:numPr>
          <w:ilvl w:val="0"/>
          <w:numId w:val="11"/>
        </w:numPr>
        <w:spacing w:line="240" w:lineRule="auto"/>
        <w:ind w:left="709" w:hanging="284"/>
        <w:jc w:val="both"/>
        <w:rPr>
          <w:rFonts w:asciiTheme="minorHAnsi" w:hAnsiTheme="minorHAnsi" w:cstheme="minorHAnsi"/>
        </w:rPr>
      </w:pPr>
      <w:r w:rsidRPr="005E258F">
        <w:rPr>
          <w:rFonts w:asciiTheme="minorHAnsi" w:hAnsiTheme="minorHAnsi" w:cstheme="minorHAnsi"/>
        </w:rPr>
        <w:t>Cena ofertowa musi uwzględniać wszystkie należne Wykonawcy elementy wynagrodzenia wynikające z tytułu przygotowania, realizacji i rozliczenia przedmiotu zamówienia, w tym wszystkie wymagania niniejszej SWZ oraz obejmować wszelkie koszty bezpośrednie i pośrednie, jakie poniesie Wykonawca z tytułu prawidłowego i terminowego wykonania całości przedmiotu zamówienia, zysk oraz wszelkie wymagane przepisami podatki i opłaty. Cena musi też uwzględniać ryzyko wzrostu kosztów realizacji przedmiotu zamówienia. Cena podana na Formularzu Ofertowym jest ceną ostateczną, niepodlegającą negocjacji i wyczerpującą wszelkie należności Wykonawcy wobec Zamawiającego związane z realizacją przedmiotu zamówienia.</w:t>
      </w:r>
    </w:p>
    <w:p w14:paraId="1EF207EE" w14:textId="77777777" w:rsidR="00755368" w:rsidRPr="005E258F" w:rsidRDefault="00755368" w:rsidP="007308F9">
      <w:pPr>
        <w:pStyle w:val="Akapitzlist"/>
        <w:numPr>
          <w:ilvl w:val="0"/>
          <w:numId w:val="11"/>
        </w:numPr>
        <w:spacing w:line="240" w:lineRule="auto"/>
        <w:ind w:left="709" w:hanging="283"/>
        <w:jc w:val="both"/>
        <w:rPr>
          <w:rFonts w:asciiTheme="minorHAnsi" w:hAnsiTheme="minorHAnsi" w:cstheme="minorHAnsi"/>
        </w:rPr>
      </w:pPr>
      <w:r w:rsidRPr="005E258F">
        <w:rPr>
          <w:rFonts w:asciiTheme="minorHAnsi" w:hAnsiTheme="minorHAnsi" w:cstheme="minorHAnsi"/>
        </w:rPr>
        <w:t>Ofertę należy sporządzić przy uwzględnieniu warunku, że całość materiałów oraz środków technicznych niezbędnych do wykonania zamówienia dostarcza Wykonawca.</w:t>
      </w:r>
    </w:p>
    <w:p w14:paraId="4626F54D" w14:textId="77777777" w:rsidR="00755368" w:rsidRPr="005E258F" w:rsidRDefault="00755368" w:rsidP="007308F9">
      <w:pPr>
        <w:pStyle w:val="Akapitzlist"/>
        <w:numPr>
          <w:ilvl w:val="0"/>
          <w:numId w:val="11"/>
        </w:numPr>
        <w:spacing w:line="240" w:lineRule="auto"/>
        <w:ind w:left="709" w:hanging="283"/>
        <w:jc w:val="both"/>
        <w:rPr>
          <w:rFonts w:asciiTheme="minorHAnsi" w:hAnsiTheme="minorHAnsi" w:cstheme="minorHAnsi"/>
        </w:rPr>
      </w:pPr>
      <w:r w:rsidRPr="005E258F">
        <w:rPr>
          <w:rFonts w:asciiTheme="minorHAnsi" w:hAnsiTheme="minorHAnsi" w:cstheme="minorHAnsi"/>
        </w:rPr>
        <w:t xml:space="preserve">Podstawę do obliczenia ceny oferty stanowią: projekt umowy (załącznik nr 4) oraz formularz cenowy (załącznik nr </w:t>
      </w:r>
      <w:r w:rsidR="00FB3462" w:rsidRPr="005E258F">
        <w:rPr>
          <w:rFonts w:asciiTheme="minorHAnsi" w:hAnsiTheme="minorHAnsi" w:cstheme="minorHAnsi"/>
        </w:rPr>
        <w:t>2</w:t>
      </w:r>
      <w:r w:rsidRPr="005E258F">
        <w:rPr>
          <w:rFonts w:asciiTheme="minorHAnsi" w:hAnsiTheme="minorHAnsi" w:cstheme="minorHAnsi"/>
        </w:rPr>
        <w:t>).</w:t>
      </w:r>
    </w:p>
    <w:p w14:paraId="5F9D5B85" w14:textId="77777777" w:rsidR="00755368" w:rsidRPr="005E258F" w:rsidRDefault="00755368" w:rsidP="007308F9">
      <w:pPr>
        <w:pStyle w:val="Akapitzlist"/>
        <w:numPr>
          <w:ilvl w:val="0"/>
          <w:numId w:val="11"/>
        </w:numPr>
        <w:spacing w:line="240" w:lineRule="auto"/>
        <w:ind w:left="709" w:hanging="283"/>
        <w:jc w:val="both"/>
        <w:rPr>
          <w:rFonts w:asciiTheme="minorHAnsi" w:hAnsiTheme="minorHAnsi" w:cstheme="minorHAnsi"/>
        </w:rPr>
      </w:pPr>
      <w:r w:rsidRPr="005E258F">
        <w:rPr>
          <w:rFonts w:asciiTheme="minorHAnsi" w:hAnsiTheme="minorHAnsi" w:cstheme="minorHAnsi"/>
        </w:rPr>
        <w:t>Cenę należy podać w złotych polskich w postaci cyfrowej i słownej, w zaokrągleniu do dwóch miejsc po przecinku.</w:t>
      </w:r>
    </w:p>
    <w:p w14:paraId="32CCE146" w14:textId="77777777" w:rsidR="00755368" w:rsidRPr="005E258F" w:rsidRDefault="00755368" w:rsidP="007308F9">
      <w:pPr>
        <w:pStyle w:val="Akapitzlist"/>
        <w:numPr>
          <w:ilvl w:val="0"/>
          <w:numId w:val="11"/>
        </w:numPr>
        <w:spacing w:line="240" w:lineRule="auto"/>
        <w:ind w:left="709" w:hanging="283"/>
        <w:jc w:val="both"/>
        <w:rPr>
          <w:rFonts w:asciiTheme="minorHAnsi" w:hAnsiTheme="minorHAnsi" w:cstheme="minorHAnsi"/>
        </w:rPr>
      </w:pPr>
      <w:r w:rsidRPr="005E258F">
        <w:rPr>
          <w:rFonts w:asciiTheme="minorHAnsi" w:hAnsiTheme="minorHAnsi" w:cstheme="minorHAnsi"/>
        </w:rPr>
        <w:t xml:space="preserve">Przygotowując ofertę Wykonawcy powinni szczegółowo zapoznać się z dokumentami zamówienia. Skalkulowana cena oferty ma być ceną ryczałtową, w której to Wykonawca ma </w:t>
      </w:r>
      <w:r w:rsidRPr="005E258F">
        <w:rPr>
          <w:rFonts w:asciiTheme="minorHAnsi" w:hAnsiTheme="minorHAnsi" w:cstheme="minorHAnsi"/>
        </w:rPr>
        <w:lastRenderedPageBreak/>
        <w:t>ująć wszelkie koszty: materiałów, robocizny, sprzętu do osiągnięcia zamierzonego efektu, oraz innych niezbędnych prac, działań i czynności, do realizacji przedmiotu zamówienia.</w:t>
      </w:r>
    </w:p>
    <w:p w14:paraId="78EAF9BE" w14:textId="77777777" w:rsidR="00755368" w:rsidRPr="005E258F" w:rsidRDefault="00755368" w:rsidP="007308F9">
      <w:pPr>
        <w:pStyle w:val="Akapitzlist"/>
        <w:numPr>
          <w:ilvl w:val="0"/>
          <w:numId w:val="11"/>
        </w:numPr>
        <w:spacing w:line="240" w:lineRule="auto"/>
        <w:ind w:left="709" w:hanging="283"/>
        <w:jc w:val="both"/>
        <w:rPr>
          <w:rFonts w:asciiTheme="minorHAnsi" w:hAnsiTheme="minorHAnsi" w:cstheme="minorHAnsi"/>
        </w:rPr>
      </w:pPr>
      <w:r w:rsidRPr="005E258F">
        <w:rPr>
          <w:rFonts w:asciiTheme="minorHAnsi" w:hAnsiTheme="minorHAnsi" w:cstheme="minorHAnsi"/>
        </w:rPr>
        <w:t>Jeżeli została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 W ofercie, wykonawca ma obowiązek:</w:t>
      </w:r>
    </w:p>
    <w:p w14:paraId="697BDA84" w14:textId="77777777" w:rsidR="00755368" w:rsidRPr="005E258F" w:rsidRDefault="00755368" w:rsidP="007308F9">
      <w:pPr>
        <w:pStyle w:val="Akapitzlist"/>
        <w:numPr>
          <w:ilvl w:val="1"/>
          <w:numId w:val="11"/>
        </w:numPr>
        <w:spacing w:line="240" w:lineRule="auto"/>
        <w:ind w:left="1066" w:hanging="357"/>
        <w:jc w:val="both"/>
        <w:rPr>
          <w:rFonts w:asciiTheme="minorHAnsi" w:hAnsiTheme="minorHAnsi" w:cstheme="minorHAnsi"/>
        </w:rPr>
      </w:pPr>
      <w:r w:rsidRPr="005E258F">
        <w:rPr>
          <w:rFonts w:asciiTheme="minorHAnsi" w:hAnsiTheme="minorHAnsi" w:cstheme="minorHAnsi"/>
        </w:rPr>
        <w:t>poinformowania zamawiającego, że wybór jego oferty będzie prowadził do powstania u zamawiającego obowiązku podatkowego;</w:t>
      </w:r>
    </w:p>
    <w:p w14:paraId="4F7AFAC1" w14:textId="77777777" w:rsidR="00755368" w:rsidRPr="005E258F" w:rsidRDefault="00755368" w:rsidP="007308F9">
      <w:pPr>
        <w:pStyle w:val="Akapitzlist"/>
        <w:numPr>
          <w:ilvl w:val="1"/>
          <w:numId w:val="11"/>
        </w:numPr>
        <w:spacing w:line="240" w:lineRule="auto"/>
        <w:ind w:left="1066" w:hanging="357"/>
        <w:jc w:val="both"/>
        <w:rPr>
          <w:rFonts w:asciiTheme="minorHAnsi" w:hAnsiTheme="minorHAnsi" w:cstheme="minorHAnsi"/>
        </w:rPr>
      </w:pPr>
      <w:r w:rsidRPr="005E258F">
        <w:rPr>
          <w:rFonts w:asciiTheme="minorHAnsi" w:hAnsiTheme="minorHAnsi" w:cstheme="minorHAnsi"/>
        </w:rPr>
        <w:t>wskazania nazwy (rodzaju) towaru lub usługi, których dostawa lub świadczenie będą prowadziły do powstania obowiązku podatkowego;</w:t>
      </w:r>
    </w:p>
    <w:p w14:paraId="3BF2A12B" w14:textId="77777777" w:rsidR="00755368" w:rsidRPr="005E258F" w:rsidRDefault="00755368" w:rsidP="007308F9">
      <w:pPr>
        <w:pStyle w:val="Akapitzlist"/>
        <w:numPr>
          <w:ilvl w:val="1"/>
          <w:numId w:val="11"/>
        </w:numPr>
        <w:spacing w:line="240" w:lineRule="auto"/>
        <w:ind w:left="1066" w:hanging="357"/>
        <w:jc w:val="both"/>
        <w:rPr>
          <w:rFonts w:asciiTheme="minorHAnsi" w:hAnsiTheme="minorHAnsi" w:cstheme="minorHAnsi"/>
        </w:rPr>
      </w:pPr>
      <w:r w:rsidRPr="005E258F">
        <w:rPr>
          <w:rFonts w:asciiTheme="minorHAnsi" w:hAnsiTheme="minorHAnsi" w:cstheme="minorHAnsi"/>
        </w:rPr>
        <w:t>wskazania wartości towaru lub usługi objętego obowiązkiem podatkowym zamawiającego, bez kwoty podatku;</w:t>
      </w:r>
    </w:p>
    <w:p w14:paraId="661DCD67" w14:textId="77777777" w:rsidR="00755368" w:rsidRPr="005E258F" w:rsidRDefault="00755368" w:rsidP="007308F9">
      <w:pPr>
        <w:pStyle w:val="Akapitzlist"/>
        <w:numPr>
          <w:ilvl w:val="1"/>
          <w:numId w:val="11"/>
        </w:numPr>
        <w:spacing w:line="240" w:lineRule="auto"/>
        <w:ind w:left="1066" w:hanging="357"/>
        <w:jc w:val="both"/>
        <w:rPr>
          <w:rFonts w:asciiTheme="minorHAnsi" w:hAnsiTheme="minorHAnsi" w:cstheme="minorHAnsi"/>
        </w:rPr>
      </w:pPr>
      <w:r w:rsidRPr="005E258F">
        <w:rPr>
          <w:rFonts w:asciiTheme="minorHAnsi" w:hAnsiTheme="minorHAnsi" w:cstheme="minorHAnsi"/>
        </w:rPr>
        <w:t>wskazania stawki podatku od towarów i usług, która zgodnie z wiedzą wykonawcy, będzie miała zastosowanie.</w:t>
      </w:r>
    </w:p>
    <w:p w14:paraId="205DE001" w14:textId="77777777" w:rsidR="00905264" w:rsidRPr="005E258F" w:rsidRDefault="00755368" w:rsidP="007308F9">
      <w:pPr>
        <w:pStyle w:val="Akapitzlist"/>
        <w:numPr>
          <w:ilvl w:val="0"/>
          <w:numId w:val="11"/>
        </w:numPr>
        <w:spacing w:line="240" w:lineRule="auto"/>
        <w:jc w:val="both"/>
        <w:rPr>
          <w:rFonts w:asciiTheme="minorHAnsi" w:hAnsiTheme="minorHAnsi" w:cstheme="minorHAnsi"/>
        </w:rPr>
      </w:pPr>
      <w:r w:rsidRPr="005E258F">
        <w:rPr>
          <w:rFonts w:asciiTheme="minorHAnsi" w:hAnsiTheme="minorHAnsi" w:cstheme="minorHAnsi"/>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14:paraId="4C675C4E" w14:textId="77777777" w:rsidR="003B2938" w:rsidRPr="005E258F" w:rsidRDefault="003B2938" w:rsidP="007308F9">
      <w:pPr>
        <w:spacing w:line="240" w:lineRule="auto"/>
        <w:jc w:val="both"/>
        <w:rPr>
          <w:rFonts w:asciiTheme="minorHAnsi" w:hAnsiTheme="minorHAnsi" w:cstheme="minorHAnsi"/>
          <w:u w:val="single"/>
        </w:rPr>
      </w:pPr>
    </w:p>
    <w:p w14:paraId="344D034A" w14:textId="77777777" w:rsidR="00ED5703" w:rsidRPr="005E258F" w:rsidRDefault="00F57B73" w:rsidP="007308F9">
      <w:pPr>
        <w:pStyle w:val="Akapitzlist"/>
        <w:numPr>
          <w:ilvl w:val="0"/>
          <w:numId w:val="2"/>
        </w:numPr>
        <w:spacing w:line="240" w:lineRule="auto"/>
        <w:ind w:left="425" w:hanging="357"/>
        <w:jc w:val="both"/>
        <w:rPr>
          <w:rFonts w:asciiTheme="minorHAnsi" w:hAnsiTheme="minorHAnsi" w:cstheme="minorHAnsi"/>
          <w:u w:val="single"/>
        </w:rPr>
      </w:pPr>
      <w:r w:rsidRPr="005E258F">
        <w:rPr>
          <w:rFonts w:asciiTheme="minorHAnsi" w:hAnsiTheme="minorHAnsi" w:cstheme="minorHAnsi"/>
          <w:u w:val="single"/>
        </w:rPr>
        <w:t>O</w:t>
      </w:r>
      <w:r w:rsidR="00C65762" w:rsidRPr="005E258F">
        <w:rPr>
          <w:rFonts w:asciiTheme="minorHAnsi" w:hAnsiTheme="minorHAnsi" w:cstheme="minorHAnsi"/>
          <w:u w:val="single"/>
        </w:rPr>
        <w:t xml:space="preserve">pis kryteriów oceny ofert, wraz z podaniem wag tych </w:t>
      </w:r>
      <w:r w:rsidR="00262626" w:rsidRPr="005E258F">
        <w:rPr>
          <w:rFonts w:asciiTheme="minorHAnsi" w:hAnsiTheme="minorHAnsi" w:cstheme="minorHAnsi"/>
          <w:u w:val="single"/>
        </w:rPr>
        <w:t>kryteriów</w:t>
      </w:r>
      <w:r w:rsidR="00C65762" w:rsidRPr="005E258F">
        <w:rPr>
          <w:rFonts w:asciiTheme="minorHAnsi" w:hAnsiTheme="minorHAnsi" w:cstheme="minorHAnsi"/>
          <w:u w:val="single"/>
        </w:rPr>
        <w:t xml:space="preserve"> i sposobu oceny ofert;</w:t>
      </w:r>
    </w:p>
    <w:p w14:paraId="0983F764" w14:textId="77777777" w:rsidR="00A06CA2" w:rsidRPr="005E258F" w:rsidRDefault="00A06CA2" w:rsidP="007308F9">
      <w:pPr>
        <w:pStyle w:val="Akapitzlist"/>
        <w:numPr>
          <w:ilvl w:val="0"/>
          <w:numId w:val="49"/>
        </w:numPr>
        <w:spacing w:line="240" w:lineRule="auto"/>
        <w:jc w:val="both"/>
        <w:rPr>
          <w:rFonts w:asciiTheme="minorHAnsi" w:hAnsiTheme="minorHAnsi" w:cstheme="minorHAnsi"/>
        </w:rPr>
      </w:pPr>
      <w:r w:rsidRPr="005E258F">
        <w:rPr>
          <w:rFonts w:asciiTheme="minorHAnsi" w:hAnsiTheme="minorHAnsi" w:cstheme="minorHAnsi"/>
        </w:rPr>
        <w:t>Oceny ofert będzie dokonywała komisja. W toku badania i oceny ofert Zamawiający może żądać od Wykonawców wyjaśnień dotyczących treści złożonych ofert. Zamawiający poprawi w ofercie omyłki zgodnie z przepisami ustawy Pzp.</w:t>
      </w:r>
    </w:p>
    <w:p w14:paraId="26B67213" w14:textId="77777777" w:rsidR="00A06CA2" w:rsidRPr="005E258F" w:rsidRDefault="00A06CA2" w:rsidP="007308F9">
      <w:pPr>
        <w:pStyle w:val="Akapitzlist"/>
        <w:numPr>
          <w:ilvl w:val="0"/>
          <w:numId w:val="49"/>
        </w:numPr>
        <w:spacing w:line="240" w:lineRule="auto"/>
        <w:jc w:val="both"/>
        <w:rPr>
          <w:rFonts w:asciiTheme="minorHAnsi" w:hAnsiTheme="minorHAnsi" w:cstheme="minorHAnsi"/>
        </w:rPr>
      </w:pPr>
      <w:r w:rsidRPr="005E258F">
        <w:rPr>
          <w:rFonts w:asciiTheme="minorHAnsi" w:hAnsiTheme="minorHAnsi" w:cstheme="minorHAnsi"/>
        </w:rPr>
        <w:t>Zamawiający wyznaczył następujące kryteria oceny i wyboru oferty:</w:t>
      </w:r>
    </w:p>
    <w:p w14:paraId="404305F7" w14:textId="77777777" w:rsidR="00A06CA2" w:rsidRPr="005E258F" w:rsidRDefault="00A06CA2" w:rsidP="007308F9">
      <w:pPr>
        <w:spacing w:line="240" w:lineRule="auto"/>
        <w:ind w:left="1080"/>
        <w:jc w:val="both"/>
        <w:rPr>
          <w:rFonts w:asciiTheme="minorHAnsi" w:hAnsiTheme="minorHAnsi" w:cstheme="minorHAnsi"/>
        </w:rPr>
      </w:pPr>
      <w:r w:rsidRPr="005E258F">
        <w:rPr>
          <w:rFonts w:asciiTheme="minorHAnsi" w:hAnsiTheme="minorHAnsi" w:cstheme="minorHAnsi"/>
        </w:rPr>
        <w:t>Cena – 100%</w:t>
      </w:r>
    </w:p>
    <w:p w14:paraId="66489E02" w14:textId="77777777" w:rsidR="00A06CA2" w:rsidRPr="005E258F" w:rsidRDefault="00A06CA2" w:rsidP="007308F9">
      <w:pPr>
        <w:spacing w:line="240" w:lineRule="auto"/>
        <w:ind w:left="1080"/>
        <w:jc w:val="both"/>
        <w:rPr>
          <w:rFonts w:asciiTheme="minorHAnsi" w:hAnsiTheme="minorHAnsi" w:cstheme="minorHAnsi"/>
        </w:rPr>
      </w:pPr>
      <w:r w:rsidRPr="005E258F">
        <w:rPr>
          <w:rFonts w:asciiTheme="minorHAnsi" w:hAnsiTheme="minorHAnsi" w:cstheme="minorHAnsi"/>
        </w:rPr>
        <w:t>Każdy z Wykonawców otrzyma ocenę (ilość punktów), wynikającą ze wzoru:</w:t>
      </w:r>
    </w:p>
    <w:p w14:paraId="0AE2A54C" w14:textId="77777777" w:rsidR="00A06CA2" w:rsidRPr="005E258F" w:rsidRDefault="00A06CA2" w:rsidP="007308F9">
      <w:pPr>
        <w:spacing w:line="240" w:lineRule="auto"/>
        <w:ind w:left="1080"/>
        <w:jc w:val="both"/>
        <w:rPr>
          <w:rFonts w:asciiTheme="minorHAnsi" w:hAnsiTheme="minorHAnsi" w:cstheme="minorHAnsi"/>
        </w:rPr>
      </w:pPr>
      <w:r w:rsidRPr="005E258F">
        <w:rPr>
          <w:rFonts w:asciiTheme="minorHAnsi" w:hAnsiTheme="minorHAnsi" w:cstheme="minorHAnsi"/>
          <w:kern w:val="22"/>
        </w:rPr>
        <w:t>C = (najniższa cena spośród badanych ofert</w:t>
      </w:r>
      <w:proofErr w:type="gramStart"/>
      <w:r w:rsidRPr="005E258F">
        <w:rPr>
          <w:rFonts w:asciiTheme="minorHAnsi" w:hAnsiTheme="minorHAnsi" w:cstheme="minorHAnsi"/>
          <w:kern w:val="22"/>
        </w:rPr>
        <w:t>) :</w:t>
      </w:r>
      <w:proofErr w:type="gramEnd"/>
      <w:r w:rsidRPr="005E258F">
        <w:rPr>
          <w:rFonts w:asciiTheme="minorHAnsi" w:hAnsiTheme="minorHAnsi" w:cstheme="minorHAnsi"/>
          <w:kern w:val="22"/>
        </w:rPr>
        <w:t xml:space="preserve"> (cena oferty badanej) * 100 pkt</w:t>
      </w:r>
    </w:p>
    <w:p w14:paraId="33EBFDAC" w14:textId="77777777" w:rsidR="00A06CA2" w:rsidRPr="005E258F" w:rsidRDefault="00A06CA2" w:rsidP="007308F9">
      <w:pPr>
        <w:pStyle w:val="Akapitzlist"/>
        <w:numPr>
          <w:ilvl w:val="0"/>
          <w:numId w:val="49"/>
        </w:numPr>
        <w:spacing w:line="240" w:lineRule="auto"/>
        <w:jc w:val="both"/>
        <w:rPr>
          <w:rFonts w:asciiTheme="minorHAnsi" w:hAnsiTheme="minorHAnsi" w:cstheme="minorHAnsi"/>
          <w:kern w:val="22"/>
        </w:rPr>
      </w:pPr>
      <w:r w:rsidRPr="005E258F">
        <w:rPr>
          <w:rFonts w:asciiTheme="minorHAnsi" w:hAnsiTheme="minorHAnsi" w:cstheme="minorHAnsi"/>
          <w:kern w:val="22"/>
        </w:rPr>
        <w:t>Wynik zostanie zaokrąglony do dwóch miejsc po przecinku.</w:t>
      </w:r>
    </w:p>
    <w:p w14:paraId="7F6F77A3" w14:textId="77777777" w:rsidR="00A06CA2" w:rsidRPr="005E258F" w:rsidRDefault="00A06CA2" w:rsidP="007308F9">
      <w:pPr>
        <w:pStyle w:val="Akapitzlist"/>
        <w:numPr>
          <w:ilvl w:val="0"/>
          <w:numId w:val="49"/>
        </w:numPr>
        <w:spacing w:line="240" w:lineRule="auto"/>
        <w:jc w:val="both"/>
        <w:rPr>
          <w:rFonts w:asciiTheme="minorHAnsi" w:hAnsiTheme="minorHAnsi" w:cstheme="minorHAnsi"/>
          <w:kern w:val="22"/>
        </w:rPr>
      </w:pPr>
      <w:r w:rsidRPr="005E258F">
        <w:rPr>
          <w:rFonts w:asciiTheme="minorHAnsi" w:hAnsiTheme="minorHAnsi" w:cstheme="minorHAnsi"/>
          <w:kern w:val="22"/>
        </w:rPr>
        <w:t>Za najkorzystniejszą w danym zadaniu zostanie uznana oferta, która uzyska najwyższą ocenę (największą ilość punktów).</w:t>
      </w:r>
    </w:p>
    <w:p w14:paraId="724DA558" w14:textId="77777777" w:rsidR="001744BC" w:rsidRPr="005E258F" w:rsidRDefault="001744BC" w:rsidP="007308F9">
      <w:pPr>
        <w:pStyle w:val="Akapitzlist"/>
        <w:spacing w:line="240" w:lineRule="auto"/>
        <w:ind w:left="782"/>
        <w:jc w:val="both"/>
        <w:rPr>
          <w:rFonts w:asciiTheme="minorHAnsi" w:hAnsiTheme="minorHAnsi" w:cstheme="minorHAnsi"/>
        </w:rPr>
      </w:pPr>
    </w:p>
    <w:p w14:paraId="27CD07FF" w14:textId="77777777" w:rsidR="00F57B73" w:rsidRPr="005E258F" w:rsidRDefault="00F57B73" w:rsidP="007308F9">
      <w:pPr>
        <w:pStyle w:val="Akapitzlist"/>
        <w:numPr>
          <w:ilvl w:val="0"/>
          <w:numId w:val="2"/>
        </w:numPr>
        <w:spacing w:line="240" w:lineRule="auto"/>
        <w:ind w:left="425" w:hanging="357"/>
        <w:jc w:val="both"/>
        <w:rPr>
          <w:rFonts w:asciiTheme="minorHAnsi" w:hAnsiTheme="minorHAnsi" w:cstheme="minorHAnsi"/>
          <w:u w:val="single"/>
        </w:rPr>
      </w:pPr>
      <w:r w:rsidRPr="005E258F">
        <w:rPr>
          <w:rFonts w:asciiTheme="minorHAnsi" w:hAnsiTheme="minorHAnsi" w:cstheme="minorHAnsi"/>
          <w:u w:val="single"/>
        </w:rPr>
        <w:t>I</w:t>
      </w:r>
      <w:r w:rsidR="003D37A4" w:rsidRPr="005E258F">
        <w:rPr>
          <w:rFonts w:asciiTheme="minorHAnsi" w:hAnsiTheme="minorHAnsi" w:cstheme="minorHAnsi"/>
          <w:u w:val="single"/>
        </w:rPr>
        <w:t>nformację o przewidywanych zamówieniach, o których mowa w art. 214 ust. 1 pkt 7 i 8, jeżeli zamawiający przewiduje udzielenie takich zamówień;</w:t>
      </w:r>
    </w:p>
    <w:p w14:paraId="7FB8922E" w14:textId="77777777" w:rsidR="00ED5703" w:rsidRPr="005E258F" w:rsidRDefault="001B276A" w:rsidP="007308F9">
      <w:pPr>
        <w:spacing w:line="240" w:lineRule="auto"/>
        <w:ind w:left="426"/>
        <w:jc w:val="both"/>
        <w:rPr>
          <w:rFonts w:asciiTheme="minorHAnsi" w:hAnsiTheme="minorHAnsi" w:cstheme="minorHAnsi"/>
        </w:rPr>
      </w:pPr>
      <w:r w:rsidRPr="005E258F">
        <w:rPr>
          <w:rFonts w:asciiTheme="minorHAnsi" w:hAnsiTheme="minorHAnsi" w:cstheme="minorHAnsi"/>
        </w:rPr>
        <w:t>Zamawiający nie przewiduje udzielenia takich zamówień</w:t>
      </w:r>
      <w:r w:rsidR="004B1867" w:rsidRPr="005E258F">
        <w:rPr>
          <w:rFonts w:asciiTheme="minorHAnsi" w:hAnsiTheme="minorHAnsi" w:cstheme="minorHAnsi"/>
        </w:rPr>
        <w:t>.</w:t>
      </w:r>
    </w:p>
    <w:p w14:paraId="66CCF907" w14:textId="77777777" w:rsidR="00A06CA2" w:rsidRPr="005E258F" w:rsidRDefault="00A06CA2" w:rsidP="007308F9">
      <w:pPr>
        <w:spacing w:line="240" w:lineRule="auto"/>
        <w:ind w:left="426"/>
        <w:jc w:val="both"/>
        <w:rPr>
          <w:rFonts w:asciiTheme="minorHAnsi" w:hAnsiTheme="minorHAnsi" w:cstheme="minorHAnsi"/>
        </w:rPr>
      </w:pPr>
      <w:r w:rsidRPr="005E258F">
        <w:rPr>
          <w:rFonts w:asciiTheme="minorHAnsi" w:hAnsiTheme="minorHAnsi" w:cstheme="minorHAnsi"/>
        </w:rPr>
        <w:br w:type="page"/>
      </w:r>
    </w:p>
    <w:p w14:paraId="607A675E" w14:textId="77777777" w:rsidR="00622F08" w:rsidRPr="005E258F" w:rsidRDefault="00044777" w:rsidP="007308F9">
      <w:pPr>
        <w:pStyle w:val="Nagwek1"/>
        <w:spacing w:before="0" w:after="0" w:line="240" w:lineRule="auto"/>
        <w:rPr>
          <w:rFonts w:asciiTheme="minorHAnsi" w:hAnsiTheme="minorHAnsi" w:cstheme="minorHAnsi"/>
          <w:szCs w:val="22"/>
        </w:rPr>
      </w:pPr>
      <w:bookmarkStart w:id="9" w:name="_Toc226451365"/>
      <w:r w:rsidRPr="005E258F">
        <w:rPr>
          <w:rFonts w:asciiTheme="minorHAnsi" w:hAnsiTheme="minorHAnsi" w:cstheme="minorHAnsi"/>
          <w:szCs w:val="22"/>
        </w:rPr>
        <w:lastRenderedPageBreak/>
        <w:t xml:space="preserve">  </w:t>
      </w:r>
      <w:r w:rsidR="00622F08" w:rsidRPr="005E258F">
        <w:rPr>
          <w:rFonts w:asciiTheme="minorHAnsi" w:hAnsiTheme="minorHAnsi" w:cstheme="minorHAnsi"/>
          <w:szCs w:val="22"/>
        </w:rPr>
        <w:t>KWALIFIKACJA WYKONAWCÓW</w:t>
      </w:r>
      <w:bookmarkEnd w:id="9"/>
    </w:p>
    <w:p w14:paraId="52DC7B95" w14:textId="77777777" w:rsidR="00ED5703" w:rsidRPr="005E258F" w:rsidRDefault="007D3C33" w:rsidP="007308F9">
      <w:pPr>
        <w:pStyle w:val="Akapitzlist"/>
        <w:numPr>
          <w:ilvl w:val="0"/>
          <w:numId w:val="15"/>
        </w:numPr>
        <w:spacing w:line="240" w:lineRule="auto"/>
        <w:ind w:left="425" w:hanging="357"/>
        <w:jc w:val="both"/>
        <w:rPr>
          <w:rFonts w:asciiTheme="minorHAnsi" w:hAnsiTheme="minorHAnsi" w:cstheme="minorHAnsi"/>
          <w:u w:val="single"/>
        </w:rPr>
      </w:pPr>
      <w:r w:rsidRPr="005E258F">
        <w:rPr>
          <w:rFonts w:asciiTheme="minorHAnsi" w:hAnsiTheme="minorHAnsi" w:cstheme="minorHAnsi"/>
          <w:u w:val="single"/>
        </w:rPr>
        <w:t>I</w:t>
      </w:r>
      <w:r w:rsidR="00FD3157" w:rsidRPr="005E258F">
        <w:rPr>
          <w:rFonts w:asciiTheme="minorHAnsi" w:hAnsiTheme="minorHAnsi" w:cstheme="minorHAnsi"/>
          <w:u w:val="single"/>
        </w:rPr>
        <w:t>nformacja o warunkach udziału w postępowaniu, jeżeli zamawiający je przewiduje;</w:t>
      </w:r>
    </w:p>
    <w:p w14:paraId="6F7DD553" w14:textId="77777777" w:rsidR="00C17760" w:rsidRPr="005E258F" w:rsidRDefault="00C17760" w:rsidP="007308F9">
      <w:pPr>
        <w:pStyle w:val="Akapitzlist"/>
        <w:numPr>
          <w:ilvl w:val="1"/>
          <w:numId w:val="15"/>
        </w:numPr>
        <w:spacing w:line="240" w:lineRule="auto"/>
        <w:ind w:left="709" w:hanging="284"/>
        <w:jc w:val="both"/>
        <w:rPr>
          <w:rFonts w:asciiTheme="minorHAnsi" w:hAnsiTheme="minorHAnsi" w:cstheme="minorHAnsi"/>
        </w:rPr>
      </w:pPr>
      <w:r w:rsidRPr="005E258F">
        <w:rPr>
          <w:rFonts w:asciiTheme="minorHAnsi" w:hAnsiTheme="minorHAnsi" w:cstheme="minorHAnsi"/>
        </w:rPr>
        <w:t>O udzielenie zamówienia mogą ubiegać się Wykonawcy, którzy:</w:t>
      </w:r>
    </w:p>
    <w:p w14:paraId="496DB4F5" w14:textId="77777777" w:rsidR="00C17760" w:rsidRPr="005E258F" w:rsidRDefault="00C17760" w:rsidP="007308F9">
      <w:pPr>
        <w:pStyle w:val="Akapitzlist"/>
        <w:numPr>
          <w:ilvl w:val="2"/>
          <w:numId w:val="15"/>
        </w:numPr>
        <w:spacing w:line="240" w:lineRule="auto"/>
        <w:ind w:left="1094" w:hanging="357"/>
        <w:jc w:val="both"/>
        <w:rPr>
          <w:rFonts w:asciiTheme="minorHAnsi" w:hAnsiTheme="minorHAnsi" w:cstheme="minorHAnsi"/>
        </w:rPr>
      </w:pPr>
      <w:r w:rsidRPr="005E258F">
        <w:rPr>
          <w:rFonts w:asciiTheme="minorHAnsi" w:hAnsiTheme="minorHAnsi" w:cstheme="minorHAnsi"/>
        </w:rPr>
        <w:t>nie podlegają wykluczeniu;</w:t>
      </w:r>
    </w:p>
    <w:p w14:paraId="10C3F2C0" w14:textId="77777777" w:rsidR="00C17760" w:rsidRPr="005E258F" w:rsidRDefault="00C17760" w:rsidP="007308F9">
      <w:pPr>
        <w:pStyle w:val="Akapitzlist"/>
        <w:numPr>
          <w:ilvl w:val="2"/>
          <w:numId w:val="15"/>
        </w:numPr>
        <w:spacing w:line="240" w:lineRule="auto"/>
        <w:ind w:left="1094" w:hanging="357"/>
        <w:jc w:val="both"/>
        <w:rPr>
          <w:rFonts w:asciiTheme="minorHAnsi" w:hAnsiTheme="minorHAnsi" w:cstheme="minorHAnsi"/>
        </w:rPr>
      </w:pPr>
      <w:r w:rsidRPr="005E258F">
        <w:rPr>
          <w:rFonts w:asciiTheme="minorHAnsi" w:hAnsiTheme="minorHAnsi" w:cstheme="minorHAnsi"/>
        </w:rPr>
        <w:t>spełniają warunki udziału w postępowaniu, o ile zostały one określone przez zamawiającego.</w:t>
      </w:r>
    </w:p>
    <w:p w14:paraId="484457C3" w14:textId="77777777" w:rsidR="00C17760" w:rsidRPr="005E258F" w:rsidRDefault="00C17760" w:rsidP="007308F9">
      <w:pPr>
        <w:pStyle w:val="Akapitzlist"/>
        <w:numPr>
          <w:ilvl w:val="1"/>
          <w:numId w:val="15"/>
        </w:numPr>
        <w:spacing w:line="240" w:lineRule="auto"/>
        <w:ind w:left="709" w:hanging="284"/>
        <w:jc w:val="both"/>
        <w:rPr>
          <w:rFonts w:asciiTheme="minorHAnsi" w:hAnsiTheme="minorHAnsi" w:cstheme="minorHAnsi"/>
          <w:u w:val="single"/>
        </w:rPr>
      </w:pPr>
      <w:r w:rsidRPr="005E258F">
        <w:rPr>
          <w:rFonts w:asciiTheme="minorHAnsi" w:hAnsiTheme="minorHAnsi" w:cstheme="minorHAnsi"/>
        </w:rPr>
        <w:t>Zamawiający określił warunki udziału w postępowaniu w sposób proporcjonalny do przedmiotu zamówienia oraz umożliwiający ocenę zdolności wykonawcy do należytego wykonania zamówienia, w szczególności wyrażając je jako minimalne poziomy zdolności.</w:t>
      </w:r>
    </w:p>
    <w:p w14:paraId="00E7AD88" w14:textId="77777777" w:rsidR="00C17760" w:rsidRPr="005E258F" w:rsidRDefault="00C17760" w:rsidP="007308F9">
      <w:pPr>
        <w:pStyle w:val="Akapitzlist"/>
        <w:numPr>
          <w:ilvl w:val="1"/>
          <w:numId w:val="15"/>
        </w:numPr>
        <w:spacing w:line="240" w:lineRule="auto"/>
        <w:ind w:left="709" w:hanging="284"/>
        <w:jc w:val="both"/>
        <w:rPr>
          <w:rFonts w:asciiTheme="minorHAnsi" w:hAnsiTheme="minorHAnsi" w:cstheme="minorHAnsi"/>
          <w:u w:val="single"/>
        </w:rPr>
      </w:pPr>
      <w:r w:rsidRPr="005E258F">
        <w:rPr>
          <w:rFonts w:asciiTheme="minorHAnsi" w:hAnsiTheme="minorHAnsi" w:cstheme="minorHAnsi"/>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52F8FE24" w14:textId="77777777" w:rsidR="00C17760" w:rsidRPr="005E258F" w:rsidRDefault="00C17760" w:rsidP="007308F9">
      <w:pPr>
        <w:pStyle w:val="Akapitzlist"/>
        <w:numPr>
          <w:ilvl w:val="1"/>
          <w:numId w:val="15"/>
        </w:numPr>
        <w:spacing w:line="240" w:lineRule="auto"/>
        <w:ind w:left="709" w:hanging="284"/>
        <w:jc w:val="both"/>
        <w:rPr>
          <w:rFonts w:asciiTheme="minorHAnsi" w:hAnsiTheme="minorHAnsi" w:cstheme="minorHAnsi"/>
          <w:bCs/>
          <w:u w:val="single"/>
        </w:rPr>
      </w:pPr>
      <w:r w:rsidRPr="005E258F">
        <w:rPr>
          <w:rFonts w:asciiTheme="minorHAnsi" w:hAnsiTheme="minorHAnsi" w:cstheme="minorHAnsi"/>
          <w:bCs/>
        </w:rPr>
        <w:t>O udzielenie zamówienia mogą ubiegać się Wykonawcy, którzy spełniają warunki dotyczące:</w:t>
      </w:r>
    </w:p>
    <w:p w14:paraId="353A8CB6" w14:textId="77777777" w:rsidR="00755368" w:rsidRPr="005E258F" w:rsidRDefault="00755368" w:rsidP="007308F9">
      <w:pPr>
        <w:pStyle w:val="Akapitzlist"/>
        <w:spacing w:line="240" w:lineRule="auto"/>
        <w:ind w:left="709"/>
        <w:jc w:val="both"/>
        <w:rPr>
          <w:rFonts w:asciiTheme="minorHAnsi" w:hAnsiTheme="minorHAnsi" w:cstheme="minorHAnsi"/>
          <w:b/>
          <w:bCs/>
          <w:u w:val="single"/>
        </w:rPr>
      </w:pPr>
    </w:p>
    <w:tbl>
      <w:tblPr>
        <w:tblStyle w:val="Tabela-Siatka"/>
        <w:tblW w:w="0" w:type="auto"/>
        <w:tblInd w:w="704" w:type="dxa"/>
        <w:tblLook w:val="04A0" w:firstRow="1" w:lastRow="0" w:firstColumn="1" w:lastColumn="0" w:noHBand="0" w:noVBand="1"/>
      </w:tblPr>
      <w:tblGrid>
        <w:gridCol w:w="3402"/>
        <w:gridCol w:w="4956"/>
      </w:tblGrid>
      <w:tr w:rsidR="00CA39FB" w:rsidRPr="005E258F" w14:paraId="68F04A8C" w14:textId="77777777" w:rsidTr="00DE19B9">
        <w:trPr>
          <w:tblHeader/>
        </w:trPr>
        <w:tc>
          <w:tcPr>
            <w:tcW w:w="3402" w:type="dxa"/>
          </w:tcPr>
          <w:p w14:paraId="2234FB0F" w14:textId="77777777" w:rsidR="00755368" w:rsidRPr="005E258F" w:rsidRDefault="00755368" w:rsidP="007308F9">
            <w:pPr>
              <w:pStyle w:val="Akapitzlist"/>
              <w:spacing w:line="240" w:lineRule="auto"/>
              <w:ind w:left="0"/>
              <w:jc w:val="both"/>
              <w:rPr>
                <w:rFonts w:asciiTheme="minorHAnsi" w:hAnsiTheme="minorHAnsi" w:cstheme="minorHAnsi"/>
              </w:rPr>
            </w:pPr>
            <w:r w:rsidRPr="005E258F">
              <w:rPr>
                <w:rFonts w:asciiTheme="minorHAnsi" w:hAnsiTheme="minorHAnsi" w:cstheme="minorHAnsi"/>
              </w:rPr>
              <w:t>Warunek dotyczący</w:t>
            </w:r>
          </w:p>
        </w:tc>
        <w:tc>
          <w:tcPr>
            <w:tcW w:w="4956" w:type="dxa"/>
          </w:tcPr>
          <w:p w14:paraId="6590393A" w14:textId="77777777" w:rsidR="00755368" w:rsidRPr="005E258F" w:rsidRDefault="00755368" w:rsidP="007308F9">
            <w:pPr>
              <w:pStyle w:val="Akapitzlist"/>
              <w:spacing w:line="240" w:lineRule="auto"/>
              <w:ind w:left="0"/>
              <w:jc w:val="both"/>
              <w:rPr>
                <w:rFonts w:asciiTheme="minorHAnsi" w:hAnsiTheme="minorHAnsi" w:cstheme="minorHAnsi"/>
              </w:rPr>
            </w:pPr>
            <w:r w:rsidRPr="005E258F">
              <w:rPr>
                <w:rFonts w:asciiTheme="minorHAnsi" w:hAnsiTheme="minorHAnsi" w:cstheme="minorHAnsi"/>
              </w:rPr>
              <w:t>Minimalny poziom zdolności</w:t>
            </w:r>
          </w:p>
        </w:tc>
      </w:tr>
      <w:tr w:rsidR="00CA39FB" w:rsidRPr="005E258F" w14:paraId="6D06B151" w14:textId="77777777" w:rsidTr="00DE19B9">
        <w:tc>
          <w:tcPr>
            <w:tcW w:w="3402" w:type="dxa"/>
          </w:tcPr>
          <w:p w14:paraId="6568CCF3" w14:textId="77777777" w:rsidR="00755368" w:rsidRPr="005E258F" w:rsidRDefault="00755368" w:rsidP="007308F9">
            <w:pPr>
              <w:pStyle w:val="Akapitzlist"/>
              <w:spacing w:line="240" w:lineRule="auto"/>
              <w:ind w:left="0"/>
              <w:rPr>
                <w:rFonts w:asciiTheme="minorHAnsi" w:hAnsiTheme="minorHAnsi" w:cstheme="minorHAnsi"/>
              </w:rPr>
            </w:pPr>
            <w:r w:rsidRPr="005E258F">
              <w:rPr>
                <w:rFonts w:asciiTheme="minorHAnsi" w:hAnsiTheme="minorHAnsi" w:cstheme="minorHAnsi"/>
              </w:rPr>
              <w:t>Zdolności do występowania w obrocie gospodarczym</w:t>
            </w:r>
          </w:p>
        </w:tc>
        <w:tc>
          <w:tcPr>
            <w:tcW w:w="4956" w:type="dxa"/>
          </w:tcPr>
          <w:p w14:paraId="008B7C4B" w14:textId="77777777" w:rsidR="00755368" w:rsidRPr="005E258F" w:rsidRDefault="00755368" w:rsidP="007308F9">
            <w:pPr>
              <w:pStyle w:val="Akapitzlist"/>
              <w:tabs>
                <w:tab w:val="left" w:pos="1455"/>
              </w:tabs>
              <w:spacing w:line="240" w:lineRule="auto"/>
              <w:ind w:left="0"/>
              <w:jc w:val="both"/>
              <w:rPr>
                <w:rFonts w:asciiTheme="minorHAnsi" w:hAnsiTheme="minorHAnsi" w:cstheme="minorHAnsi"/>
              </w:rPr>
            </w:pPr>
            <w:r w:rsidRPr="005E258F">
              <w:rPr>
                <w:rFonts w:asciiTheme="minorHAnsi" w:hAnsiTheme="minorHAnsi" w:cstheme="minorHAnsi"/>
              </w:rPr>
              <w:t>Zamawiający nie stawia warunku w powyższym zakresie.</w:t>
            </w:r>
          </w:p>
          <w:p w14:paraId="022BFFF3" w14:textId="77777777" w:rsidR="00755368" w:rsidRPr="005E258F" w:rsidRDefault="00755368" w:rsidP="007308F9">
            <w:pPr>
              <w:pStyle w:val="Akapitzlist"/>
              <w:tabs>
                <w:tab w:val="left" w:pos="1455"/>
              </w:tabs>
              <w:spacing w:line="240" w:lineRule="auto"/>
              <w:ind w:left="0"/>
              <w:jc w:val="both"/>
              <w:rPr>
                <w:rFonts w:asciiTheme="minorHAnsi" w:hAnsiTheme="minorHAnsi" w:cstheme="minorHAnsi"/>
                <w:i/>
              </w:rPr>
            </w:pPr>
          </w:p>
        </w:tc>
      </w:tr>
      <w:tr w:rsidR="00CA39FB" w:rsidRPr="005E258F" w14:paraId="1D5A9354" w14:textId="77777777" w:rsidTr="00DE19B9">
        <w:trPr>
          <w:cantSplit/>
        </w:trPr>
        <w:tc>
          <w:tcPr>
            <w:tcW w:w="3402" w:type="dxa"/>
          </w:tcPr>
          <w:p w14:paraId="34CD63ED" w14:textId="77777777" w:rsidR="00755368" w:rsidRPr="005E258F" w:rsidRDefault="00755368" w:rsidP="007308F9">
            <w:pPr>
              <w:pStyle w:val="Akapitzlist"/>
              <w:spacing w:line="240" w:lineRule="auto"/>
              <w:ind w:left="0"/>
              <w:rPr>
                <w:rFonts w:asciiTheme="minorHAnsi" w:hAnsiTheme="minorHAnsi" w:cstheme="minorHAnsi"/>
              </w:rPr>
            </w:pPr>
            <w:r w:rsidRPr="005E258F">
              <w:rPr>
                <w:rFonts w:asciiTheme="minorHAnsi" w:hAnsiTheme="minorHAnsi" w:cstheme="minorHAnsi"/>
              </w:rPr>
              <w:t>Uprawnień do prowadzenia określonej działalności gospodarczej lub zawodowej, o ile wynika to z odrębnych przepisów</w:t>
            </w:r>
          </w:p>
        </w:tc>
        <w:tc>
          <w:tcPr>
            <w:tcW w:w="4956" w:type="dxa"/>
          </w:tcPr>
          <w:p w14:paraId="467F5131" w14:textId="77777777" w:rsidR="00755368" w:rsidRPr="005E258F" w:rsidRDefault="00DE19B9" w:rsidP="007308F9">
            <w:pPr>
              <w:suppressAutoHyphens/>
              <w:spacing w:line="240" w:lineRule="auto"/>
              <w:jc w:val="both"/>
              <w:rPr>
                <w:rFonts w:asciiTheme="minorHAnsi" w:hAnsiTheme="minorHAnsi" w:cstheme="minorHAnsi"/>
                <w:kern w:val="22"/>
              </w:rPr>
            </w:pPr>
            <w:r w:rsidRPr="005E258F">
              <w:rPr>
                <w:rFonts w:asciiTheme="minorHAnsi" w:hAnsiTheme="minorHAnsi" w:cstheme="minorHAnsi"/>
                <w:kern w:val="22"/>
              </w:rPr>
              <w:t>Zamawiający nie stawia warunku w powyższym zakresie.</w:t>
            </w:r>
          </w:p>
        </w:tc>
      </w:tr>
      <w:tr w:rsidR="00CA39FB" w:rsidRPr="005E258F" w14:paraId="340B2630" w14:textId="77777777" w:rsidTr="00DE19B9">
        <w:tc>
          <w:tcPr>
            <w:tcW w:w="3402" w:type="dxa"/>
          </w:tcPr>
          <w:p w14:paraId="36D2BEC7" w14:textId="77777777" w:rsidR="00755368" w:rsidRPr="005E258F" w:rsidRDefault="00755368" w:rsidP="007308F9">
            <w:pPr>
              <w:pStyle w:val="Akapitzlist"/>
              <w:spacing w:line="240" w:lineRule="auto"/>
              <w:ind w:left="0"/>
              <w:jc w:val="both"/>
              <w:rPr>
                <w:rFonts w:asciiTheme="minorHAnsi" w:hAnsiTheme="minorHAnsi" w:cstheme="minorHAnsi"/>
              </w:rPr>
            </w:pPr>
            <w:r w:rsidRPr="005E258F">
              <w:rPr>
                <w:rFonts w:asciiTheme="minorHAnsi" w:hAnsiTheme="minorHAnsi" w:cstheme="minorHAnsi"/>
              </w:rPr>
              <w:t>Sytuacji ekonomicznej lub finansowej</w:t>
            </w:r>
          </w:p>
        </w:tc>
        <w:tc>
          <w:tcPr>
            <w:tcW w:w="4956" w:type="dxa"/>
          </w:tcPr>
          <w:p w14:paraId="4DEDBA26" w14:textId="77777777" w:rsidR="00755368" w:rsidRPr="005E258F" w:rsidRDefault="00755368" w:rsidP="007308F9">
            <w:pPr>
              <w:spacing w:line="240" w:lineRule="auto"/>
              <w:rPr>
                <w:rFonts w:asciiTheme="minorHAnsi" w:hAnsiTheme="minorHAnsi" w:cstheme="minorHAnsi"/>
                <w:i/>
              </w:rPr>
            </w:pPr>
            <w:r w:rsidRPr="005E258F">
              <w:rPr>
                <w:rFonts w:asciiTheme="minorHAnsi" w:hAnsiTheme="minorHAnsi" w:cstheme="minorHAnsi"/>
              </w:rPr>
              <w:t>Zamawiający nie stawia warunku w powyższym zakresie.</w:t>
            </w:r>
          </w:p>
        </w:tc>
      </w:tr>
      <w:tr w:rsidR="00755368" w:rsidRPr="005E258F" w14:paraId="2C886EF1" w14:textId="77777777" w:rsidTr="00DE19B9">
        <w:tc>
          <w:tcPr>
            <w:tcW w:w="3402" w:type="dxa"/>
          </w:tcPr>
          <w:p w14:paraId="2AC4C5DF" w14:textId="77777777" w:rsidR="00755368" w:rsidRPr="005E258F" w:rsidRDefault="00755368" w:rsidP="007308F9">
            <w:pPr>
              <w:pStyle w:val="Akapitzlist"/>
              <w:spacing w:line="240" w:lineRule="auto"/>
              <w:ind w:left="0"/>
              <w:jc w:val="both"/>
              <w:rPr>
                <w:rFonts w:asciiTheme="minorHAnsi" w:hAnsiTheme="minorHAnsi" w:cstheme="minorHAnsi"/>
              </w:rPr>
            </w:pPr>
            <w:r w:rsidRPr="005E258F">
              <w:rPr>
                <w:rFonts w:asciiTheme="minorHAnsi" w:hAnsiTheme="minorHAnsi" w:cstheme="minorHAnsi"/>
              </w:rPr>
              <w:t>Zdolności technicznej lub zawodowej</w:t>
            </w:r>
          </w:p>
        </w:tc>
        <w:tc>
          <w:tcPr>
            <w:tcW w:w="4956" w:type="dxa"/>
          </w:tcPr>
          <w:p w14:paraId="59E7CBF5" w14:textId="77777777" w:rsidR="00755368" w:rsidRPr="005E258F" w:rsidRDefault="00755368" w:rsidP="007308F9">
            <w:pPr>
              <w:pStyle w:val="Akapitzlist"/>
              <w:spacing w:line="240" w:lineRule="auto"/>
              <w:ind w:left="0"/>
              <w:jc w:val="both"/>
              <w:rPr>
                <w:rFonts w:asciiTheme="minorHAnsi" w:hAnsiTheme="minorHAnsi" w:cstheme="minorHAnsi"/>
                <w:i/>
              </w:rPr>
            </w:pPr>
            <w:r w:rsidRPr="005E258F">
              <w:rPr>
                <w:rFonts w:asciiTheme="minorHAnsi" w:hAnsiTheme="minorHAnsi" w:cstheme="minorHAnsi"/>
              </w:rPr>
              <w:t>Zamawiający nie stawia warunku w powyższym zakresie.</w:t>
            </w:r>
          </w:p>
        </w:tc>
      </w:tr>
    </w:tbl>
    <w:p w14:paraId="0914CD79" w14:textId="77777777" w:rsidR="00A67185" w:rsidRPr="005E258F" w:rsidRDefault="00A67185" w:rsidP="007308F9">
      <w:pPr>
        <w:spacing w:line="240" w:lineRule="auto"/>
        <w:jc w:val="both"/>
        <w:rPr>
          <w:rFonts w:asciiTheme="minorHAnsi" w:hAnsiTheme="minorHAnsi" w:cstheme="minorHAnsi"/>
          <w:u w:val="single"/>
        </w:rPr>
      </w:pPr>
    </w:p>
    <w:p w14:paraId="7E1B5E17" w14:textId="77777777" w:rsidR="00ED5703" w:rsidRPr="005E258F" w:rsidRDefault="007D3C33" w:rsidP="007308F9">
      <w:pPr>
        <w:pStyle w:val="Akapitzlist"/>
        <w:numPr>
          <w:ilvl w:val="0"/>
          <w:numId w:val="15"/>
        </w:numPr>
        <w:spacing w:line="240" w:lineRule="auto"/>
        <w:ind w:left="425" w:hanging="357"/>
        <w:jc w:val="both"/>
        <w:rPr>
          <w:rFonts w:asciiTheme="minorHAnsi" w:hAnsiTheme="minorHAnsi" w:cstheme="minorHAnsi"/>
          <w:u w:val="single"/>
        </w:rPr>
      </w:pPr>
      <w:r w:rsidRPr="005E258F">
        <w:rPr>
          <w:rFonts w:asciiTheme="minorHAnsi" w:hAnsiTheme="minorHAnsi" w:cstheme="minorHAnsi"/>
          <w:u w:val="single"/>
        </w:rPr>
        <w:t>I</w:t>
      </w:r>
      <w:r w:rsidR="00FD3157" w:rsidRPr="005E258F">
        <w:rPr>
          <w:rFonts w:asciiTheme="minorHAnsi" w:hAnsiTheme="minorHAnsi" w:cstheme="minorHAnsi"/>
          <w:u w:val="single"/>
        </w:rPr>
        <w:t>nformacja o podmiotowych środkach dowodowych, jeżeli zamawiający będzie wymagał ich złożenia;</w:t>
      </w:r>
    </w:p>
    <w:p w14:paraId="7AF58EF7" w14:textId="77777777" w:rsidR="00755368" w:rsidRPr="005E258F" w:rsidRDefault="002531F7" w:rsidP="007308F9">
      <w:pPr>
        <w:numPr>
          <w:ilvl w:val="1"/>
          <w:numId w:val="15"/>
        </w:numPr>
        <w:spacing w:line="240" w:lineRule="auto"/>
        <w:ind w:left="782" w:hanging="357"/>
        <w:contextualSpacing/>
        <w:jc w:val="both"/>
        <w:rPr>
          <w:rFonts w:asciiTheme="minorHAnsi" w:hAnsiTheme="minorHAnsi" w:cstheme="minorHAnsi"/>
        </w:rPr>
      </w:pPr>
      <w:r w:rsidRPr="005E258F">
        <w:rPr>
          <w:rFonts w:asciiTheme="minorHAnsi" w:hAnsiTheme="minorHAnsi" w:cstheme="minorHAnsi"/>
        </w:rPr>
        <w:t>Do oferty wykonawca dołącza oświadczenie aktualne na dzień składania ofert o braku podstaw do wykluczenia, spełnianiu warunków udziału w postępowaniu, w zakresie wskazanym przez zamawiającego (wzór oświadczenia stanowi załącznik nr 5 do SWZ). Informacje zawarte w oświadczeniu, stanowią wstępne potwierdzenie, że Wykonawca nie podlega wykluczeniu oraz spełnia warunki udziału w postępowaniu</w:t>
      </w:r>
      <w:r w:rsidR="00DE19B9" w:rsidRPr="005E258F">
        <w:rPr>
          <w:rFonts w:asciiTheme="minorHAnsi" w:hAnsiTheme="minorHAnsi" w:cstheme="minorHAnsi"/>
        </w:rPr>
        <w:t>.</w:t>
      </w:r>
    </w:p>
    <w:p w14:paraId="397A8840" w14:textId="77777777" w:rsidR="00690580" w:rsidRPr="005E258F" w:rsidRDefault="002531F7" w:rsidP="007308F9">
      <w:pPr>
        <w:numPr>
          <w:ilvl w:val="1"/>
          <w:numId w:val="15"/>
        </w:numPr>
        <w:spacing w:line="240" w:lineRule="auto"/>
        <w:ind w:left="782" w:hanging="357"/>
        <w:contextualSpacing/>
        <w:jc w:val="both"/>
        <w:rPr>
          <w:rFonts w:asciiTheme="minorHAnsi" w:hAnsiTheme="minorHAnsi" w:cstheme="minorHAnsi"/>
        </w:rPr>
      </w:pPr>
      <w:r w:rsidRPr="005E258F">
        <w:rPr>
          <w:rFonts w:asciiTheme="minorHAnsi" w:hAnsiTheme="minorHAnsi" w:cstheme="minorHAnsi"/>
        </w:rPr>
        <w:t>Zamawiający wezwie wykonawcę, którego oferta została najwyżej oceniona, do złożenia w wyznaczonym terminie, nie krótszym niż 5 dni od dnia wezwania, podmiotowych środków dowodowych, aktualnych na dzień ich złożenia, w postaci</w:t>
      </w:r>
      <w:r w:rsidR="00DE19B9" w:rsidRPr="005E258F">
        <w:rPr>
          <w:rFonts w:asciiTheme="minorHAnsi" w:hAnsiTheme="minorHAnsi" w:cstheme="minorHAnsi"/>
        </w:rPr>
        <w:t xml:space="preserve"> o</w:t>
      </w:r>
      <w:r w:rsidRPr="005E258F">
        <w:rPr>
          <w:rFonts w:asciiTheme="minorHAnsi" w:hAnsiTheme="minorHAnsi" w:cstheme="minorHAnsi"/>
        </w:rPr>
        <w:t>świadczenia wykonawcy o aktualności informacji zawartych w</w:t>
      </w:r>
      <w:r w:rsidR="00DE19B9" w:rsidRPr="005E258F">
        <w:rPr>
          <w:rFonts w:asciiTheme="minorHAnsi" w:hAnsiTheme="minorHAnsi" w:cstheme="minorHAnsi"/>
        </w:rPr>
        <w:t> </w:t>
      </w:r>
      <w:r w:rsidRPr="005E258F">
        <w:rPr>
          <w:rFonts w:asciiTheme="minorHAnsi" w:hAnsiTheme="minorHAnsi" w:cstheme="minorHAnsi"/>
        </w:rPr>
        <w:t xml:space="preserve">oświadczeniu, o którym mowa w art. 125 ust. 1 ustawy w </w:t>
      </w:r>
      <w:proofErr w:type="gramStart"/>
      <w:r w:rsidRPr="005E258F">
        <w:rPr>
          <w:rFonts w:asciiTheme="minorHAnsi" w:hAnsiTheme="minorHAnsi" w:cstheme="minorHAnsi"/>
        </w:rPr>
        <w:t>zakresie</w:t>
      </w:r>
      <w:proofErr w:type="gramEnd"/>
      <w:r w:rsidRPr="005E258F">
        <w:rPr>
          <w:rFonts w:asciiTheme="minorHAnsi" w:hAnsiTheme="minorHAnsi" w:cstheme="minorHAnsi"/>
        </w:rPr>
        <w:t xml:space="preserve"> o którym mowa w art. 108 ust.1 pkt 1-6 oraz art. 109 Ustawy Pzp; – Zamawiający prześle wzór dokumentu wraz z wezwaniem</w:t>
      </w:r>
      <w:r w:rsidR="00690580" w:rsidRPr="005E258F">
        <w:rPr>
          <w:rFonts w:asciiTheme="minorHAnsi" w:hAnsiTheme="minorHAnsi" w:cstheme="minorHAnsi"/>
        </w:rPr>
        <w:t>;</w:t>
      </w:r>
    </w:p>
    <w:p w14:paraId="2CC9D618" w14:textId="77777777" w:rsidR="002531F7" w:rsidRPr="005E258F" w:rsidRDefault="002531F7" w:rsidP="007308F9">
      <w:pPr>
        <w:numPr>
          <w:ilvl w:val="1"/>
          <w:numId w:val="15"/>
        </w:numPr>
        <w:spacing w:line="240" w:lineRule="auto"/>
        <w:ind w:left="782" w:hanging="357"/>
        <w:contextualSpacing/>
        <w:jc w:val="both"/>
        <w:rPr>
          <w:rFonts w:asciiTheme="minorHAnsi" w:hAnsiTheme="minorHAnsi" w:cstheme="minorHAnsi"/>
        </w:rPr>
      </w:pPr>
      <w:r w:rsidRPr="005E258F">
        <w:rPr>
          <w:rFonts w:asciiTheme="minorHAnsi" w:hAnsiTheme="minorHAnsi" w:cstheme="minorHAnsi"/>
        </w:rPr>
        <w:t>Jeżeli jest to niezbędne do zapewnienia odpowiedniego przebiegu postępowania o udzielenie zamówienia, zamawiający może na każdym etapie postępowania, wezwać wykonawców do złożenia wszystkich lub niektórych wyżej wymienionych podmiotowych środków dowodowych, aktualnych na dzień ich złożenia.</w:t>
      </w:r>
    </w:p>
    <w:p w14:paraId="56271E33" w14:textId="77777777" w:rsidR="002531F7" w:rsidRPr="005E258F" w:rsidRDefault="002531F7" w:rsidP="007308F9">
      <w:pPr>
        <w:numPr>
          <w:ilvl w:val="1"/>
          <w:numId w:val="15"/>
        </w:numPr>
        <w:spacing w:line="240" w:lineRule="auto"/>
        <w:ind w:left="782" w:hanging="357"/>
        <w:contextualSpacing/>
        <w:jc w:val="both"/>
        <w:rPr>
          <w:rFonts w:asciiTheme="minorHAnsi" w:hAnsiTheme="minorHAnsi" w:cstheme="minorHAnsi"/>
        </w:rPr>
      </w:pPr>
      <w:r w:rsidRPr="005E258F">
        <w:rPr>
          <w:rFonts w:asciiTheme="minorHAnsi" w:hAnsiTheme="minorHAnsi" w:cstheme="minorHAnsi"/>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35BE6F4F" w14:textId="77777777" w:rsidR="002531F7" w:rsidRPr="005E258F" w:rsidRDefault="002531F7" w:rsidP="007308F9">
      <w:pPr>
        <w:numPr>
          <w:ilvl w:val="1"/>
          <w:numId w:val="15"/>
        </w:numPr>
        <w:spacing w:line="240" w:lineRule="auto"/>
        <w:ind w:left="782" w:hanging="357"/>
        <w:contextualSpacing/>
        <w:jc w:val="both"/>
        <w:rPr>
          <w:rFonts w:asciiTheme="minorHAnsi" w:hAnsiTheme="minorHAnsi" w:cstheme="minorHAnsi"/>
        </w:rPr>
      </w:pPr>
      <w:r w:rsidRPr="005E258F">
        <w:rPr>
          <w:rFonts w:asciiTheme="minorHAnsi" w:hAnsiTheme="minorHAnsi" w:cstheme="minorHAnsi"/>
        </w:rPr>
        <w:lastRenderedPageBreak/>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(załącznik nr 5 do SWZ), dane umożliwiające dostęp do tych środków.</w:t>
      </w:r>
    </w:p>
    <w:p w14:paraId="65C0E8F0" w14:textId="77777777" w:rsidR="002531F7" w:rsidRPr="005E258F" w:rsidRDefault="002531F7" w:rsidP="007308F9">
      <w:pPr>
        <w:numPr>
          <w:ilvl w:val="1"/>
          <w:numId w:val="15"/>
        </w:numPr>
        <w:spacing w:line="240" w:lineRule="auto"/>
        <w:ind w:left="782" w:hanging="357"/>
        <w:contextualSpacing/>
        <w:jc w:val="both"/>
        <w:rPr>
          <w:rFonts w:asciiTheme="minorHAnsi" w:hAnsiTheme="minorHAnsi" w:cstheme="minorHAnsi"/>
        </w:rPr>
      </w:pPr>
      <w:r w:rsidRPr="005E258F">
        <w:rPr>
          <w:rFonts w:asciiTheme="minorHAnsi" w:hAnsiTheme="minorHAnsi" w:cstheme="minorHAnsi"/>
        </w:rPr>
        <w:t>Zamawiający nie wzywa do złożenia podmiotowych środków dowodowych, jeżeli podmiotowym środkiem dowodowym jest oświadczenie, którego treść odpowiada zakresowi oświadczenia, o którym mowa w art. 125 ust. 1 Ustawy Pzp.</w:t>
      </w:r>
    </w:p>
    <w:p w14:paraId="34B524B7" w14:textId="77777777" w:rsidR="002531F7" w:rsidRPr="005E258F" w:rsidRDefault="002531F7" w:rsidP="007308F9">
      <w:pPr>
        <w:numPr>
          <w:ilvl w:val="1"/>
          <w:numId w:val="15"/>
        </w:numPr>
        <w:spacing w:line="240" w:lineRule="auto"/>
        <w:ind w:left="782" w:hanging="357"/>
        <w:contextualSpacing/>
        <w:jc w:val="both"/>
        <w:rPr>
          <w:rFonts w:asciiTheme="minorHAnsi" w:hAnsiTheme="minorHAnsi" w:cstheme="minorHAnsi"/>
        </w:rPr>
      </w:pPr>
      <w:r w:rsidRPr="005E258F">
        <w:rPr>
          <w:rFonts w:asciiTheme="minorHAnsi" w:hAnsiTheme="minorHAnsi" w:cstheme="minorHAnsi"/>
        </w:rPr>
        <w:t>Wykonawca nie jest zobowiązany do złożenia podmiotowych środków dowodowych, które zamawiający posiada, jeżeli wykonawca wskaże te środki oraz potwierdzi ich prawidłowość i aktualność.</w:t>
      </w:r>
    </w:p>
    <w:p w14:paraId="244E5F0B" w14:textId="77777777" w:rsidR="002531F7" w:rsidRPr="005E258F" w:rsidRDefault="002531F7" w:rsidP="007308F9">
      <w:pPr>
        <w:numPr>
          <w:ilvl w:val="1"/>
          <w:numId w:val="15"/>
        </w:numPr>
        <w:spacing w:line="240" w:lineRule="auto"/>
        <w:ind w:left="782" w:hanging="357"/>
        <w:contextualSpacing/>
        <w:jc w:val="both"/>
        <w:rPr>
          <w:rFonts w:asciiTheme="minorHAnsi" w:hAnsiTheme="minorHAnsi" w:cstheme="minorHAnsi"/>
        </w:rPr>
      </w:pPr>
      <w:r w:rsidRPr="005E258F">
        <w:rPr>
          <w:rFonts w:asciiTheme="minorHAnsi" w:hAnsiTheme="minorHAnsi" w:cstheme="minorHAnsi"/>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DA0E550" w14:textId="77777777" w:rsidR="00470CCB" w:rsidRPr="005E258F" w:rsidRDefault="00470CCB" w:rsidP="007308F9">
      <w:pPr>
        <w:pStyle w:val="Akapitzlist"/>
        <w:spacing w:line="240" w:lineRule="auto"/>
        <w:ind w:left="567"/>
        <w:jc w:val="both"/>
        <w:rPr>
          <w:rFonts w:asciiTheme="minorHAnsi" w:hAnsiTheme="minorHAnsi" w:cstheme="minorHAnsi"/>
        </w:rPr>
      </w:pPr>
    </w:p>
    <w:p w14:paraId="508A105E" w14:textId="77777777" w:rsidR="00470CCB" w:rsidRPr="005E258F" w:rsidRDefault="00470CCB" w:rsidP="007308F9">
      <w:pPr>
        <w:pStyle w:val="Akapitzlist"/>
        <w:numPr>
          <w:ilvl w:val="0"/>
          <w:numId w:val="15"/>
        </w:numPr>
        <w:spacing w:line="240" w:lineRule="auto"/>
        <w:ind w:left="425" w:hanging="357"/>
        <w:jc w:val="both"/>
        <w:rPr>
          <w:rFonts w:asciiTheme="minorHAnsi" w:hAnsiTheme="minorHAnsi" w:cstheme="minorHAnsi"/>
          <w:u w:val="single"/>
        </w:rPr>
      </w:pPr>
      <w:r w:rsidRPr="005E258F">
        <w:rPr>
          <w:rFonts w:asciiTheme="minorHAnsi" w:hAnsiTheme="minorHAnsi" w:cstheme="minorHAnsi"/>
          <w:u w:val="single"/>
        </w:rPr>
        <w:t>Poleganie na zasobach innych podmiotów.</w:t>
      </w:r>
    </w:p>
    <w:p w14:paraId="5BA2CBFA" w14:textId="77777777" w:rsidR="00AD0AB1" w:rsidRPr="005E258F" w:rsidRDefault="00C17760" w:rsidP="007308F9">
      <w:pPr>
        <w:spacing w:line="240" w:lineRule="auto"/>
        <w:ind w:firstLine="425"/>
        <w:jc w:val="both"/>
        <w:rPr>
          <w:rFonts w:asciiTheme="minorHAnsi" w:hAnsiTheme="minorHAnsi" w:cstheme="minorHAnsi"/>
        </w:rPr>
      </w:pPr>
      <w:r w:rsidRPr="005E258F">
        <w:rPr>
          <w:rFonts w:asciiTheme="minorHAnsi" w:hAnsiTheme="minorHAnsi" w:cstheme="minorHAnsi"/>
        </w:rPr>
        <w:t>Nie dotyczy</w:t>
      </w:r>
      <w:r w:rsidR="00AD0AB1" w:rsidRPr="005E258F">
        <w:rPr>
          <w:rFonts w:asciiTheme="minorHAnsi" w:hAnsiTheme="minorHAnsi" w:cstheme="minorHAnsi"/>
        </w:rPr>
        <w:t>.</w:t>
      </w:r>
    </w:p>
    <w:p w14:paraId="0F7809E5" w14:textId="77777777" w:rsidR="002531F7" w:rsidRPr="005E258F" w:rsidRDefault="002531F7" w:rsidP="007308F9">
      <w:pPr>
        <w:spacing w:line="240" w:lineRule="auto"/>
        <w:ind w:left="782"/>
        <w:contextualSpacing/>
        <w:jc w:val="both"/>
        <w:rPr>
          <w:rFonts w:asciiTheme="minorHAnsi" w:hAnsiTheme="minorHAnsi" w:cstheme="minorHAnsi"/>
          <w:u w:val="single"/>
        </w:rPr>
      </w:pPr>
    </w:p>
    <w:p w14:paraId="0B204207" w14:textId="77777777" w:rsidR="00A06CA2" w:rsidRPr="005E258F" w:rsidRDefault="00A06CA2" w:rsidP="007308F9">
      <w:pPr>
        <w:pStyle w:val="Akapitzlist"/>
        <w:numPr>
          <w:ilvl w:val="0"/>
          <w:numId w:val="15"/>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Podstawy wykluczenia, o których mowa w art. 108;</w:t>
      </w:r>
    </w:p>
    <w:p w14:paraId="6F91C3FB" w14:textId="77777777" w:rsidR="00A06CA2" w:rsidRPr="005E258F" w:rsidRDefault="00A06CA2" w:rsidP="007308F9">
      <w:pPr>
        <w:spacing w:line="240" w:lineRule="auto"/>
        <w:ind w:firstLine="360"/>
        <w:rPr>
          <w:rFonts w:asciiTheme="minorHAnsi" w:hAnsiTheme="minorHAnsi" w:cstheme="minorHAnsi"/>
        </w:rPr>
      </w:pPr>
      <w:r w:rsidRPr="005E258F">
        <w:rPr>
          <w:rFonts w:asciiTheme="minorHAnsi" w:hAnsiTheme="minorHAnsi" w:cstheme="minorHAnsi"/>
        </w:rPr>
        <w:t xml:space="preserve">Z postępowania o udzielenie zamówienia wyklucza się wykonawcę: </w:t>
      </w:r>
    </w:p>
    <w:p w14:paraId="4618724A" w14:textId="77777777" w:rsidR="00A06CA2" w:rsidRPr="005E258F" w:rsidRDefault="00A06CA2" w:rsidP="007308F9">
      <w:pPr>
        <w:pStyle w:val="Akapitzlist"/>
        <w:numPr>
          <w:ilvl w:val="0"/>
          <w:numId w:val="50"/>
        </w:numPr>
        <w:spacing w:line="240" w:lineRule="auto"/>
        <w:ind w:left="709" w:hanging="283"/>
        <w:jc w:val="both"/>
        <w:rPr>
          <w:rFonts w:asciiTheme="minorHAnsi" w:hAnsiTheme="minorHAnsi" w:cstheme="minorHAnsi"/>
        </w:rPr>
      </w:pPr>
      <w:r w:rsidRPr="005E258F">
        <w:rPr>
          <w:rFonts w:asciiTheme="minorHAnsi" w:hAnsiTheme="minorHAnsi" w:cstheme="minorHAnsi"/>
        </w:rPr>
        <w:t xml:space="preserve">będącego osobą fizyczną, którego prawomocnie skazano za przestępstwo: </w:t>
      </w:r>
    </w:p>
    <w:p w14:paraId="32E54F55" w14:textId="77777777" w:rsidR="00A06CA2" w:rsidRPr="005E258F" w:rsidRDefault="00A06CA2" w:rsidP="007308F9">
      <w:pPr>
        <w:numPr>
          <w:ilvl w:val="1"/>
          <w:numId w:val="51"/>
        </w:numPr>
        <w:spacing w:line="240" w:lineRule="auto"/>
        <w:jc w:val="both"/>
        <w:rPr>
          <w:rFonts w:asciiTheme="minorHAnsi" w:hAnsiTheme="minorHAnsi" w:cstheme="minorHAnsi"/>
        </w:rPr>
      </w:pPr>
      <w:r w:rsidRPr="005E258F">
        <w:rPr>
          <w:rFonts w:asciiTheme="minorHAnsi" w:hAnsiTheme="minorHAnsi" w:cstheme="minorHAnsi"/>
        </w:rPr>
        <w:t>udziału w zorganizowanej grupie przestępczej albo związku mającym na celu popełnienie przestępstwa lub przestępstwa skarbowego, o którym mowa w art. 258 Kodeksu karnego,</w:t>
      </w:r>
    </w:p>
    <w:p w14:paraId="2221508A" w14:textId="77777777" w:rsidR="00A06CA2" w:rsidRPr="005E258F" w:rsidRDefault="00A06CA2" w:rsidP="007308F9">
      <w:pPr>
        <w:numPr>
          <w:ilvl w:val="1"/>
          <w:numId w:val="51"/>
        </w:numPr>
        <w:spacing w:line="240" w:lineRule="auto"/>
        <w:jc w:val="both"/>
        <w:rPr>
          <w:rFonts w:asciiTheme="minorHAnsi" w:hAnsiTheme="minorHAnsi" w:cstheme="minorHAnsi"/>
        </w:rPr>
      </w:pPr>
      <w:r w:rsidRPr="005E258F">
        <w:rPr>
          <w:rFonts w:asciiTheme="minorHAnsi" w:hAnsiTheme="minorHAnsi" w:cstheme="minorHAnsi"/>
        </w:rPr>
        <w:t>handlu ludźmi, o którym mowa w art. 189a Kodeksu karnego,</w:t>
      </w:r>
    </w:p>
    <w:p w14:paraId="731B7DBF" w14:textId="77777777" w:rsidR="00A06CA2" w:rsidRPr="005E258F" w:rsidRDefault="00A06CA2" w:rsidP="007308F9">
      <w:pPr>
        <w:numPr>
          <w:ilvl w:val="1"/>
          <w:numId w:val="51"/>
        </w:numPr>
        <w:spacing w:line="240" w:lineRule="auto"/>
        <w:jc w:val="both"/>
        <w:rPr>
          <w:rFonts w:asciiTheme="minorHAnsi" w:hAnsiTheme="minorHAnsi" w:cstheme="minorHAnsi"/>
        </w:rPr>
      </w:pPr>
      <w:r w:rsidRPr="005E258F">
        <w:rPr>
          <w:rFonts w:asciiTheme="minorHAnsi" w:hAnsiTheme="minorHAnsi" w:cstheme="minorHAnsi"/>
        </w:rPr>
        <w:t xml:space="preserve">o którym mowa w art. 228-230a, art. 250a Kodeksu karnego, w art. 46-48 ustawy z dnia 25 czerwca 2010 r. o sporcie lub w art. 54 ust. 1-4 ustawy z dnia 12 maja </w:t>
      </w:r>
      <w:r w:rsidRPr="005E258F">
        <w:rPr>
          <w:rFonts w:asciiTheme="minorHAnsi" w:hAnsiTheme="minorHAnsi" w:cstheme="minorHAnsi"/>
        </w:rPr>
        <w:br/>
        <w:t>2011 r. o refundacji leków, środków spożywczych specjalnego przeznaczenia żywieniowego oraz wyrobów medycznych,</w:t>
      </w:r>
    </w:p>
    <w:p w14:paraId="00B3EA66" w14:textId="77777777" w:rsidR="00A06CA2" w:rsidRPr="005E258F" w:rsidRDefault="00A06CA2" w:rsidP="007308F9">
      <w:pPr>
        <w:numPr>
          <w:ilvl w:val="1"/>
          <w:numId w:val="51"/>
        </w:numPr>
        <w:spacing w:line="240" w:lineRule="auto"/>
        <w:jc w:val="both"/>
        <w:rPr>
          <w:rFonts w:asciiTheme="minorHAnsi" w:hAnsiTheme="minorHAnsi" w:cstheme="minorHAnsi"/>
        </w:rPr>
      </w:pPr>
      <w:r w:rsidRPr="005E258F">
        <w:rPr>
          <w:rFonts w:asciiTheme="minorHAnsi" w:hAnsiTheme="minorHAnsi" w:cstheme="minorHAnsi"/>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133EEA6" w14:textId="77777777" w:rsidR="00A06CA2" w:rsidRPr="005E258F" w:rsidRDefault="00A06CA2" w:rsidP="007308F9">
      <w:pPr>
        <w:numPr>
          <w:ilvl w:val="1"/>
          <w:numId w:val="51"/>
        </w:numPr>
        <w:spacing w:line="240" w:lineRule="auto"/>
        <w:jc w:val="both"/>
        <w:rPr>
          <w:rFonts w:asciiTheme="minorHAnsi" w:hAnsiTheme="minorHAnsi" w:cstheme="minorHAnsi"/>
        </w:rPr>
      </w:pPr>
      <w:r w:rsidRPr="005E258F">
        <w:rPr>
          <w:rFonts w:asciiTheme="minorHAnsi" w:hAnsiTheme="minorHAnsi" w:cstheme="minorHAnsi"/>
        </w:rPr>
        <w:t>o charakterze terrorystycznym, o którym mowa w art. 115 § 20 Kodeksu karnego, lub mające na celu popełnienie tego przestępstwa,</w:t>
      </w:r>
    </w:p>
    <w:p w14:paraId="10571480" w14:textId="77777777" w:rsidR="00A06CA2" w:rsidRPr="005E258F" w:rsidRDefault="00A06CA2" w:rsidP="007308F9">
      <w:pPr>
        <w:numPr>
          <w:ilvl w:val="1"/>
          <w:numId w:val="51"/>
        </w:numPr>
        <w:spacing w:line="240" w:lineRule="auto"/>
        <w:jc w:val="both"/>
        <w:rPr>
          <w:rFonts w:asciiTheme="minorHAnsi" w:hAnsiTheme="minorHAnsi" w:cstheme="minorHAnsi"/>
        </w:rPr>
      </w:pPr>
      <w:r w:rsidRPr="005E258F">
        <w:rPr>
          <w:rFonts w:asciiTheme="minorHAnsi" w:hAnsiTheme="minorHAnsi" w:cstheme="minorHAnsi"/>
        </w:rPr>
        <w:t>powierzenia wykonywania pracy małoletniemu cudzoziemcowi, o którym mowa w art. 9 ust. 2 ustawy z dnia 15 czerwca 2012 r. o skutkach powierzania wykonywania pracy cudzoziemcom przebywającym wbrew przepisom na terytorium Rzeczypospolitej Polskiej.</w:t>
      </w:r>
    </w:p>
    <w:p w14:paraId="77BA2855" w14:textId="77777777" w:rsidR="00A06CA2" w:rsidRPr="005E258F" w:rsidRDefault="00A06CA2" w:rsidP="007308F9">
      <w:pPr>
        <w:numPr>
          <w:ilvl w:val="1"/>
          <w:numId w:val="51"/>
        </w:numPr>
        <w:spacing w:line="240" w:lineRule="auto"/>
        <w:jc w:val="both"/>
        <w:rPr>
          <w:rFonts w:asciiTheme="minorHAnsi" w:hAnsiTheme="minorHAnsi" w:cstheme="minorHAnsi"/>
        </w:rPr>
      </w:pPr>
      <w:r w:rsidRPr="005E258F">
        <w:rPr>
          <w:rFonts w:asciiTheme="minorHAnsi" w:hAnsiTheme="minorHAnsi" w:cstheme="minorHAns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BAA456B" w14:textId="77777777" w:rsidR="00A06CA2" w:rsidRPr="005E258F" w:rsidRDefault="00A06CA2" w:rsidP="007308F9">
      <w:pPr>
        <w:numPr>
          <w:ilvl w:val="1"/>
          <w:numId w:val="51"/>
        </w:numPr>
        <w:spacing w:line="240" w:lineRule="auto"/>
        <w:jc w:val="both"/>
        <w:rPr>
          <w:rFonts w:asciiTheme="minorHAnsi" w:hAnsiTheme="minorHAnsi" w:cstheme="minorHAnsi"/>
        </w:rPr>
      </w:pPr>
      <w:r w:rsidRPr="005E258F">
        <w:rPr>
          <w:rFonts w:asciiTheme="minorHAnsi" w:hAnsiTheme="minorHAnsi" w:cstheme="minorHAnsi"/>
        </w:rPr>
        <w:t>o którym mowa w art. 9 ust. 1 i 3 lub art. 10 ustawy z dnia 15 czerwca 2012 r. o skutkach powierzania wykonywania pracy cudzoziemcom przebywającym wbrew przepisom na terytorium Rzeczypospolitej Polskiej</w:t>
      </w:r>
    </w:p>
    <w:p w14:paraId="0E35F7C2" w14:textId="77777777" w:rsidR="00A06CA2" w:rsidRPr="005E258F" w:rsidRDefault="00A06CA2" w:rsidP="007308F9">
      <w:pPr>
        <w:spacing w:line="240" w:lineRule="auto"/>
        <w:ind w:firstLine="709"/>
        <w:jc w:val="both"/>
        <w:rPr>
          <w:rFonts w:asciiTheme="minorHAnsi" w:hAnsiTheme="minorHAnsi" w:cstheme="minorHAnsi"/>
        </w:rPr>
      </w:pPr>
      <w:r w:rsidRPr="005E258F">
        <w:rPr>
          <w:rFonts w:asciiTheme="minorHAnsi" w:hAnsiTheme="minorHAnsi" w:cstheme="minorHAnsi"/>
        </w:rPr>
        <w:lastRenderedPageBreak/>
        <w:t>lub za odpowiedni czyn zabroniony określony w przepisach prawa obcego;</w:t>
      </w:r>
    </w:p>
    <w:p w14:paraId="476E97CE" w14:textId="77777777" w:rsidR="00A06CA2" w:rsidRPr="005E258F" w:rsidRDefault="00A06CA2" w:rsidP="007308F9">
      <w:pPr>
        <w:pStyle w:val="Akapitzlist"/>
        <w:numPr>
          <w:ilvl w:val="0"/>
          <w:numId w:val="55"/>
        </w:numPr>
        <w:spacing w:line="240" w:lineRule="auto"/>
        <w:jc w:val="both"/>
        <w:rPr>
          <w:rFonts w:asciiTheme="minorHAnsi" w:hAnsiTheme="minorHAnsi" w:cstheme="minorHAnsi"/>
        </w:rPr>
      </w:pPr>
      <w:r w:rsidRPr="005E258F">
        <w:rPr>
          <w:rFonts w:asciiTheme="minorHAnsi" w:hAnsiTheme="minorHAnsi"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8C29ADD" w14:textId="77777777" w:rsidR="00A06CA2" w:rsidRPr="005E258F" w:rsidRDefault="00A06CA2" w:rsidP="007308F9">
      <w:pPr>
        <w:pStyle w:val="Akapitzlist"/>
        <w:numPr>
          <w:ilvl w:val="0"/>
          <w:numId w:val="55"/>
        </w:numPr>
        <w:spacing w:line="240" w:lineRule="auto"/>
        <w:jc w:val="both"/>
        <w:rPr>
          <w:rFonts w:asciiTheme="minorHAnsi" w:hAnsiTheme="minorHAnsi" w:cstheme="minorHAnsi"/>
        </w:rPr>
      </w:pPr>
      <w:r w:rsidRPr="005E258F">
        <w:rPr>
          <w:rFonts w:asciiTheme="minorHAnsi" w:hAnsiTheme="minorHAnsi" w:cstheme="minorHAnsi"/>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CBC191A" w14:textId="77777777" w:rsidR="00A06CA2" w:rsidRPr="005E258F" w:rsidRDefault="00A06CA2" w:rsidP="007308F9">
      <w:pPr>
        <w:pStyle w:val="Akapitzlist"/>
        <w:numPr>
          <w:ilvl w:val="0"/>
          <w:numId w:val="55"/>
        </w:numPr>
        <w:spacing w:line="240" w:lineRule="auto"/>
        <w:jc w:val="both"/>
        <w:rPr>
          <w:rFonts w:asciiTheme="minorHAnsi" w:hAnsiTheme="minorHAnsi" w:cstheme="minorHAnsi"/>
        </w:rPr>
      </w:pPr>
      <w:r w:rsidRPr="005E258F">
        <w:rPr>
          <w:rFonts w:asciiTheme="minorHAnsi" w:hAnsiTheme="minorHAnsi" w:cstheme="minorHAnsi"/>
        </w:rPr>
        <w:t>wobec którego orzeczono prawomocnie zakaz ubiegania się o zamówienia publiczne;</w:t>
      </w:r>
    </w:p>
    <w:p w14:paraId="371BEE5C" w14:textId="77777777" w:rsidR="00A06CA2" w:rsidRPr="005E258F" w:rsidRDefault="00A06CA2" w:rsidP="007308F9">
      <w:pPr>
        <w:pStyle w:val="Akapitzlist"/>
        <w:numPr>
          <w:ilvl w:val="0"/>
          <w:numId w:val="55"/>
        </w:numPr>
        <w:spacing w:line="240" w:lineRule="auto"/>
        <w:jc w:val="both"/>
        <w:rPr>
          <w:rFonts w:asciiTheme="minorHAnsi" w:hAnsiTheme="minorHAnsi" w:cstheme="minorHAnsi"/>
        </w:rPr>
      </w:pPr>
      <w:r w:rsidRPr="005E258F">
        <w:rPr>
          <w:rFonts w:asciiTheme="minorHAnsi" w:hAnsiTheme="minorHAnsi" w:cstheme="minorHAnsi"/>
        </w:rPr>
        <w:t>jeżeli zamawiający może stwierdzić, na podstawie wiarygodnych przesłanek, że wykonawca zawarł z innymi wykonawcami porozumienie mające na celu zakłócenie konkurencji, w </w:t>
      </w:r>
      <w:proofErr w:type="gramStart"/>
      <w:r w:rsidRPr="005E258F">
        <w:rPr>
          <w:rFonts w:asciiTheme="minorHAnsi" w:hAnsiTheme="minorHAnsi" w:cstheme="minorHAnsi"/>
        </w:rPr>
        <w:t>szczególności</w:t>
      </w:r>
      <w:proofErr w:type="gramEnd"/>
      <w:r w:rsidRPr="005E258F">
        <w:rPr>
          <w:rFonts w:asciiTheme="minorHAnsi" w:hAnsiTheme="minorHAnsi" w:cstheme="minorHAnsi"/>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5941930" w14:textId="77777777" w:rsidR="00A06CA2" w:rsidRPr="005E258F" w:rsidRDefault="00A06CA2" w:rsidP="007308F9">
      <w:pPr>
        <w:pStyle w:val="Akapitzlist"/>
        <w:numPr>
          <w:ilvl w:val="0"/>
          <w:numId w:val="55"/>
        </w:numPr>
        <w:spacing w:line="240" w:lineRule="auto"/>
        <w:jc w:val="both"/>
        <w:rPr>
          <w:rFonts w:asciiTheme="minorHAnsi" w:hAnsiTheme="minorHAnsi" w:cstheme="minorHAnsi"/>
        </w:rPr>
      </w:pPr>
      <w:r w:rsidRPr="005E258F">
        <w:rPr>
          <w:rFonts w:asciiTheme="minorHAnsi" w:hAnsiTheme="minorHAnsi" w:cstheme="minorHAnsi"/>
        </w:rPr>
        <w:t xml:space="preserve">jeżeli, w przypadkach, o których mowa w art. </w:t>
      </w:r>
      <w:hyperlink r:id="rId19" w:history="1">
        <w:r w:rsidRPr="005E258F">
          <w:rPr>
            <w:rStyle w:val="Hipercze"/>
            <w:rFonts w:asciiTheme="minorHAnsi" w:hAnsiTheme="minorHAnsi" w:cstheme="minorHAnsi"/>
            <w:color w:val="auto"/>
            <w:u w:val="none"/>
          </w:rPr>
          <w:t>85</w:t>
        </w:r>
      </w:hyperlink>
      <w:r w:rsidRPr="005E258F">
        <w:rPr>
          <w:rFonts w:asciiTheme="minorHAnsi" w:hAnsiTheme="minorHAnsi" w:cstheme="minorHAnsi"/>
        </w:rPr>
        <w:t xml:space="preserve">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D971124" w14:textId="77777777" w:rsidR="00A06CA2" w:rsidRPr="005E258F" w:rsidRDefault="00A06CA2" w:rsidP="007308F9">
      <w:pPr>
        <w:spacing w:line="240" w:lineRule="auto"/>
        <w:jc w:val="both"/>
        <w:rPr>
          <w:rFonts w:asciiTheme="minorHAnsi" w:hAnsiTheme="minorHAnsi" w:cstheme="minorHAnsi"/>
          <w:u w:val="single"/>
        </w:rPr>
      </w:pPr>
    </w:p>
    <w:p w14:paraId="07796F98" w14:textId="77777777" w:rsidR="00A06CA2" w:rsidRPr="005E258F" w:rsidRDefault="00A06CA2" w:rsidP="007308F9">
      <w:pPr>
        <w:pStyle w:val="Akapitzlist"/>
        <w:numPr>
          <w:ilvl w:val="0"/>
          <w:numId w:val="15"/>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Podstawy wykluczenia, o których mowa w art. 109 ust. 1;</w:t>
      </w:r>
    </w:p>
    <w:p w14:paraId="58BAC1B4" w14:textId="77777777" w:rsidR="00A06CA2" w:rsidRPr="005E258F" w:rsidRDefault="00A06CA2" w:rsidP="007308F9">
      <w:pPr>
        <w:spacing w:line="240" w:lineRule="auto"/>
        <w:ind w:firstLine="373"/>
        <w:rPr>
          <w:rFonts w:asciiTheme="minorHAnsi" w:hAnsiTheme="minorHAnsi" w:cstheme="minorHAnsi"/>
        </w:rPr>
      </w:pPr>
      <w:r w:rsidRPr="005E258F">
        <w:rPr>
          <w:rFonts w:asciiTheme="minorHAnsi" w:hAnsiTheme="minorHAnsi" w:cstheme="minorHAnsi"/>
          <w:bCs/>
        </w:rPr>
        <w:t>Z postępowania o udzielenie zamówienia zamawiający może wykluczyć wykonawcę:</w:t>
      </w:r>
    </w:p>
    <w:p w14:paraId="0FA60C08" w14:textId="77777777" w:rsidR="00A06CA2" w:rsidRPr="005E258F" w:rsidRDefault="00A06CA2" w:rsidP="007308F9">
      <w:pPr>
        <w:pStyle w:val="Akapitzlist"/>
        <w:numPr>
          <w:ilvl w:val="0"/>
          <w:numId w:val="52"/>
        </w:numPr>
        <w:spacing w:line="240" w:lineRule="auto"/>
        <w:jc w:val="both"/>
        <w:rPr>
          <w:rFonts w:asciiTheme="minorHAnsi" w:hAnsiTheme="minorHAnsi" w:cstheme="minorHAnsi"/>
        </w:rPr>
      </w:pPr>
      <w:r w:rsidRPr="005E258F">
        <w:rPr>
          <w:rFonts w:asciiTheme="minorHAnsi" w:hAnsiTheme="minorHAnsi" w:cstheme="minorHAnsi"/>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7028491F" w14:textId="77777777" w:rsidR="00A06CA2" w:rsidRPr="005E258F" w:rsidRDefault="00A06CA2" w:rsidP="007308F9">
      <w:pPr>
        <w:pStyle w:val="Akapitzlist"/>
        <w:numPr>
          <w:ilvl w:val="0"/>
          <w:numId w:val="52"/>
        </w:numPr>
        <w:spacing w:line="240" w:lineRule="auto"/>
        <w:jc w:val="both"/>
        <w:rPr>
          <w:rFonts w:asciiTheme="minorHAnsi" w:hAnsiTheme="minorHAnsi" w:cstheme="minorHAnsi"/>
        </w:rPr>
      </w:pPr>
      <w:r w:rsidRPr="005E258F">
        <w:rPr>
          <w:rFonts w:asciiTheme="minorHAnsi" w:hAnsiTheme="minorHAnsi" w:cstheme="minorHAnsi"/>
        </w:rPr>
        <w:t>który naruszył obowiązki w dziedzinie ochrony środowiska, prawa socjalnego lub prawa pracy:</w:t>
      </w:r>
    </w:p>
    <w:p w14:paraId="548A2FA2" w14:textId="77777777" w:rsidR="00A06CA2" w:rsidRPr="005E258F" w:rsidRDefault="00A06CA2" w:rsidP="007308F9">
      <w:pPr>
        <w:pStyle w:val="Akapitzlist"/>
        <w:numPr>
          <w:ilvl w:val="2"/>
          <w:numId w:val="53"/>
        </w:numPr>
        <w:spacing w:line="240" w:lineRule="auto"/>
        <w:ind w:left="1134" w:hanging="425"/>
        <w:jc w:val="both"/>
        <w:rPr>
          <w:rFonts w:asciiTheme="minorHAnsi" w:hAnsiTheme="minorHAnsi" w:cstheme="minorHAnsi"/>
        </w:rPr>
      </w:pPr>
      <w:r w:rsidRPr="005E258F">
        <w:rPr>
          <w:rFonts w:asciiTheme="minorHAnsi" w:hAnsiTheme="minorHAnsi" w:cstheme="minorHAnsi"/>
        </w:rPr>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54523FFA" w14:textId="77777777" w:rsidR="00A06CA2" w:rsidRPr="005E258F" w:rsidRDefault="00A06CA2" w:rsidP="007308F9">
      <w:pPr>
        <w:pStyle w:val="Akapitzlist"/>
        <w:numPr>
          <w:ilvl w:val="2"/>
          <w:numId w:val="53"/>
        </w:numPr>
        <w:spacing w:line="240" w:lineRule="auto"/>
        <w:ind w:left="1134" w:hanging="425"/>
        <w:jc w:val="both"/>
        <w:rPr>
          <w:rFonts w:asciiTheme="minorHAnsi" w:hAnsiTheme="minorHAnsi" w:cstheme="minorHAnsi"/>
        </w:rPr>
      </w:pPr>
      <w:r w:rsidRPr="005E258F">
        <w:rPr>
          <w:rFonts w:asciiTheme="minorHAnsi" w:hAnsiTheme="minorHAnsi" w:cstheme="minorHAnsi"/>
        </w:rPr>
        <w:t>będącego osobą fizyczną prawomocnie ukaranego za wykroczenie przeciwko prawom pracownika lub wykroczenie przeciwko środowisku, jeżeli za jego popełnienie wymierzono karę aresztu, ograniczenia wolności lub karę grzywny,</w:t>
      </w:r>
    </w:p>
    <w:p w14:paraId="726D49C3" w14:textId="77777777" w:rsidR="00A06CA2" w:rsidRPr="005E258F" w:rsidRDefault="00A06CA2" w:rsidP="007308F9">
      <w:pPr>
        <w:pStyle w:val="Akapitzlist"/>
        <w:numPr>
          <w:ilvl w:val="2"/>
          <w:numId w:val="53"/>
        </w:numPr>
        <w:spacing w:line="240" w:lineRule="auto"/>
        <w:ind w:left="1134" w:hanging="425"/>
        <w:jc w:val="both"/>
        <w:rPr>
          <w:rFonts w:asciiTheme="minorHAnsi" w:hAnsiTheme="minorHAnsi" w:cstheme="minorHAnsi"/>
        </w:rPr>
      </w:pPr>
      <w:r w:rsidRPr="005E258F">
        <w:rPr>
          <w:rFonts w:asciiTheme="minorHAnsi" w:hAnsiTheme="minorHAnsi" w:cstheme="minorHAnsi"/>
        </w:rPr>
        <w:t>wobec którego wydano ostateczną decyzję administracyjną o naruszeniu obowiązków wynikających z prawa ochrony środowiska, prawa pracy lub przepisów o zabezpieczeniu społecznym, jeżeli wymierzono tą decyzją karę pieniężną;</w:t>
      </w:r>
    </w:p>
    <w:p w14:paraId="65B3A5EA" w14:textId="77777777" w:rsidR="00A06CA2" w:rsidRPr="005E258F" w:rsidRDefault="00A06CA2" w:rsidP="007308F9">
      <w:pPr>
        <w:pStyle w:val="Akapitzlist"/>
        <w:numPr>
          <w:ilvl w:val="0"/>
          <w:numId w:val="52"/>
        </w:numPr>
        <w:spacing w:line="240" w:lineRule="auto"/>
        <w:jc w:val="both"/>
        <w:rPr>
          <w:rFonts w:asciiTheme="minorHAnsi" w:hAnsiTheme="minorHAnsi" w:cstheme="minorHAnsi"/>
        </w:rPr>
      </w:pPr>
      <w:r w:rsidRPr="005E258F">
        <w:rPr>
          <w:rFonts w:asciiTheme="minorHAnsi" w:hAnsiTheme="minorHAnsi"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p>
    <w:p w14:paraId="37F0E763" w14:textId="77777777" w:rsidR="00A06CA2" w:rsidRPr="005E258F" w:rsidRDefault="00A06CA2" w:rsidP="007308F9">
      <w:pPr>
        <w:pStyle w:val="Akapitzlist"/>
        <w:numPr>
          <w:ilvl w:val="0"/>
          <w:numId w:val="52"/>
        </w:numPr>
        <w:spacing w:line="240" w:lineRule="auto"/>
        <w:jc w:val="both"/>
        <w:rPr>
          <w:rFonts w:asciiTheme="minorHAnsi" w:hAnsiTheme="minorHAnsi" w:cstheme="minorHAnsi"/>
        </w:rPr>
      </w:pPr>
      <w:r w:rsidRPr="005E258F">
        <w:rPr>
          <w:rFonts w:asciiTheme="minorHAnsi" w:hAnsiTheme="minorHAnsi" w:cstheme="minorHAnsi"/>
        </w:rPr>
        <w:lastRenderedPageBreak/>
        <w:t>w </w:t>
      </w:r>
      <w:proofErr w:type="gramStart"/>
      <w:r w:rsidRPr="005E258F">
        <w:rPr>
          <w:rFonts w:asciiTheme="minorHAnsi" w:hAnsiTheme="minorHAnsi" w:cstheme="minorHAnsi"/>
        </w:rPr>
        <w:t>stosunku</w:t>
      </w:r>
      <w:proofErr w:type="gramEnd"/>
      <w:r w:rsidRPr="005E258F">
        <w:rPr>
          <w:rFonts w:asciiTheme="minorHAnsi" w:hAnsiTheme="minorHAnsi" w:cstheme="minorHAnsi"/>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FE99197" w14:textId="77777777" w:rsidR="00A06CA2" w:rsidRPr="005E258F" w:rsidRDefault="00A06CA2" w:rsidP="007308F9">
      <w:pPr>
        <w:pStyle w:val="Akapitzlist"/>
        <w:numPr>
          <w:ilvl w:val="0"/>
          <w:numId w:val="52"/>
        </w:numPr>
        <w:spacing w:line="240" w:lineRule="auto"/>
        <w:jc w:val="both"/>
        <w:rPr>
          <w:rFonts w:asciiTheme="minorHAnsi" w:hAnsiTheme="minorHAnsi" w:cstheme="minorHAnsi"/>
        </w:rPr>
      </w:pPr>
      <w:r w:rsidRPr="005E258F">
        <w:rPr>
          <w:rFonts w:asciiTheme="minorHAnsi" w:hAnsiTheme="minorHAnsi" w:cstheme="minorHAnsi"/>
        </w:rPr>
        <w:t>który w sposób zawiniony poważnie naruszył obowiązki zawodowe, co podważa jego uczciwość, w </w:t>
      </w:r>
      <w:proofErr w:type="gramStart"/>
      <w:r w:rsidRPr="005E258F">
        <w:rPr>
          <w:rFonts w:asciiTheme="minorHAnsi" w:hAnsiTheme="minorHAnsi" w:cstheme="minorHAnsi"/>
        </w:rPr>
        <w:t>szczególności</w:t>
      </w:r>
      <w:proofErr w:type="gramEnd"/>
      <w:r w:rsidRPr="005E258F">
        <w:rPr>
          <w:rFonts w:asciiTheme="minorHAnsi" w:hAnsiTheme="minorHAnsi" w:cstheme="minorHAnsi"/>
        </w:rPr>
        <w:t xml:space="preserve"> gdy wykonawca w wyniku zamierzonego działania lub rażącego niedbalstwa nie wykonał lub nienależycie wykonał zamówienie, co zamawiający jest w stanie wykazać za pomocą stosownych dowodów;</w:t>
      </w:r>
    </w:p>
    <w:p w14:paraId="2E83126B" w14:textId="77777777" w:rsidR="00A06CA2" w:rsidRPr="005E258F" w:rsidRDefault="00A06CA2" w:rsidP="007308F9">
      <w:pPr>
        <w:pStyle w:val="Akapitzlist"/>
        <w:numPr>
          <w:ilvl w:val="0"/>
          <w:numId w:val="52"/>
        </w:numPr>
        <w:spacing w:line="240" w:lineRule="auto"/>
        <w:jc w:val="both"/>
        <w:rPr>
          <w:rFonts w:asciiTheme="minorHAnsi" w:hAnsiTheme="minorHAnsi" w:cstheme="minorHAnsi"/>
        </w:rPr>
      </w:pPr>
      <w:r w:rsidRPr="005E258F">
        <w:rPr>
          <w:rFonts w:asciiTheme="minorHAnsi" w:hAnsiTheme="minorHAnsi" w:cstheme="minorHAnsi"/>
        </w:rPr>
        <w:t>jeżeli występuje konflikt interesów w rozumieniu art. 56 ust. 2, którego nie można skutecznie wyeliminować w inny sposób niż przez wykluczenie wykonawcy;</w:t>
      </w:r>
    </w:p>
    <w:p w14:paraId="75664E10" w14:textId="77777777" w:rsidR="00A06CA2" w:rsidRPr="005E258F" w:rsidRDefault="00A06CA2" w:rsidP="007308F9">
      <w:pPr>
        <w:pStyle w:val="Akapitzlist"/>
        <w:numPr>
          <w:ilvl w:val="0"/>
          <w:numId w:val="52"/>
        </w:numPr>
        <w:spacing w:line="240" w:lineRule="auto"/>
        <w:jc w:val="both"/>
        <w:rPr>
          <w:rFonts w:asciiTheme="minorHAnsi" w:hAnsiTheme="minorHAnsi" w:cstheme="minorHAnsi"/>
        </w:rPr>
      </w:pPr>
      <w:r w:rsidRPr="005E258F">
        <w:rPr>
          <w:rFonts w:asciiTheme="minorHAnsi" w:hAnsiTheme="minorHAnsi" w:cstheme="minorHAnsi"/>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0CDA8AE" w14:textId="77777777" w:rsidR="00A06CA2" w:rsidRPr="005E258F" w:rsidRDefault="00A06CA2" w:rsidP="007308F9">
      <w:pPr>
        <w:pStyle w:val="Akapitzlist"/>
        <w:numPr>
          <w:ilvl w:val="0"/>
          <w:numId w:val="52"/>
        </w:numPr>
        <w:spacing w:line="240" w:lineRule="auto"/>
        <w:jc w:val="both"/>
        <w:rPr>
          <w:rFonts w:asciiTheme="minorHAnsi" w:hAnsiTheme="minorHAnsi" w:cstheme="minorHAnsi"/>
        </w:rPr>
      </w:pPr>
      <w:r w:rsidRPr="005E258F">
        <w:rPr>
          <w:rFonts w:asciiTheme="minorHAnsi" w:hAnsiTheme="minorHAnsi" w:cstheme="minorHAnsi"/>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CCD1892" w14:textId="77777777" w:rsidR="00A06CA2" w:rsidRPr="005E258F" w:rsidRDefault="00A06CA2" w:rsidP="007308F9">
      <w:pPr>
        <w:pStyle w:val="Akapitzlist"/>
        <w:numPr>
          <w:ilvl w:val="0"/>
          <w:numId w:val="52"/>
        </w:numPr>
        <w:spacing w:line="240" w:lineRule="auto"/>
        <w:jc w:val="both"/>
        <w:rPr>
          <w:rFonts w:asciiTheme="minorHAnsi" w:hAnsiTheme="minorHAnsi" w:cstheme="minorHAnsi"/>
        </w:rPr>
      </w:pPr>
      <w:r w:rsidRPr="005E258F">
        <w:rPr>
          <w:rFonts w:asciiTheme="minorHAnsi" w:hAnsiTheme="minorHAnsi" w:cstheme="minorHAnsi"/>
        </w:rPr>
        <w:t>który bezprawnie wpływał lub próbował wpływać na czynności zamawiającego lub próbował pozyskać lub pozyskał informacje poufne, mogące dać mu przewagę w postępowaniu o udzielenie zamówienia;</w:t>
      </w:r>
    </w:p>
    <w:p w14:paraId="0334482C" w14:textId="77777777" w:rsidR="00A06CA2" w:rsidRPr="005E258F" w:rsidRDefault="00A06CA2" w:rsidP="007308F9">
      <w:pPr>
        <w:pStyle w:val="Akapitzlist"/>
        <w:numPr>
          <w:ilvl w:val="0"/>
          <w:numId w:val="52"/>
        </w:numPr>
        <w:spacing w:line="240" w:lineRule="auto"/>
        <w:jc w:val="both"/>
        <w:rPr>
          <w:rFonts w:asciiTheme="minorHAnsi" w:hAnsiTheme="minorHAnsi" w:cstheme="minorHAnsi"/>
        </w:rPr>
      </w:pPr>
      <w:r w:rsidRPr="005E258F">
        <w:rPr>
          <w:rFonts w:asciiTheme="minorHAnsi" w:hAnsiTheme="minorHAnsi" w:cstheme="minorHAnsi"/>
        </w:rPr>
        <w:t>który w wyniku lekkomyślności lub niedbalstwa przedstawił informacje wprowadzające w błąd, co mogło mieć istotny wpływ na decyzje podejmowane przez zamawiającego w postępowaniu o udzielenie zamówienia.</w:t>
      </w:r>
    </w:p>
    <w:p w14:paraId="07C17D21" w14:textId="77777777" w:rsidR="00A06CA2" w:rsidRPr="005E258F" w:rsidRDefault="00A06CA2" w:rsidP="007308F9">
      <w:pPr>
        <w:spacing w:line="240" w:lineRule="auto"/>
        <w:jc w:val="both"/>
        <w:rPr>
          <w:rFonts w:asciiTheme="minorHAnsi" w:hAnsiTheme="minorHAnsi" w:cstheme="minorHAnsi"/>
        </w:rPr>
      </w:pPr>
    </w:p>
    <w:p w14:paraId="24EA16DC" w14:textId="77777777" w:rsidR="00A06CA2" w:rsidRPr="005E258F" w:rsidRDefault="00A06CA2" w:rsidP="007308F9">
      <w:pPr>
        <w:pStyle w:val="Akapitzlist"/>
        <w:numPr>
          <w:ilvl w:val="0"/>
          <w:numId w:val="15"/>
        </w:numPr>
        <w:spacing w:line="240" w:lineRule="auto"/>
        <w:ind w:left="357" w:hanging="357"/>
        <w:jc w:val="both"/>
        <w:rPr>
          <w:rFonts w:asciiTheme="minorHAnsi" w:hAnsiTheme="minorHAnsi" w:cstheme="minorHAnsi"/>
          <w:u w:val="single"/>
        </w:rPr>
      </w:pPr>
      <w:r w:rsidRPr="005E258F">
        <w:rPr>
          <w:rFonts w:asciiTheme="minorHAnsi" w:hAnsiTheme="minorHAnsi" w:cstheme="minorHAnsi"/>
          <w:u w:val="single"/>
        </w:rPr>
        <w:t>Podstawy wykluczenia, o których mowa w art. 7 ust. 1 ustawy</w:t>
      </w:r>
      <w:r w:rsidRPr="005E258F">
        <w:rPr>
          <w:rFonts w:asciiTheme="minorHAnsi" w:hAnsiTheme="minorHAnsi" w:cstheme="minorHAnsi"/>
        </w:rPr>
        <w:t xml:space="preserve"> </w:t>
      </w:r>
      <w:r w:rsidRPr="005E258F">
        <w:rPr>
          <w:rFonts w:asciiTheme="minorHAnsi" w:hAnsiTheme="minorHAnsi" w:cstheme="minorHAnsi"/>
          <w:u w:val="single"/>
        </w:rPr>
        <w:t>z dnia 13 kwietnia 2022 r. o szczególnych rozwiązaniach w zakresie przeciwdziałania wspieraniu agresji na Ukrainę oraz służących ochronie bezpieczeństwa narodowego;</w:t>
      </w:r>
    </w:p>
    <w:p w14:paraId="437BC569" w14:textId="77777777" w:rsidR="00A06CA2" w:rsidRPr="005E258F" w:rsidRDefault="00A06CA2" w:rsidP="007308F9">
      <w:pPr>
        <w:spacing w:line="240" w:lineRule="auto"/>
        <w:ind w:left="357"/>
        <w:jc w:val="both"/>
        <w:rPr>
          <w:rFonts w:asciiTheme="minorHAnsi" w:hAnsiTheme="minorHAnsi" w:cstheme="minorHAnsi"/>
        </w:rPr>
      </w:pPr>
      <w:r w:rsidRPr="005E258F">
        <w:rPr>
          <w:rFonts w:asciiTheme="minorHAnsi" w:hAnsiTheme="minorHAnsi" w:cstheme="minorHAnsi"/>
        </w:rPr>
        <w:t>Z postępowania o udzielenie zamówienia publicznego lub konkursu prowadzonego na podstawie ustawy z dnia 11 września 2019 r. - Prawo zamówień publicznych wyklucza się:</w:t>
      </w:r>
    </w:p>
    <w:p w14:paraId="7E513361" w14:textId="77777777" w:rsidR="00A06CA2" w:rsidRPr="005E258F" w:rsidRDefault="00A06CA2" w:rsidP="007308F9">
      <w:pPr>
        <w:pStyle w:val="Akapitzlist"/>
        <w:numPr>
          <w:ilvl w:val="1"/>
          <w:numId w:val="54"/>
        </w:numPr>
        <w:spacing w:line="240" w:lineRule="auto"/>
        <w:ind w:left="709" w:hanging="283"/>
        <w:jc w:val="both"/>
        <w:rPr>
          <w:rFonts w:asciiTheme="minorHAnsi" w:hAnsiTheme="minorHAnsi" w:cstheme="minorHAnsi"/>
        </w:rPr>
      </w:pPr>
      <w:r w:rsidRPr="005E258F">
        <w:rPr>
          <w:rFonts w:asciiTheme="minorHAnsi" w:hAnsiTheme="minorHAnsi" w:cstheme="minorHAnsi"/>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0C2D1DDB" w14:textId="77777777" w:rsidR="00A06CA2" w:rsidRPr="005E258F" w:rsidRDefault="00A06CA2" w:rsidP="007308F9">
      <w:pPr>
        <w:pStyle w:val="Akapitzlist"/>
        <w:numPr>
          <w:ilvl w:val="1"/>
          <w:numId w:val="54"/>
        </w:numPr>
        <w:spacing w:line="240" w:lineRule="auto"/>
        <w:ind w:left="709" w:hanging="283"/>
        <w:jc w:val="both"/>
        <w:rPr>
          <w:rFonts w:asciiTheme="minorHAnsi" w:hAnsiTheme="minorHAnsi" w:cstheme="minorHAnsi"/>
        </w:rPr>
      </w:pPr>
      <w:r w:rsidRPr="005E258F">
        <w:rPr>
          <w:rFonts w:asciiTheme="minorHAnsi" w:hAnsiTheme="minorHAnsi" w:cstheme="minorHAnsi"/>
        </w:rPr>
        <w:t xml:space="preserve">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39DF19B9" w14:textId="77777777" w:rsidR="00A06CA2" w:rsidRPr="005E258F" w:rsidRDefault="00A06CA2" w:rsidP="007308F9">
      <w:pPr>
        <w:pStyle w:val="Akapitzlist"/>
        <w:numPr>
          <w:ilvl w:val="1"/>
          <w:numId w:val="54"/>
        </w:numPr>
        <w:spacing w:line="240" w:lineRule="auto"/>
        <w:ind w:left="709" w:hanging="283"/>
        <w:jc w:val="both"/>
        <w:rPr>
          <w:rFonts w:asciiTheme="minorHAnsi" w:hAnsiTheme="minorHAnsi" w:cstheme="minorHAnsi"/>
        </w:rPr>
      </w:pPr>
      <w:r w:rsidRPr="005E258F">
        <w:rPr>
          <w:rFonts w:asciiTheme="minorHAnsi" w:hAnsiTheme="minorHAnsi" w:cstheme="minorHAnsi"/>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3EEAACC4" w14:textId="77777777" w:rsidR="00A06CA2" w:rsidRPr="005E258F" w:rsidRDefault="00A06CA2" w:rsidP="007308F9">
      <w:pPr>
        <w:pStyle w:val="Bezodstpw"/>
        <w:ind w:left="284"/>
        <w:jc w:val="both"/>
        <w:rPr>
          <w:rFonts w:asciiTheme="minorHAnsi" w:hAnsiTheme="minorHAnsi" w:cstheme="minorHAnsi"/>
          <w:u w:val="single"/>
        </w:rPr>
      </w:pPr>
    </w:p>
    <w:p w14:paraId="4BF2BDE2" w14:textId="77777777" w:rsidR="00622F08" w:rsidRPr="005E258F" w:rsidRDefault="00622F08" w:rsidP="007308F9">
      <w:pPr>
        <w:pStyle w:val="Nagwek1"/>
        <w:spacing w:before="0" w:after="0" w:line="240" w:lineRule="auto"/>
        <w:rPr>
          <w:rFonts w:asciiTheme="minorHAnsi" w:hAnsiTheme="minorHAnsi" w:cstheme="minorHAnsi"/>
          <w:szCs w:val="22"/>
        </w:rPr>
      </w:pPr>
      <w:bookmarkStart w:id="10" w:name="_Toc226451366"/>
      <w:r w:rsidRPr="005E258F">
        <w:rPr>
          <w:rFonts w:asciiTheme="minorHAnsi" w:hAnsiTheme="minorHAnsi" w:cstheme="minorHAnsi"/>
          <w:szCs w:val="22"/>
        </w:rPr>
        <w:lastRenderedPageBreak/>
        <w:t>WARUNKI ZAMÓWIENIA</w:t>
      </w:r>
      <w:bookmarkEnd w:id="10"/>
    </w:p>
    <w:p w14:paraId="3A6B6968" w14:textId="77777777" w:rsidR="00ED5703" w:rsidRPr="005E258F" w:rsidRDefault="005961A5" w:rsidP="007308F9">
      <w:pPr>
        <w:pStyle w:val="Akapitzlist"/>
        <w:numPr>
          <w:ilvl w:val="0"/>
          <w:numId w:val="3"/>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 xml:space="preserve">Informacja, czy </w:t>
      </w:r>
      <w:r w:rsidR="00ED5703" w:rsidRPr="005E258F">
        <w:rPr>
          <w:rFonts w:asciiTheme="minorHAnsi" w:hAnsiTheme="minorHAnsi" w:cstheme="minorHAnsi"/>
          <w:u w:val="single"/>
        </w:rPr>
        <w:t>Zamawiający przewiduje unieważnienie postępowania, jeśli środki publiczne, które zamierzał przeznaczyć na sfinansowanie całości lub części zamówienia nie zostały przyznane;</w:t>
      </w:r>
    </w:p>
    <w:p w14:paraId="45B7A09C" w14:textId="77777777" w:rsidR="00ED5703" w:rsidRPr="005E258F" w:rsidRDefault="005A27C4" w:rsidP="007308F9">
      <w:pPr>
        <w:spacing w:line="240" w:lineRule="auto"/>
        <w:ind w:left="426"/>
        <w:jc w:val="both"/>
        <w:rPr>
          <w:rFonts w:asciiTheme="minorHAnsi" w:hAnsiTheme="minorHAnsi" w:cstheme="minorHAnsi"/>
        </w:rPr>
      </w:pPr>
      <w:r w:rsidRPr="005E258F">
        <w:rPr>
          <w:rFonts w:asciiTheme="minorHAnsi" w:hAnsiTheme="minorHAnsi" w:cstheme="minorHAnsi"/>
        </w:rPr>
        <w:t xml:space="preserve">Zgodnie z art. 310 pkt. 1 Ustawy Pzp </w:t>
      </w:r>
      <w:r w:rsidR="005961A5" w:rsidRPr="005E258F">
        <w:rPr>
          <w:rFonts w:asciiTheme="minorHAnsi" w:hAnsiTheme="minorHAnsi" w:cstheme="minorHAnsi"/>
        </w:rPr>
        <w:t>Zamawiający przewiduje unieważnienie postępowania, jeśli środki publiczne, które zamierzał przeznaczyć na sfinansowanie całości lub części zamówienia nie zostały przyznane.</w:t>
      </w:r>
    </w:p>
    <w:p w14:paraId="309954BE" w14:textId="77777777" w:rsidR="00ED5703" w:rsidRPr="005E258F" w:rsidRDefault="00ED5703" w:rsidP="007308F9">
      <w:pPr>
        <w:spacing w:line="240" w:lineRule="auto"/>
        <w:jc w:val="both"/>
        <w:rPr>
          <w:rFonts w:asciiTheme="minorHAnsi" w:hAnsiTheme="minorHAnsi" w:cstheme="minorHAnsi"/>
          <w:u w:val="single"/>
        </w:rPr>
      </w:pPr>
    </w:p>
    <w:p w14:paraId="0554CF39" w14:textId="77777777" w:rsidR="00F57B73" w:rsidRPr="005E258F" w:rsidRDefault="00ED5703" w:rsidP="007308F9">
      <w:pPr>
        <w:pStyle w:val="Akapitzlist"/>
        <w:numPr>
          <w:ilvl w:val="0"/>
          <w:numId w:val="3"/>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W</w:t>
      </w:r>
      <w:r w:rsidR="00622F08" w:rsidRPr="005E258F">
        <w:rPr>
          <w:rFonts w:asciiTheme="minorHAnsi" w:hAnsiTheme="minorHAnsi" w:cstheme="minorHAnsi"/>
          <w:u w:val="single"/>
        </w:rPr>
        <w:t>ymagania dotyczące wadium, w tym jego kwotę, jeżeli zamawiający przewiduje obowiązek wniesienia wadium;</w:t>
      </w:r>
    </w:p>
    <w:p w14:paraId="219E7B27" w14:textId="77777777" w:rsidR="00ED5703" w:rsidRPr="005E258F" w:rsidRDefault="005961A5" w:rsidP="007308F9">
      <w:pPr>
        <w:spacing w:line="240" w:lineRule="auto"/>
        <w:ind w:left="426"/>
        <w:jc w:val="both"/>
        <w:rPr>
          <w:rFonts w:asciiTheme="minorHAnsi" w:hAnsiTheme="minorHAnsi" w:cstheme="minorHAnsi"/>
        </w:rPr>
      </w:pPr>
      <w:r w:rsidRPr="005E258F">
        <w:rPr>
          <w:rFonts w:asciiTheme="minorHAnsi" w:hAnsiTheme="minorHAnsi" w:cstheme="minorHAnsi"/>
        </w:rPr>
        <w:t>Zamawiający nie przewiduje obowiązku wniesienia wadium.</w:t>
      </w:r>
    </w:p>
    <w:p w14:paraId="57E7388B" w14:textId="77777777" w:rsidR="00ED5703" w:rsidRPr="005E258F" w:rsidRDefault="00ED5703" w:rsidP="007308F9">
      <w:pPr>
        <w:spacing w:line="240" w:lineRule="auto"/>
        <w:jc w:val="both"/>
        <w:rPr>
          <w:rFonts w:asciiTheme="minorHAnsi" w:hAnsiTheme="minorHAnsi" w:cstheme="minorHAnsi"/>
          <w:u w:val="single"/>
        </w:rPr>
      </w:pPr>
    </w:p>
    <w:p w14:paraId="5C71213C" w14:textId="77777777" w:rsidR="00F57B73" w:rsidRPr="005E258F" w:rsidRDefault="00ED5703" w:rsidP="007308F9">
      <w:pPr>
        <w:pStyle w:val="Akapitzlist"/>
        <w:numPr>
          <w:ilvl w:val="0"/>
          <w:numId w:val="3"/>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I</w:t>
      </w:r>
      <w:r w:rsidR="00622F08" w:rsidRPr="005E258F">
        <w:rPr>
          <w:rFonts w:asciiTheme="minorHAnsi" w:hAnsiTheme="minorHAnsi" w:cstheme="minorHAnsi"/>
          <w:u w:val="single"/>
        </w:rPr>
        <w:t>nformacje dotyczące zabezpieczenia należytego wykonania umowy, j</w:t>
      </w:r>
      <w:r w:rsidRPr="005E258F">
        <w:rPr>
          <w:rFonts w:asciiTheme="minorHAnsi" w:hAnsiTheme="minorHAnsi" w:cstheme="minorHAnsi"/>
          <w:u w:val="single"/>
        </w:rPr>
        <w:t>eżeli zamawiający je przewiduje;</w:t>
      </w:r>
    </w:p>
    <w:p w14:paraId="7B14D47C" w14:textId="77777777" w:rsidR="00ED5703" w:rsidRPr="005E258F" w:rsidRDefault="005961A5" w:rsidP="007308F9">
      <w:pPr>
        <w:spacing w:line="240" w:lineRule="auto"/>
        <w:ind w:left="426"/>
        <w:jc w:val="both"/>
        <w:rPr>
          <w:rFonts w:asciiTheme="minorHAnsi" w:hAnsiTheme="minorHAnsi" w:cstheme="minorHAnsi"/>
        </w:rPr>
      </w:pPr>
      <w:r w:rsidRPr="005E258F">
        <w:rPr>
          <w:rFonts w:asciiTheme="minorHAnsi" w:hAnsiTheme="minorHAnsi" w:cstheme="minorHAnsi"/>
        </w:rPr>
        <w:t>Zamawiający nie przewiduje zabezpieczenia należytego wykonania umowy.</w:t>
      </w:r>
    </w:p>
    <w:p w14:paraId="69288325" w14:textId="77777777" w:rsidR="00ED5703" w:rsidRPr="005E258F" w:rsidRDefault="00ED5703" w:rsidP="007308F9">
      <w:pPr>
        <w:spacing w:line="240" w:lineRule="auto"/>
        <w:jc w:val="both"/>
        <w:rPr>
          <w:rFonts w:asciiTheme="minorHAnsi" w:hAnsiTheme="minorHAnsi" w:cstheme="minorHAnsi"/>
          <w:u w:val="single"/>
        </w:rPr>
      </w:pPr>
    </w:p>
    <w:p w14:paraId="523C0412" w14:textId="77777777" w:rsidR="00F57B73" w:rsidRPr="005E258F" w:rsidRDefault="00622F08" w:rsidP="007308F9">
      <w:pPr>
        <w:pStyle w:val="Akapitzlist"/>
        <w:numPr>
          <w:ilvl w:val="0"/>
          <w:numId w:val="3"/>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Wymagania dotyczące składania oferty przez wykonawców wspólnie ubiegających się o udzielenie zamówienia</w:t>
      </w:r>
      <w:r w:rsidR="00FF39DB" w:rsidRPr="005E258F">
        <w:rPr>
          <w:rFonts w:asciiTheme="minorHAnsi" w:hAnsiTheme="minorHAnsi" w:cstheme="minorHAnsi"/>
          <w:u w:val="single"/>
        </w:rPr>
        <w:t xml:space="preserve"> (spółki cywilne, konsorcja)</w:t>
      </w:r>
      <w:r w:rsidR="00ED5703" w:rsidRPr="005E258F">
        <w:rPr>
          <w:rFonts w:asciiTheme="minorHAnsi" w:hAnsiTheme="minorHAnsi" w:cstheme="minorHAnsi"/>
          <w:u w:val="single"/>
        </w:rPr>
        <w:t>;</w:t>
      </w:r>
    </w:p>
    <w:p w14:paraId="63751A60" w14:textId="77777777" w:rsidR="001B4FB0" w:rsidRPr="005E258F" w:rsidRDefault="001B4FB0" w:rsidP="007308F9">
      <w:pPr>
        <w:pStyle w:val="Akapitzlist"/>
        <w:numPr>
          <w:ilvl w:val="3"/>
          <w:numId w:val="3"/>
        </w:numPr>
        <w:spacing w:line="240" w:lineRule="auto"/>
        <w:ind w:left="851"/>
        <w:jc w:val="both"/>
        <w:rPr>
          <w:rFonts w:asciiTheme="minorHAnsi" w:hAnsiTheme="minorHAnsi" w:cstheme="minorHAnsi"/>
        </w:rPr>
      </w:pPr>
      <w:r w:rsidRPr="005E258F">
        <w:rPr>
          <w:rFonts w:asciiTheme="minorHAnsi" w:hAnsiTheme="minorHAnsi" w:cstheme="minorHAnsi"/>
        </w:rPr>
        <w:t>Wykonawcy mogą wspólnie ubiegać się o udzielenie zamówienia. W takim przypadku wykonawcy ustanawiają pełnomocnika do reprezentowania ich w postępowaniu o udzielenie zamówienia albo do reprezentowania w postępowaniu i zawarcia umowy w sprawie zamówienia publicznego. Pełnomocnictwo musi być załączone do oferty.</w:t>
      </w:r>
    </w:p>
    <w:p w14:paraId="1E81CE09" w14:textId="77777777" w:rsidR="001B4FB0" w:rsidRPr="005E258F" w:rsidRDefault="001B4FB0" w:rsidP="007308F9">
      <w:pPr>
        <w:pStyle w:val="Akapitzlist"/>
        <w:numPr>
          <w:ilvl w:val="3"/>
          <w:numId w:val="3"/>
        </w:numPr>
        <w:spacing w:line="240" w:lineRule="auto"/>
        <w:ind w:left="851"/>
        <w:jc w:val="both"/>
        <w:rPr>
          <w:rFonts w:asciiTheme="minorHAnsi" w:hAnsiTheme="minorHAnsi" w:cstheme="minorHAnsi"/>
        </w:rPr>
      </w:pPr>
      <w:r w:rsidRPr="005E258F">
        <w:rPr>
          <w:rFonts w:asciiTheme="minorHAnsi" w:hAnsiTheme="minorHAnsi" w:cstheme="minorHAnsi"/>
        </w:rPr>
        <w:t>W przypadku Wykonawców wspólnie ubiegających się o udzielenie zamówienia, oświadczenia, o których mowa w Rozdziale V.2.1 SWZ, składa każdy z wykonawców. Oświadczenia te potwierdzają brak podstaw wykluczenia.</w:t>
      </w:r>
    </w:p>
    <w:p w14:paraId="74C9FE17" w14:textId="77777777" w:rsidR="001B4FB0" w:rsidRPr="005E258F" w:rsidRDefault="001B4FB0" w:rsidP="007308F9">
      <w:pPr>
        <w:pStyle w:val="Akapitzlist"/>
        <w:numPr>
          <w:ilvl w:val="3"/>
          <w:numId w:val="3"/>
        </w:numPr>
        <w:spacing w:line="240" w:lineRule="auto"/>
        <w:ind w:left="851"/>
        <w:jc w:val="both"/>
        <w:rPr>
          <w:rFonts w:asciiTheme="minorHAnsi" w:hAnsiTheme="minorHAnsi" w:cstheme="minorHAnsi"/>
        </w:rPr>
      </w:pPr>
      <w:r w:rsidRPr="005E258F">
        <w:rPr>
          <w:rFonts w:asciiTheme="minorHAnsi" w:hAnsiTheme="minorHAnsi" w:cstheme="minorHAnsi"/>
        </w:rPr>
        <w:t>Oświadczenia i dokumenty potwierdzające brak podstaw do wykluczenia z postępowania składa każdy z Wykonawców wspólnie ubiegających się o zamówienie.</w:t>
      </w:r>
    </w:p>
    <w:p w14:paraId="0425BBDC" w14:textId="77777777" w:rsidR="001B4FB0" w:rsidRPr="005E258F" w:rsidRDefault="001B4FB0" w:rsidP="007308F9">
      <w:pPr>
        <w:pStyle w:val="Akapitzlist"/>
        <w:numPr>
          <w:ilvl w:val="3"/>
          <w:numId w:val="3"/>
        </w:numPr>
        <w:spacing w:line="240" w:lineRule="auto"/>
        <w:ind w:left="851"/>
        <w:jc w:val="both"/>
        <w:rPr>
          <w:rFonts w:asciiTheme="minorHAnsi" w:hAnsiTheme="minorHAnsi" w:cstheme="minorHAnsi"/>
        </w:rPr>
      </w:pPr>
      <w:r w:rsidRPr="005E258F">
        <w:rPr>
          <w:rFonts w:asciiTheme="minorHAnsi" w:hAnsiTheme="minorHAnsi" w:cstheme="minorHAnsi"/>
        </w:rPr>
        <w:t xml:space="preserve">Zamawiający </w:t>
      </w:r>
      <w:r w:rsidRPr="005E258F">
        <w:rPr>
          <w:rFonts w:asciiTheme="minorHAnsi" w:hAnsiTheme="minorHAnsi" w:cstheme="minorHAnsi"/>
          <w:b/>
        </w:rPr>
        <w:t xml:space="preserve">nie zastrzega </w:t>
      </w:r>
      <w:r w:rsidRPr="005E258F">
        <w:rPr>
          <w:rFonts w:asciiTheme="minorHAnsi" w:hAnsiTheme="minorHAnsi" w:cstheme="minorHAnsi"/>
        </w:rPr>
        <w:t>obowiązku osobistego wykonania przez poszczególnych wykonawców wspólnie ubiegających się o udzielenie zamówienia kluczowych zadań.</w:t>
      </w:r>
    </w:p>
    <w:p w14:paraId="36A49202" w14:textId="77777777" w:rsidR="001B4FB0" w:rsidRPr="005E258F" w:rsidRDefault="001B4FB0" w:rsidP="007308F9">
      <w:pPr>
        <w:pStyle w:val="Akapitzlist"/>
        <w:numPr>
          <w:ilvl w:val="3"/>
          <w:numId w:val="3"/>
        </w:numPr>
        <w:spacing w:line="240" w:lineRule="auto"/>
        <w:ind w:left="851"/>
        <w:jc w:val="both"/>
        <w:rPr>
          <w:rFonts w:asciiTheme="minorHAnsi" w:hAnsiTheme="minorHAnsi" w:cstheme="minorHAnsi"/>
        </w:rPr>
      </w:pPr>
      <w:r w:rsidRPr="005E258F">
        <w:rPr>
          <w:rFonts w:asciiTheme="minorHAnsi" w:hAnsiTheme="minorHAnsi" w:cstheme="minorHAnsi"/>
        </w:rPr>
        <w:t>Jeżeli zostanie wybrana oferta wykonawców wspólnie ubiegających się o udzielenie zamówienia, zamawiający będzie żądać przed zawarciem umowy w sprawie zamówienia publicznego kopii umowy regulującej współpracę tych wykonawców.</w:t>
      </w:r>
    </w:p>
    <w:p w14:paraId="62821B36" w14:textId="77777777" w:rsidR="00ED5703" w:rsidRPr="005E258F" w:rsidRDefault="00ED5703" w:rsidP="007308F9">
      <w:pPr>
        <w:spacing w:line="240" w:lineRule="auto"/>
        <w:jc w:val="both"/>
        <w:rPr>
          <w:rFonts w:asciiTheme="minorHAnsi" w:hAnsiTheme="minorHAnsi" w:cstheme="minorHAnsi"/>
          <w:u w:val="single"/>
        </w:rPr>
      </w:pPr>
    </w:p>
    <w:p w14:paraId="345AC135" w14:textId="77777777" w:rsidR="00ED5703" w:rsidRPr="005E258F" w:rsidRDefault="003D37A4" w:rsidP="007308F9">
      <w:pPr>
        <w:pStyle w:val="Akapitzlist"/>
        <w:numPr>
          <w:ilvl w:val="0"/>
          <w:numId w:val="3"/>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Podwykonawstwo</w:t>
      </w:r>
      <w:r w:rsidR="00ED5703" w:rsidRPr="005E258F">
        <w:rPr>
          <w:rFonts w:asciiTheme="minorHAnsi" w:hAnsiTheme="minorHAnsi" w:cstheme="minorHAnsi"/>
          <w:u w:val="single"/>
        </w:rPr>
        <w:t>;</w:t>
      </w:r>
    </w:p>
    <w:p w14:paraId="18B2D8E3" w14:textId="77777777" w:rsidR="008B20E8" w:rsidRPr="005E258F" w:rsidRDefault="00FF4AA7" w:rsidP="007308F9">
      <w:pPr>
        <w:pStyle w:val="Akapitzlist"/>
        <w:numPr>
          <w:ilvl w:val="1"/>
          <w:numId w:val="7"/>
        </w:numPr>
        <w:spacing w:line="240" w:lineRule="auto"/>
        <w:ind w:left="782" w:hanging="357"/>
        <w:jc w:val="both"/>
        <w:rPr>
          <w:rFonts w:asciiTheme="minorHAnsi" w:hAnsiTheme="minorHAnsi" w:cstheme="minorHAnsi"/>
          <w:u w:val="single"/>
        </w:rPr>
      </w:pPr>
      <w:r w:rsidRPr="005E258F">
        <w:rPr>
          <w:rFonts w:asciiTheme="minorHAnsi" w:hAnsiTheme="minorHAnsi" w:cstheme="minorHAnsi"/>
        </w:rPr>
        <w:t>Wykonawca może powierzyć wykonanie części zamówienia podwykonawcy.</w:t>
      </w:r>
      <w:r w:rsidR="008B20E8" w:rsidRPr="005E258F">
        <w:rPr>
          <w:rFonts w:asciiTheme="minorHAnsi" w:hAnsiTheme="minorHAnsi" w:cstheme="minorHAnsi"/>
        </w:rPr>
        <w:t xml:space="preserve"> Jednocześnie, </w:t>
      </w:r>
      <w:bookmarkStart w:id="11" w:name="_Hlk95135592"/>
      <w:r w:rsidR="008B20E8" w:rsidRPr="005E258F">
        <w:rPr>
          <w:rFonts w:asciiTheme="minorHAnsi" w:hAnsiTheme="minorHAnsi" w:cstheme="minorHAnsi"/>
        </w:rPr>
        <w:t>Zamawiający informuje, że Wykonawca nie może zlecić podwykonawcy</w:t>
      </w:r>
      <w:r w:rsidR="00F366E0" w:rsidRPr="005E258F">
        <w:rPr>
          <w:rFonts w:asciiTheme="minorHAnsi" w:hAnsiTheme="minorHAnsi" w:cstheme="minorHAnsi"/>
        </w:rPr>
        <w:t xml:space="preserve"> </w:t>
      </w:r>
      <w:r w:rsidR="008B20E8" w:rsidRPr="005E258F">
        <w:rPr>
          <w:rFonts w:asciiTheme="minorHAnsi" w:hAnsiTheme="minorHAnsi" w:cstheme="minorHAnsi"/>
        </w:rPr>
        <w:t>wykonania całości zamówienia.</w:t>
      </w:r>
      <w:r w:rsidR="00F366E0" w:rsidRPr="005E258F">
        <w:rPr>
          <w:rFonts w:asciiTheme="minorHAnsi" w:hAnsiTheme="minorHAnsi" w:cstheme="minorHAnsi"/>
        </w:rPr>
        <w:t xml:space="preserve"> Zlecenie podwykonawcy całości przedmiotu zamówienia będzie traktowane jako działanie niezgodne z</w:t>
      </w:r>
      <w:r w:rsidR="00C80409" w:rsidRPr="005E258F">
        <w:rPr>
          <w:rFonts w:asciiTheme="minorHAnsi" w:hAnsiTheme="minorHAnsi" w:cstheme="minorHAnsi"/>
        </w:rPr>
        <w:t> </w:t>
      </w:r>
      <w:r w:rsidR="00F366E0" w:rsidRPr="005E258F">
        <w:rPr>
          <w:rFonts w:asciiTheme="minorHAnsi" w:hAnsiTheme="minorHAnsi" w:cstheme="minorHAnsi"/>
        </w:rPr>
        <w:t xml:space="preserve">art. 462 ust. 1 PZP i spowoduje odrzucenie oferty jako niezgodnej z ustawą (art. </w:t>
      </w:r>
      <w:r w:rsidR="00C80409" w:rsidRPr="005E258F">
        <w:rPr>
          <w:rFonts w:asciiTheme="minorHAnsi" w:hAnsiTheme="minorHAnsi" w:cstheme="minorHAnsi"/>
        </w:rPr>
        <w:t>226 ust. 1 pkt 3</w:t>
      </w:r>
      <w:r w:rsidR="00F366E0" w:rsidRPr="005E258F">
        <w:rPr>
          <w:rFonts w:asciiTheme="minorHAnsi" w:hAnsiTheme="minorHAnsi" w:cstheme="minorHAnsi"/>
        </w:rPr>
        <w:t xml:space="preserve"> PZP).</w:t>
      </w:r>
      <w:bookmarkEnd w:id="11"/>
    </w:p>
    <w:p w14:paraId="20372CA5" w14:textId="77777777" w:rsidR="001B4FB0" w:rsidRPr="005E258F" w:rsidRDefault="00FF4AA7" w:rsidP="007308F9">
      <w:pPr>
        <w:pStyle w:val="Akapitzlist"/>
        <w:numPr>
          <w:ilvl w:val="1"/>
          <w:numId w:val="7"/>
        </w:numPr>
        <w:spacing w:line="240" w:lineRule="auto"/>
        <w:ind w:left="782" w:hanging="357"/>
        <w:jc w:val="both"/>
        <w:rPr>
          <w:rFonts w:asciiTheme="minorHAnsi" w:hAnsiTheme="minorHAnsi" w:cstheme="minorHAnsi"/>
          <w:u w:val="single"/>
        </w:rPr>
      </w:pPr>
      <w:r w:rsidRPr="005E258F">
        <w:rPr>
          <w:rFonts w:asciiTheme="minorHAnsi" w:hAnsiTheme="minorHAnsi" w:cstheme="minorHAnsi"/>
        </w:rPr>
        <w:t>Zamawiający żąda wskazania przez wykonawcę w ofercie, części zamówienia, których wykonanie zamierza powierzyć podwykonawcom, oraz podania nazw ewentualnych podwykonawców, jeżeli są już znani.</w:t>
      </w:r>
    </w:p>
    <w:p w14:paraId="7FB887E9" w14:textId="77777777" w:rsidR="001B4FB0" w:rsidRPr="005E258F" w:rsidRDefault="001B4FB0" w:rsidP="007308F9">
      <w:pPr>
        <w:pStyle w:val="Akapitzlist"/>
        <w:numPr>
          <w:ilvl w:val="1"/>
          <w:numId w:val="7"/>
        </w:numPr>
        <w:spacing w:line="240" w:lineRule="auto"/>
        <w:ind w:left="782" w:hanging="357"/>
        <w:jc w:val="both"/>
        <w:rPr>
          <w:rFonts w:asciiTheme="minorHAnsi" w:hAnsiTheme="minorHAnsi" w:cstheme="minorHAnsi"/>
          <w:u w:val="single"/>
        </w:rPr>
      </w:pPr>
      <w:r w:rsidRPr="005E258F">
        <w:rPr>
          <w:rFonts w:asciiTheme="minorHAnsi" w:hAnsiTheme="minorHAnsi" w:cstheme="minorHAnsi"/>
        </w:rPr>
        <w:t>Zamawiający będzie badać, czy nie zachodzą wobec tych podwykonawców podstawy wykluczenia przewidziane w dokumentach zamówienia odnośnie Wykonawcy. Wykonawca na żądanie zamawiającego przedstawia oświadczenie, o którym mowa w art. 125 ust. 1 Pzp, lub podmiotowe środki dowodowe dotyczące tego podwykonawcy, a jeżeli podwykonawca jest wskazany w ofercie, oświadczenie składa się wraz z ofertą. Wzór oświadczenia stanowi załącznik nr 6 do SWZ.</w:t>
      </w:r>
    </w:p>
    <w:p w14:paraId="6542EAE8" w14:textId="77777777" w:rsidR="00070DF1" w:rsidRPr="005E258F" w:rsidRDefault="00FF4AA7" w:rsidP="007308F9">
      <w:pPr>
        <w:pStyle w:val="Akapitzlist"/>
        <w:numPr>
          <w:ilvl w:val="1"/>
          <w:numId w:val="7"/>
        </w:numPr>
        <w:spacing w:line="240" w:lineRule="auto"/>
        <w:ind w:left="782" w:hanging="357"/>
        <w:jc w:val="both"/>
        <w:rPr>
          <w:rFonts w:asciiTheme="minorHAnsi" w:hAnsiTheme="minorHAnsi" w:cstheme="minorHAnsi"/>
          <w:u w:val="single"/>
        </w:rPr>
      </w:pPr>
      <w:r w:rsidRPr="005E258F">
        <w:rPr>
          <w:rFonts w:asciiTheme="minorHAnsi" w:hAnsiTheme="minorHAnsi" w:cstheme="minorHAnsi"/>
        </w:rPr>
        <w:t>Jeżeli wobec podwykonawcy zachodzą podstawy wykluczenia, zamawiający zażąda, aby wykonawca w</w:t>
      </w:r>
      <w:r w:rsidR="007A70F3" w:rsidRPr="005E258F">
        <w:rPr>
          <w:rFonts w:asciiTheme="minorHAnsi" w:hAnsiTheme="minorHAnsi" w:cstheme="minorHAnsi"/>
        </w:rPr>
        <w:t> </w:t>
      </w:r>
      <w:r w:rsidRPr="005E258F">
        <w:rPr>
          <w:rFonts w:asciiTheme="minorHAnsi" w:hAnsiTheme="minorHAnsi" w:cstheme="minorHAnsi"/>
        </w:rPr>
        <w:t>terminie określonym przez zamawiającego zastąpił tego podwykonawcę pod rygorem niedopuszczenia podwykonawcy do realizacji części zamówienia.</w:t>
      </w:r>
    </w:p>
    <w:p w14:paraId="533AAA76" w14:textId="77777777" w:rsidR="00070DF1" w:rsidRPr="005E258F" w:rsidRDefault="00070DF1" w:rsidP="007308F9">
      <w:pPr>
        <w:pStyle w:val="Akapitzlist"/>
        <w:numPr>
          <w:ilvl w:val="1"/>
          <w:numId w:val="7"/>
        </w:numPr>
        <w:spacing w:line="240" w:lineRule="auto"/>
        <w:ind w:left="782" w:hanging="357"/>
        <w:jc w:val="both"/>
        <w:rPr>
          <w:rFonts w:asciiTheme="minorHAnsi" w:hAnsiTheme="minorHAnsi" w:cstheme="minorHAnsi"/>
        </w:rPr>
      </w:pPr>
      <w:r w:rsidRPr="005E258F">
        <w:rPr>
          <w:rFonts w:asciiTheme="minorHAnsi" w:hAnsiTheme="minorHAnsi" w:cstheme="minorHAnsi"/>
        </w:rPr>
        <w:lastRenderedPageBreak/>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0CAA4517" w14:textId="77777777" w:rsidR="00FF4AA7" w:rsidRPr="005E258F" w:rsidRDefault="00FF4AA7" w:rsidP="007308F9">
      <w:pPr>
        <w:pStyle w:val="Akapitzlist"/>
        <w:numPr>
          <w:ilvl w:val="1"/>
          <w:numId w:val="7"/>
        </w:numPr>
        <w:spacing w:line="240" w:lineRule="auto"/>
        <w:ind w:left="782" w:hanging="357"/>
        <w:jc w:val="both"/>
        <w:rPr>
          <w:rFonts w:asciiTheme="minorHAnsi" w:hAnsiTheme="minorHAnsi" w:cstheme="minorHAnsi"/>
          <w:u w:val="single"/>
        </w:rPr>
      </w:pPr>
      <w:r w:rsidRPr="005E258F">
        <w:rPr>
          <w:rFonts w:asciiTheme="minorHAnsi" w:hAnsiTheme="minorHAnsi" w:cstheme="minorHAnsi"/>
        </w:rPr>
        <w:t>Powierzenie wykonania części zamówienia podwykonawcom nie zwalnia wykonawcy z</w:t>
      </w:r>
      <w:r w:rsidR="007A70F3" w:rsidRPr="005E258F">
        <w:rPr>
          <w:rFonts w:asciiTheme="minorHAnsi" w:hAnsiTheme="minorHAnsi" w:cstheme="minorHAnsi"/>
        </w:rPr>
        <w:t> </w:t>
      </w:r>
      <w:r w:rsidRPr="005E258F">
        <w:rPr>
          <w:rFonts w:asciiTheme="minorHAnsi" w:hAnsiTheme="minorHAnsi" w:cstheme="minorHAnsi"/>
        </w:rPr>
        <w:t>odpowiedzialności za należyte wykonanie tego zamówienia.</w:t>
      </w:r>
    </w:p>
    <w:p w14:paraId="7B293D1F" w14:textId="77777777" w:rsidR="00FF4AA7" w:rsidRPr="005E258F" w:rsidRDefault="00FF4AA7" w:rsidP="007308F9">
      <w:pPr>
        <w:pStyle w:val="Akapitzlist"/>
        <w:numPr>
          <w:ilvl w:val="1"/>
          <w:numId w:val="7"/>
        </w:numPr>
        <w:spacing w:line="240" w:lineRule="auto"/>
        <w:ind w:left="782" w:hanging="357"/>
        <w:jc w:val="both"/>
        <w:rPr>
          <w:rFonts w:asciiTheme="minorHAnsi" w:hAnsiTheme="minorHAnsi" w:cstheme="minorHAnsi"/>
          <w:u w:val="single"/>
        </w:rPr>
      </w:pPr>
      <w:r w:rsidRPr="005E258F">
        <w:rPr>
          <w:rFonts w:asciiTheme="minorHAnsi" w:hAnsiTheme="minorHAnsi" w:cstheme="minorHAnsi"/>
        </w:rPr>
        <w:t>Wykonawca zawiadamia zamawiającego o wszelkich zmianach w odniesieniu podwykonawców, w</w:t>
      </w:r>
      <w:r w:rsidR="007A70F3" w:rsidRPr="005E258F">
        <w:rPr>
          <w:rFonts w:asciiTheme="minorHAnsi" w:hAnsiTheme="minorHAnsi" w:cstheme="minorHAnsi"/>
        </w:rPr>
        <w:t> </w:t>
      </w:r>
      <w:r w:rsidRPr="005E258F">
        <w:rPr>
          <w:rFonts w:asciiTheme="minorHAnsi" w:hAnsiTheme="minorHAnsi" w:cstheme="minorHAnsi"/>
        </w:rPr>
        <w:t>trakcie realizacji zamówienia, a także przekazuje wymagane informacje na temat nowych podwykonawców, którym w późniejszym okresie zamierza powierzyć realizację robót budowlanych lub usług.</w:t>
      </w:r>
    </w:p>
    <w:p w14:paraId="781AD02F" w14:textId="77777777" w:rsidR="00FF4AA7" w:rsidRPr="005E258F" w:rsidRDefault="00FF4AA7" w:rsidP="007308F9">
      <w:pPr>
        <w:pStyle w:val="Akapitzlist"/>
        <w:numPr>
          <w:ilvl w:val="1"/>
          <w:numId w:val="7"/>
        </w:numPr>
        <w:spacing w:line="240" w:lineRule="auto"/>
        <w:ind w:left="782" w:hanging="357"/>
        <w:jc w:val="both"/>
        <w:rPr>
          <w:rFonts w:asciiTheme="minorHAnsi" w:hAnsiTheme="minorHAnsi" w:cstheme="minorHAnsi"/>
          <w:u w:val="single"/>
        </w:rPr>
      </w:pPr>
      <w:r w:rsidRPr="005E258F">
        <w:rPr>
          <w:rFonts w:asciiTheme="minorHAnsi" w:hAnsiTheme="minorHAnsi" w:cstheme="minorHAnsi"/>
        </w:rPr>
        <w:t>Szczegółowe zasady dotyczące udziału podwykonawców w realizacji zamówienia opisane są w projekcie Umowy (załącznik nr 4 do SWZ).</w:t>
      </w:r>
    </w:p>
    <w:p w14:paraId="37B19A14" w14:textId="77777777" w:rsidR="00F57B73" w:rsidRPr="005E258F" w:rsidRDefault="00F57B73" w:rsidP="007308F9">
      <w:pPr>
        <w:spacing w:line="240" w:lineRule="auto"/>
        <w:jc w:val="both"/>
        <w:rPr>
          <w:rFonts w:asciiTheme="minorHAnsi" w:hAnsiTheme="minorHAnsi" w:cstheme="minorHAnsi"/>
          <w:u w:val="single"/>
        </w:rPr>
      </w:pPr>
      <w:r w:rsidRPr="005E258F">
        <w:rPr>
          <w:rFonts w:asciiTheme="minorHAnsi" w:hAnsiTheme="minorHAnsi" w:cstheme="minorHAnsi"/>
          <w:u w:val="single"/>
        </w:rPr>
        <w:t xml:space="preserve"> </w:t>
      </w:r>
    </w:p>
    <w:p w14:paraId="3370C69C" w14:textId="77777777" w:rsidR="00F57B73" w:rsidRPr="005E258F" w:rsidRDefault="0051489C" w:rsidP="007308F9">
      <w:pPr>
        <w:pStyle w:val="Akapitzlist"/>
        <w:numPr>
          <w:ilvl w:val="0"/>
          <w:numId w:val="3"/>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I</w:t>
      </w:r>
      <w:r w:rsidR="00F57B73" w:rsidRPr="005E258F">
        <w:rPr>
          <w:rFonts w:asciiTheme="minorHAnsi" w:hAnsiTheme="minorHAnsi" w:cstheme="minorHAnsi"/>
          <w:u w:val="single"/>
        </w:rPr>
        <w:t>nformacje dotyczące ofert wariantowych, w tym informacje o sposobie przedstawiania ofert wariantowych oraz minimalne warunki, jakim muszą odpowiadać oferty wariantowe, jeżeli zamawiający wymaga lub dopuszcza ich składanie;</w:t>
      </w:r>
    </w:p>
    <w:p w14:paraId="0880243E" w14:textId="77777777" w:rsidR="00ED5703" w:rsidRPr="005E258F" w:rsidRDefault="0051489C" w:rsidP="007308F9">
      <w:pPr>
        <w:spacing w:line="240" w:lineRule="auto"/>
        <w:ind w:left="426"/>
        <w:jc w:val="both"/>
        <w:rPr>
          <w:rFonts w:asciiTheme="minorHAnsi" w:hAnsiTheme="minorHAnsi" w:cstheme="minorHAnsi"/>
        </w:rPr>
      </w:pPr>
      <w:r w:rsidRPr="005E258F">
        <w:rPr>
          <w:rFonts w:asciiTheme="minorHAnsi" w:hAnsiTheme="minorHAnsi" w:cstheme="minorHAnsi"/>
        </w:rPr>
        <w:t xml:space="preserve">Zamawiający nie </w:t>
      </w:r>
      <w:r w:rsidR="00EC3F0F" w:rsidRPr="005E258F">
        <w:rPr>
          <w:rFonts w:asciiTheme="minorHAnsi" w:hAnsiTheme="minorHAnsi" w:cstheme="minorHAnsi"/>
        </w:rPr>
        <w:t>dopuszcza składania</w:t>
      </w:r>
      <w:r w:rsidRPr="005E258F">
        <w:rPr>
          <w:rFonts w:asciiTheme="minorHAnsi" w:hAnsiTheme="minorHAnsi" w:cstheme="minorHAnsi"/>
        </w:rPr>
        <w:t xml:space="preserve"> ofert wariantowych.</w:t>
      </w:r>
    </w:p>
    <w:p w14:paraId="36FB22A2" w14:textId="77777777" w:rsidR="00ED5703" w:rsidRPr="005E258F" w:rsidRDefault="00ED5703" w:rsidP="007308F9">
      <w:pPr>
        <w:spacing w:line="240" w:lineRule="auto"/>
        <w:jc w:val="both"/>
        <w:rPr>
          <w:rFonts w:asciiTheme="minorHAnsi" w:hAnsiTheme="minorHAnsi" w:cstheme="minorHAnsi"/>
          <w:u w:val="single"/>
        </w:rPr>
      </w:pPr>
    </w:p>
    <w:p w14:paraId="5B6C7EF6" w14:textId="77777777" w:rsidR="003D37A4" w:rsidRPr="005E258F" w:rsidRDefault="00FD5B1A" w:rsidP="007308F9">
      <w:pPr>
        <w:pStyle w:val="Akapitzlist"/>
        <w:numPr>
          <w:ilvl w:val="0"/>
          <w:numId w:val="3"/>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Informacja</w:t>
      </w:r>
      <w:r w:rsidR="00F57B73" w:rsidRPr="005E258F">
        <w:rPr>
          <w:rFonts w:asciiTheme="minorHAnsi" w:hAnsiTheme="minorHAnsi" w:cstheme="minorHAnsi"/>
          <w:u w:val="single"/>
        </w:rPr>
        <w:t xml:space="preserve"> o przewidywanym wyborze najkorzystniejszej oferty z zastosowaniem aukcji elektronicznej wraz z</w:t>
      </w:r>
      <w:r w:rsidR="007A70F3" w:rsidRPr="005E258F">
        <w:rPr>
          <w:rFonts w:asciiTheme="minorHAnsi" w:hAnsiTheme="minorHAnsi" w:cstheme="minorHAnsi"/>
          <w:u w:val="single"/>
        </w:rPr>
        <w:t> </w:t>
      </w:r>
      <w:r w:rsidR="00F57B73" w:rsidRPr="005E258F">
        <w:rPr>
          <w:rFonts w:asciiTheme="minorHAnsi" w:hAnsiTheme="minorHAnsi" w:cstheme="minorHAnsi"/>
          <w:u w:val="single"/>
        </w:rPr>
        <w:t>informacjami, o których mowa w art. 230, jeżeli zamawiający przewiduje aukcję elektroniczną;</w:t>
      </w:r>
    </w:p>
    <w:p w14:paraId="6C4F8299" w14:textId="77777777" w:rsidR="0039121A" w:rsidRPr="005E258F" w:rsidRDefault="0051489C" w:rsidP="007308F9">
      <w:pPr>
        <w:spacing w:line="240" w:lineRule="auto"/>
        <w:ind w:left="426"/>
        <w:jc w:val="both"/>
        <w:rPr>
          <w:rFonts w:asciiTheme="minorHAnsi" w:hAnsiTheme="minorHAnsi" w:cstheme="minorHAnsi"/>
        </w:rPr>
      </w:pPr>
      <w:r w:rsidRPr="005E258F">
        <w:rPr>
          <w:rFonts w:asciiTheme="minorHAnsi" w:hAnsiTheme="minorHAnsi" w:cstheme="minorHAnsi"/>
        </w:rPr>
        <w:t>Zamawiający nie przewiduje zastosowania aukcji elektronicznej.</w:t>
      </w:r>
      <w:r w:rsidR="0039121A" w:rsidRPr="005E258F">
        <w:rPr>
          <w:rFonts w:asciiTheme="minorHAnsi" w:hAnsiTheme="minorHAnsi" w:cstheme="minorHAnsi"/>
        </w:rPr>
        <w:br w:type="page"/>
      </w:r>
    </w:p>
    <w:p w14:paraId="4152229D" w14:textId="77777777" w:rsidR="00ED5703" w:rsidRPr="005E258F" w:rsidRDefault="00ED5703" w:rsidP="007308F9">
      <w:pPr>
        <w:spacing w:line="240" w:lineRule="auto"/>
        <w:ind w:left="426"/>
        <w:jc w:val="both"/>
        <w:rPr>
          <w:rFonts w:asciiTheme="minorHAnsi" w:hAnsiTheme="minorHAnsi" w:cstheme="minorHAnsi"/>
        </w:rPr>
      </w:pPr>
    </w:p>
    <w:p w14:paraId="0706C4C5" w14:textId="77777777" w:rsidR="00ED5703" w:rsidRPr="005E258F" w:rsidRDefault="00ED5703" w:rsidP="007308F9">
      <w:pPr>
        <w:spacing w:line="240" w:lineRule="auto"/>
        <w:jc w:val="both"/>
        <w:rPr>
          <w:rFonts w:asciiTheme="minorHAnsi" w:hAnsiTheme="minorHAnsi" w:cstheme="minorHAnsi"/>
          <w:u w:val="single"/>
        </w:rPr>
      </w:pPr>
    </w:p>
    <w:p w14:paraId="29B763FA" w14:textId="77777777" w:rsidR="00622F08" w:rsidRPr="005E258F" w:rsidRDefault="00622F08" w:rsidP="007308F9">
      <w:pPr>
        <w:pStyle w:val="Nagwek1"/>
        <w:spacing w:before="0" w:after="0" w:line="240" w:lineRule="auto"/>
        <w:rPr>
          <w:rFonts w:asciiTheme="minorHAnsi" w:hAnsiTheme="minorHAnsi" w:cstheme="minorHAnsi"/>
          <w:szCs w:val="22"/>
        </w:rPr>
      </w:pPr>
      <w:bookmarkStart w:id="12" w:name="_Toc226451367"/>
      <w:r w:rsidRPr="005E258F">
        <w:rPr>
          <w:rFonts w:asciiTheme="minorHAnsi" w:hAnsiTheme="minorHAnsi" w:cstheme="minorHAnsi"/>
          <w:szCs w:val="22"/>
        </w:rPr>
        <w:t>PROJEKTOWANE POSTANOWIENIA UMOWY</w:t>
      </w:r>
      <w:bookmarkEnd w:id="12"/>
    </w:p>
    <w:p w14:paraId="7B834050" w14:textId="77777777" w:rsidR="00F57B73" w:rsidRPr="005E258F" w:rsidRDefault="000D7A03" w:rsidP="007308F9">
      <w:pPr>
        <w:pStyle w:val="Akapitzlist"/>
        <w:numPr>
          <w:ilvl w:val="0"/>
          <w:numId w:val="4"/>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P</w:t>
      </w:r>
      <w:r w:rsidR="00B201EB" w:rsidRPr="005E258F">
        <w:rPr>
          <w:rFonts w:asciiTheme="minorHAnsi" w:hAnsiTheme="minorHAnsi" w:cstheme="minorHAnsi"/>
          <w:u w:val="single"/>
        </w:rPr>
        <w:t>rojektowane postanowienia umowy w sprawie zamówienia publicznego, które zostaną wprowadzone do treści tej umowy;</w:t>
      </w:r>
    </w:p>
    <w:p w14:paraId="75473CBD" w14:textId="77777777" w:rsidR="00B051EB" w:rsidRPr="005E258F" w:rsidRDefault="00B051EB" w:rsidP="007308F9">
      <w:pPr>
        <w:pStyle w:val="Akapitzlist"/>
        <w:numPr>
          <w:ilvl w:val="1"/>
          <w:numId w:val="7"/>
        </w:numPr>
        <w:spacing w:line="240" w:lineRule="auto"/>
        <w:ind w:left="782" w:hanging="357"/>
        <w:jc w:val="both"/>
        <w:rPr>
          <w:rFonts w:asciiTheme="minorHAnsi" w:hAnsiTheme="minorHAnsi" w:cstheme="minorHAnsi"/>
        </w:rPr>
      </w:pPr>
      <w:r w:rsidRPr="005E258F">
        <w:rPr>
          <w:rFonts w:asciiTheme="minorHAnsi" w:hAnsiTheme="minorHAnsi" w:cstheme="minorHAnsi"/>
        </w:rPr>
        <w:t xml:space="preserve">Zamawiający wymaga od </w:t>
      </w:r>
      <w:proofErr w:type="gramStart"/>
      <w:r w:rsidRPr="005E258F">
        <w:rPr>
          <w:rFonts w:asciiTheme="minorHAnsi" w:hAnsiTheme="minorHAnsi" w:cstheme="minorHAnsi"/>
        </w:rPr>
        <w:t>Wykonawcy</w:t>
      </w:r>
      <w:proofErr w:type="gramEnd"/>
      <w:r w:rsidRPr="005E258F">
        <w:rPr>
          <w:rFonts w:asciiTheme="minorHAnsi" w:hAnsiTheme="minorHAnsi" w:cstheme="minorHAnsi"/>
        </w:rPr>
        <w:t xml:space="preserve"> aby zawarł z nim umowę w sprawie zamówienia publicznego na warunkach określonych w projekcie umowy stanowiącej załącznik </w:t>
      </w:r>
      <w:r w:rsidR="000237A2" w:rsidRPr="005E258F">
        <w:rPr>
          <w:rFonts w:asciiTheme="minorHAnsi" w:hAnsiTheme="minorHAnsi" w:cstheme="minorHAnsi"/>
        </w:rPr>
        <w:t xml:space="preserve">nr 4 </w:t>
      </w:r>
      <w:r w:rsidRPr="005E258F">
        <w:rPr>
          <w:rFonts w:asciiTheme="minorHAnsi" w:hAnsiTheme="minorHAnsi" w:cstheme="minorHAnsi"/>
        </w:rPr>
        <w:t>do SWZ.</w:t>
      </w:r>
    </w:p>
    <w:p w14:paraId="48F20C48" w14:textId="77777777" w:rsidR="00B051EB" w:rsidRPr="005E258F" w:rsidRDefault="00B051EB" w:rsidP="007308F9">
      <w:pPr>
        <w:pStyle w:val="Akapitzlist"/>
        <w:numPr>
          <w:ilvl w:val="1"/>
          <w:numId w:val="7"/>
        </w:numPr>
        <w:spacing w:line="240" w:lineRule="auto"/>
        <w:ind w:left="782" w:hanging="357"/>
        <w:jc w:val="both"/>
        <w:rPr>
          <w:rFonts w:asciiTheme="minorHAnsi" w:hAnsiTheme="minorHAnsi" w:cstheme="minorHAnsi"/>
        </w:rPr>
      </w:pPr>
      <w:r w:rsidRPr="005E258F">
        <w:rPr>
          <w:rFonts w:asciiTheme="minorHAnsi" w:hAnsiTheme="minorHAnsi" w:cstheme="minorHAnsi"/>
        </w:rPr>
        <w:t>Zamawiający i wykonawca wybrany w postępowaniu o udzielenie zamówienia obowiązani są współdziałać przy wykonaniu umowy w sprawie zamówienia publicznego, w celu należytej realizacji zamówienia.</w:t>
      </w:r>
    </w:p>
    <w:p w14:paraId="08CDF61C" w14:textId="77777777" w:rsidR="00B051EB" w:rsidRPr="005E258F" w:rsidRDefault="00B051EB" w:rsidP="007308F9">
      <w:pPr>
        <w:pStyle w:val="Akapitzlist"/>
        <w:numPr>
          <w:ilvl w:val="1"/>
          <w:numId w:val="7"/>
        </w:numPr>
        <w:spacing w:line="240" w:lineRule="auto"/>
        <w:ind w:left="782" w:hanging="357"/>
        <w:jc w:val="both"/>
        <w:rPr>
          <w:rFonts w:asciiTheme="minorHAnsi" w:hAnsiTheme="minorHAnsi" w:cstheme="minorHAnsi"/>
        </w:rPr>
      </w:pPr>
      <w:r w:rsidRPr="005E258F">
        <w:rPr>
          <w:rFonts w:asciiTheme="minorHAnsi" w:hAnsiTheme="minorHAnsi" w:cstheme="minorHAnsi"/>
        </w:rPr>
        <w:t>Zamawiający dopuszcza istotne zmiany postanowień zawartej umowy w stosunku do treści oferty, na podstawie której dokonano wyboru Wykonawcy w zakresie zmian przewidzianych w dokumentach zamówienia w postaci jasnych, precyzyjnych i jednoznacznych postanowień umownych</w:t>
      </w:r>
      <w:r w:rsidR="00062450" w:rsidRPr="005E258F">
        <w:rPr>
          <w:rFonts w:asciiTheme="minorHAnsi" w:hAnsiTheme="minorHAnsi" w:cstheme="minorHAnsi"/>
        </w:rPr>
        <w:t>. Katalog zmian</w:t>
      </w:r>
      <w:r w:rsidRPr="005E258F">
        <w:rPr>
          <w:rFonts w:asciiTheme="minorHAnsi" w:hAnsiTheme="minorHAnsi" w:cstheme="minorHAnsi"/>
        </w:rPr>
        <w:t xml:space="preserve"> </w:t>
      </w:r>
      <w:r w:rsidR="00062450" w:rsidRPr="005E258F">
        <w:rPr>
          <w:rFonts w:asciiTheme="minorHAnsi" w:hAnsiTheme="minorHAnsi" w:cstheme="minorHAnsi"/>
        </w:rPr>
        <w:t>zawarty jest</w:t>
      </w:r>
      <w:r w:rsidRPr="005E258F">
        <w:rPr>
          <w:rFonts w:asciiTheme="minorHAnsi" w:hAnsiTheme="minorHAnsi" w:cstheme="minorHAnsi"/>
        </w:rPr>
        <w:t xml:space="preserve"> w projekcie Umowy;</w:t>
      </w:r>
    </w:p>
    <w:p w14:paraId="60673C61" w14:textId="77777777" w:rsidR="00B051EB" w:rsidRPr="005E258F" w:rsidRDefault="00062450" w:rsidP="007308F9">
      <w:pPr>
        <w:pStyle w:val="Akapitzlist"/>
        <w:numPr>
          <w:ilvl w:val="1"/>
          <w:numId w:val="7"/>
        </w:numPr>
        <w:spacing w:line="240" w:lineRule="auto"/>
        <w:ind w:left="782" w:hanging="357"/>
        <w:jc w:val="both"/>
        <w:rPr>
          <w:rFonts w:asciiTheme="minorHAnsi" w:hAnsiTheme="minorHAnsi" w:cstheme="minorHAnsi"/>
        </w:rPr>
      </w:pPr>
      <w:r w:rsidRPr="005E258F">
        <w:rPr>
          <w:rFonts w:asciiTheme="minorHAnsi" w:hAnsiTheme="minorHAnsi" w:cstheme="minorHAnsi"/>
        </w:rPr>
        <w:t>Przed zawarciem umowy dopuszczalna jest zmiana sposobu spełnienia świadczenia, jeżeli wystąpią okoliczności, których nie można było przewidzieć w chwili wyboru najkorzystniejszej oferty, a która spowodowałaby, że doszłoby do zawarcia umowy o świadczenie niemożliwe. Zmiany sposobu spełnienia świadczenia nie mogą dotyczyć zobowiązań Wykonawcy zawartych w ofercie, które były oceniane w toku postępowania</w:t>
      </w:r>
      <w:r w:rsidR="00B051EB" w:rsidRPr="005E258F">
        <w:rPr>
          <w:rFonts w:asciiTheme="minorHAnsi" w:hAnsiTheme="minorHAnsi" w:cstheme="minorHAnsi"/>
        </w:rPr>
        <w:t>.</w:t>
      </w:r>
    </w:p>
    <w:p w14:paraId="73843585" w14:textId="77777777" w:rsidR="000D7A03" w:rsidRPr="005E258F" w:rsidRDefault="000D7A03" w:rsidP="007308F9">
      <w:pPr>
        <w:spacing w:line="240" w:lineRule="auto"/>
        <w:jc w:val="both"/>
        <w:rPr>
          <w:rFonts w:asciiTheme="minorHAnsi" w:hAnsiTheme="minorHAnsi" w:cstheme="minorHAnsi"/>
          <w:u w:val="single"/>
        </w:rPr>
      </w:pPr>
    </w:p>
    <w:p w14:paraId="320618D1" w14:textId="77777777" w:rsidR="00B201EB" w:rsidRPr="005E258F" w:rsidRDefault="000D7A03" w:rsidP="007308F9">
      <w:pPr>
        <w:pStyle w:val="Akapitzlist"/>
        <w:numPr>
          <w:ilvl w:val="0"/>
          <w:numId w:val="4"/>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I</w:t>
      </w:r>
      <w:r w:rsidR="00B201EB" w:rsidRPr="005E258F">
        <w:rPr>
          <w:rFonts w:asciiTheme="minorHAnsi" w:hAnsiTheme="minorHAnsi" w:cstheme="minorHAnsi"/>
          <w:u w:val="single"/>
        </w:rPr>
        <w:t>nformacje o formalnościach, jakie muszą zostać dopełnione po wyborze oferty w celu zawarcia umowy w</w:t>
      </w:r>
      <w:r w:rsidR="00C938A6" w:rsidRPr="005E258F">
        <w:rPr>
          <w:rFonts w:asciiTheme="minorHAnsi" w:hAnsiTheme="minorHAnsi" w:cstheme="minorHAnsi"/>
          <w:u w:val="single"/>
        </w:rPr>
        <w:t> </w:t>
      </w:r>
      <w:r w:rsidR="00B201EB" w:rsidRPr="005E258F">
        <w:rPr>
          <w:rFonts w:asciiTheme="minorHAnsi" w:hAnsiTheme="minorHAnsi" w:cstheme="minorHAnsi"/>
          <w:u w:val="single"/>
        </w:rPr>
        <w:t>sprawie zamówienia publicznego;</w:t>
      </w:r>
    </w:p>
    <w:p w14:paraId="2EF2DA2D" w14:textId="77777777" w:rsidR="00AB2509" w:rsidRPr="005E258F" w:rsidRDefault="00AB2509" w:rsidP="007308F9">
      <w:pPr>
        <w:pStyle w:val="Akapitzlist"/>
        <w:numPr>
          <w:ilvl w:val="0"/>
          <w:numId w:val="17"/>
        </w:numPr>
        <w:spacing w:line="240" w:lineRule="auto"/>
        <w:ind w:left="709" w:hanging="283"/>
        <w:jc w:val="both"/>
        <w:rPr>
          <w:rFonts w:asciiTheme="minorHAnsi" w:hAnsiTheme="minorHAnsi" w:cstheme="minorHAnsi"/>
        </w:rPr>
      </w:pPr>
      <w:r w:rsidRPr="005E258F">
        <w:rPr>
          <w:rFonts w:asciiTheme="minorHAnsi" w:hAnsiTheme="minorHAnsi" w:cstheme="minorHAnsi"/>
        </w:rPr>
        <w:t xml:space="preserve">Wykonawca ma obowiązek </w:t>
      </w:r>
      <w:r w:rsidR="003A41C7" w:rsidRPr="005E258F">
        <w:rPr>
          <w:rFonts w:asciiTheme="minorHAnsi" w:hAnsiTheme="minorHAnsi" w:cstheme="minorHAnsi"/>
        </w:rPr>
        <w:t xml:space="preserve">niezwłocznie </w:t>
      </w:r>
      <w:r w:rsidRPr="005E258F">
        <w:rPr>
          <w:rFonts w:asciiTheme="minorHAnsi" w:hAnsiTheme="minorHAnsi" w:cstheme="minorHAnsi"/>
        </w:rPr>
        <w:t>skontaktować się z Zamawiającym, w celu ustalenia ostatecznej treści i terminu zawarcia umowy.</w:t>
      </w:r>
    </w:p>
    <w:p w14:paraId="35A8B86E" w14:textId="77777777" w:rsidR="00BA5B12" w:rsidRPr="005E258F" w:rsidRDefault="00A85D09" w:rsidP="007308F9">
      <w:pPr>
        <w:pStyle w:val="Akapitzlist"/>
        <w:numPr>
          <w:ilvl w:val="0"/>
          <w:numId w:val="17"/>
        </w:numPr>
        <w:spacing w:line="240" w:lineRule="auto"/>
        <w:ind w:left="709" w:hanging="283"/>
        <w:jc w:val="both"/>
        <w:rPr>
          <w:rFonts w:asciiTheme="minorHAnsi" w:hAnsiTheme="minorHAnsi" w:cstheme="minorHAnsi"/>
          <w:u w:val="single"/>
        </w:rPr>
      </w:pPr>
      <w:r w:rsidRPr="005E258F">
        <w:rPr>
          <w:rFonts w:asciiTheme="minorHAnsi" w:hAnsiTheme="minorHAnsi" w:cstheme="minorHAnsi"/>
          <w:u w:val="single"/>
        </w:rPr>
        <w:t>Zamawiający i Wykonawca wyznaczą oraz przekażą sobie imienne listy swoich przedstawicieli wraz z</w:t>
      </w:r>
      <w:r w:rsidR="007A70F3" w:rsidRPr="005E258F">
        <w:rPr>
          <w:rFonts w:asciiTheme="minorHAnsi" w:hAnsiTheme="minorHAnsi" w:cstheme="minorHAnsi"/>
          <w:u w:val="single"/>
        </w:rPr>
        <w:t> </w:t>
      </w:r>
      <w:r w:rsidRPr="005E258F">
        <w:rPr>
          <w:rFonts w:asciiTheme="minorHAnsi" w:hAnsiTheme="minorHAnsi" w:cstheme="minorHAnsi"/>
          <w:u w:val="single"/>
        </w:rPr>
        <w:t>niezbędnymi numerami telefonów oraz adresów mailowych.</w:t>
      </w:r>
    </w:p>
    <w:p w14:paraId="24B823C3" w14:textId="77777777" w:rsidR="0039121A" w:rsidRPr="005E258F" w:rsidRDefault="00AB2509" w:rsidP="007308F9">
      <w:pPr>
        <w:pStyle w:val="Akapitzlist"/>
        <w:numPr>
          <w:ilvl w:val="0"/>
          <w:numId w:val="17"/>
        </w:numPr>
        <w:spacing w:line="240" w:lineRule="auto"/>
        <w:ind w:left="709" w:hanging="283"/>
        <w:jc w:val="both"/>
        <w:rPr>
          <w:rFonts w:asciiTheme="minorHAnsi" w:hAnsiTheme="minorHAnsi" w:cstheme="minorHAnsi"/>
        </w:rPr>
      </w:pPr>
      <w:r w:rsidRPr="005E258F">
        <w:rPr>
          <w:rFonts w:asciiTheme="minorHAnsi" w:hAnsiTheme="minorHAnsi" w:cstheme="minorHAnsi"/>
        </w:rPr>
        <w:t>Uchylanie się od obowiązków, o których mowa powyżej Zamawiający będzie traktował jak odmowę podpisania umowy na warunkach określonych w ofercie</w:t>
      </w:r>
      <w:r w:rsidR="00B051EB" w:rsidRPr="005E258F">
        <w:rPr>
          <w:rFonts w:asciiTheme="minorHAnsi" w:hAnsiTheme="minorHAnsi" w:cstheme="minorHAnsi"/>
        </w:rPr>
        <w:t>.</w:t>
      </w:r>
      <w:r w:rsidR="0039121A" w:rsidRPr="005E258F">
        <w:rPr>
          <w:rFonts w:asciiTheme="minorHAnsi" w:hAnsiTheme="minorHAnsi" w:cstheme="minorHAnsi"/>
        </w:rPr>
        <w:br w:type="page"/>
      </w:r>
    </w:p>
    <w:p w14:paraId="4740B479" w14:textId="77777777" w:rsidR="00C17760" w:rsidRPr="005E258F" w:rsidRDefault="00C17760" w:rsidP="007308F9">
      <w:pPr>
        <w:pStyle w:val="Akapitzlist"/>
        <w:spacing w:line="240" w:lineRule="auto"/>
        <w:ind w:left="709"/>
        <w:jc w:val="both"/>
        <w:rPr>
          <w:rFonts w:asciiTheme="minorHAnsi" w:hAnsiTheme="minorHAnsi" w:cstheme="minorHAnsi"/>
          <w:u w:val="single"/>
        </w:rPr>
      </w:pPr>
    </w:p>
    <w:p w14:paraId="18586E7C" w14:textId="77777777" w:rsidR="00C17760" w:rsidRPr="005E258F" w:rsidRDefault="00C17760" w:rsidP="007308F9">
      <w:pPr>
        <w:pStyle w:val="Akapitzlist"/>
        <w:spacing w:line="240" w:lineRule="auto"/>
        <w:ind w:left="709"/>
        <w:jc w:val="both"/>
        <w:rPr>
          <w:rFonts w:asciiTheme="minorHAnsi" w:hAnsiTheme="minorHAnsi" w:cstheme="minorHAnsi"/>
          <w:u w:val="single"/>
        </w:rPr>
      </w:pPr>
    </w:p>
    <w:p w14:paraId="13934D70" w14:textId="77777777" w:rsidR="00B201EB" w:rsidRPr="005E258F" w:rsidRDefault="00B201EB" w:rsidP="007308F9">
      <w:pPr>
        <w:pStyle w:val="Nagwek1"/>
        <w:spacing w:before="0" w:after="0" w:line="240" w:lineRule="auto"/>
        <w:rPr>
          <w:rFonts w:asciiTheme="minorHAnsi" w:hAnsiTheme="minorHAnsi" w:cstheme="minorHAnsi"/>
          <w:szCs w:val="22"/>
        </w:rPr>
      </w:pPr>
      <w:bookmarkStart w:id="13" w:name="_Toc226451368"/>
      <w:r w:rsidRPr="005E258F">
        <w:rPr>
          <w:rFonts w:asciiTheme="minorHAnsi" w:hAnsiTheme="minorHAnsi" w:cstheme="minorHAnsi"/>
          <w:szCs w:val="22"/>
        </w:rPr>
        <w:t>PROCEDURA</w:t>
      </w:r>
      <w:bookmarkEnd w:id="13"/>
    </w:p>
    <w:p w14:paraId="150E729E" w14:textId="77777777" w:rsidR="00C65762" w:rsidRPr="005E258F" w:rsidRDefault="000D7A03" w:rsidP="007308F9">
      <w:pPr>
        <w:pStyle w:val="Akapitzlist"/>
        <w:numPr>
          <w:ilvl w:val="0"/>
          <w:numId w:val="5"/>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S</w:t>
      </w:r>
      <w:r w:rsidR="00C65762" w:rsidRPr="005E258F">
        <w:rPr>
          <w:rFonts w:asciiTheme="minorHAnsi" w:hAnsiTheme="minorHAnsi" w:cstheme="minorHAnsi"/>
          <w:u w:val="single"/>
        </w:rPr>
        <w:t>posób oraz termin składania ofert;</w:t>
      </w:r>
    </w:p>
    <w:p w14:paraId="664FE253" w14:textId="0AD6BEEC" w:rsidR="00A06CA2" w:rsidRPr="005E258F" w:rsidRDefault="00A06CA2" w:rsidP="007308F9">
      <w:pPr>
        <w:pStyle w:val="Akapitzlist"/>
        <w:numPr>
          <w:ilvl w:val="1"/>
          <w:numId w:val="7"/>
        </w:numPr>
        <w:spacing w:line="240" w:lineRule="auto"/>
        <w:ind w:left="567"/>
        <w:jc w:val="both"/>
        <w:rPr>
          <w:rFonts w:asciiTheme="minorHAnsi" w:hAnsiTheme="minorHAnsi" w:cstheme="minorHAnsi"/>
        </w:rPr>
      </w:pPr>
      <w:r w:rsidRPr="005E258F">
        <w:rPr>
          <w:rFonts w:asciiTheme="minorHAnsi" w:hAnsiTheme="minorHAnsi" w:cstheme="minorHAnsi"/>
        </w:rPr>
        <w:t xml:space="preserve">Oferty należy składać do dnia </w:t>
      </w:r>
      <w:r w:rsidR="009156F4" w:rsidRPr="005E258F">
        <w:rPr>
          <w:rFonts w:asciiTheme="minorHAnsi" w:hAnsiTheme="minorHAnsi" w:cstheme="minorHAnsi"/>
        </w:rPr>
        <w:t>08.05.202</w:t>
      </w:r>
      <w:r w:rsidR="00CA39FB" w:rsidRPr="005E258F">
        <w:rPr>
          <w:rFonts w:asciiTheme="minorHAnsi" w:hAnsiTheme="minorHAnsi" w:cstheme="minorHAnsi"/>
        </w:rPr>
        <w:t>6</w:t>
      </w:r>
      <w:r w:rsidRPr="005E258F">
        <w:rPr>
          <w:rFonts w:asciiTheme="minorHAnsi" w:hAnsiTheme="minorHAnsi" w:cstheme="minorHAnsi"/>
        </w:rPr>
        <w:t xml:space="preserve"> r. do godziny 12:00 za pośrednictwem Platformy Zakupowej pod adresem </w:t>
      </w:r>
      <w:hyperlink r:id="rId20" w:history="1">
        <w:r w:rsidRPr="005E258F">
          <w:rPr>
            <w:rStyle w:val="Hipercze"/>
            <w:rFonts w:asciiTheme="minorHAnsi" w:hAnsiTheme="minorHAnsi" w:cstheme="minorHAnsi"/>
            <w:color w:val="auto"/>
          </w:rPr>
          <w:t>https://malopolska-policja.ezamawiajacy.pl</w:t>
        </w:r>
      </w:hyperlink>
      <w:r w:rsidRPr="005E258F">
        <w:rPr>
          <w:rFonts w:asciiTheme="minorHAnsi" w:hAnsiTheme="minorHAnsi" w:cstheme="minorHAnsi"/>
        </w:rPr>
        <w:t>.</w:t>
      </w:r>
    </w:p>
    <w:p w14:paraId="21AA7C92" w14:textId="77777777" w:rsidR="00A06CA2" w:rsidRPr="005E258F" w:rsidRDefault="00A06CA2" w:rsidP="007308F9">
      <w:pPr>
        <w:pStyle w:val="Akapitzlist"/>
        <w:numPr>
          <w:ilvl w:val="1"/>
          <w:numId w:val="7"/>
        </w:numPr>
        <w:spacing w:line="240" w:lineRule="auto"/>
        <w:ind w:left="567"/>
        <w:jc w:val="both"/>
        <w:rPr>
          <w:rFonts w:asciiTheme="minorHAnsi" w:hAnsiTheme="minorHAnsi" w:cstheme="minorHAnsi"/>
        </w:rPr>
      </w:pPr>
      <w:r w:rsidRPr="005E258F">
        <w:rPr>
          <w:rFonts w:asciiTheme="minorHAnsi" w:hAnsiTheme="minorHAnsi" w:cstheme="minorHAnsi"/>
        </w:rPr>
        <w:t>Ofertę należy złożyć w następujący sposób:</w:t>
      </w:r>
    </w:p>
    <w:p w14:paraId="2479AE87" w14:textId="77777777" w:rsidR="00A06CA2" w:rsidRPr="005E258F" w:rsidRDefault="00A06CA2" w:rsidP="007308F9">
      <w:pPr>
        <w:pStyle w:val="Akapitzlist"/>
        <w:numPr>
          <w:ilvl w:val="0"/>
          <w:numId w:val="13"/>
        </w:numPr>
        <w:spacing w:line="240" w:lineRule="auto"/>
        <w:ind w:hanging="356"/>
        <w:jc w:val="both"/>
        <w:rPr>
          <w:rFonts w:asciiTheme="minorHAnsi" w:hAnsiTheme="minorHAnsi" w:cstheme="minorHAnsi"/>
        </w:rPr>
      </w:pPr>
      <w:r w:rsidRPr="005E258F">
        <w:rPr>
          <w:rFonts w:asciiTheme="minorHAnsi" w:hAnsiTheme="minorHAnsi" w:cstheme="minorHAnsi"/>
        </w:rPr>
        <w:t xml:space="preserve">Wykonawca składa ofertę poprzez dodanie w zakładce „Załączniki” dokumentów (załączników) określonych w SWZ poprzez wybranie polecenia „dodaj załącznik” i wybranie docelowego pliku, który ma zostać przesłany; Wykonawca winien opisać załącznik nazwą umożliwiającą jego identyfikację. </w:t>
      </w:r>
    </w:p>
    <w:p w14:paraId="6B294170" w14:textId="77777777" w:rsidR="00A06CA2" w:rsidRPr="005E258F" w:rsidRDefault="00A06CA2" w:rsidP="007308F9">
      <w:pPr>
        <w:pStyle w:val="Akapitzlist"/>
        <w:numPr>
          <w:ilvl w:val="0"/>
          <w:numId w:val="13"/>
        </w:numPr>
        <w:spacing w:line="240" w:lineRule="auto"/>
        <w:ind w:hanging="356"/>
        <w:jc w:val="both"/>
        <w:rPr>
          <w:rFonts w:asciiTheme="minorHAnsi" w:hAnsiTheme="minorHAnsi" w:cstheme="minorHAnsi"/>
        </w:rPr>
      </w:pPr>
      <w:r w:rsidRPr="005E258F">
        <w:rPr>
          <w:rFonts w:asciiTheme="minorHAnsi" w:hAnsiTheme="minorHAnsi" w:cstheme="minorHAnsi"/>
        </w:rPr>
        <w:t>Potwierdzeniem prawidłowo złożonej Oferty (dodanie załącznika) jest automatyczne wygenerowanie komunikatu systemowego „Plik został wczytany” po każdej prawidłowo wykonanej operacji (zamieszczenie załącznika).</w:t>
      </w:r>
    </w:p>
    <w:p w14:paraId="28C06212" w14:textId="77777777" w:rsidR="00A06CA2" w:rsidRPr="005E258F" w:rsidRDefault="00A06CA2" w:rsidP="007308F9">
      <w:pPr>
        <w:pStyle w:val="Akapitzlist"/>
        <w:numPr>
          <w:ilvl w:val="1"/>
          <w:numId w:val="7"/>
        </w:numPr>
        <w:spacing w:line="240" w:lineRule="auto"/>
        <w:ind w:left="567"/>
        <w:jc w:val="both"/>
        <w:rPr>
          <w:rFonts w:asciiTheme="minorHAnsi" w:hAnsiTheme="minorHAnsi" w:cstheme="minorHAnsi"/>
        </w:rPr>
      </w:pPr>
      <w:r w:rsidRPr="005E258F">
        <w:rPr>
          <w:rFonts w:asciiTheme="minorHAnsi" w:hAnsiTheme="minorHAnsi" w:cstheme="minorHAnsi"/>
        </w:rPr>
        <w:t>O terminie złożenia Oferty decyduje czas pełnego przeprocesowania transakcji na Platformie.</w:t>
      </w:r>
    </w:p>
    <w:p w14:paraId="777F1418" w14:textId="77777777" w:rsidR="00A06CA2" w:rsidRPr="005E258F" w:rsidRDefault="00A06CA2" w:rsidP="007308F9">
      <w:pPr>
        <w:pStyle w:val="Akapitzlist"/>
        <w:numPr>
          <w:ilvl w:val="1"/>
          <w:numId w:val="7"/>
        </w:numPr>
        <w:spacing w:line="240" w:lineRule="auto"/>
        <w:ind w:left="567"/>
        <w:jc w:val="both"/>
        <w:rPr>
          <w:rFonts w:asciiTheme="minorHAnsi" w:hAnsiTheme="minorHAnsi" w:cstheme="minorHAnsi"/>
        </w:rPr>
      </w:pPr>
      <w:r w:rsidRPr="005E258F">
        <w:rPr>
          <w:rFonts w:asciiTheme="minorHAnsi" w:hAnsiTheme="minorHAnsi" w:cstheme="minorHAnsi"/>
        </w:rPr>
        <w:t>Po zapisaniu, plik jest w Systemie zaszyfrowany. Jeśli Wykonawca zamieścił niewłaściwy plik, może go usunąć zaznaczając plik i klikając polecenie „usuń”.</w:t>
      </w:r>
    </w:p>
    <w:p w14:paraId="6132C877" w14:textId="77777777" w:rsidR="00A06CA2" w:rsidRPr="005E258F" w:rsidRDefault="00A06CA2" w:rsidP="007308F9">
      <w:pPr>
        <w:pStyle w:val="Akapitzlist"/>
        <w:numPr>
          <w:ilvl w:val="1"/>
          <w:numId w:val="7"/>
        </w:numPr>
        <w:spacing w:line="240" w:lineRule="auto"/>
        <w:ind w:left="567"/>
        <w:jc w:val="both"/>
        <w:rPr>
          <w:rFonts w:asciiTheme="minorHAnsi" w:hAnsiTheme="minorHAnsi" w:cstheme="minorHAnsi"/>
        </w:rPr>
      </w:pPr>
      <w:r w:rsidRPr="005E258F">
        <w:rPr>
          <w:rFonts w:asciiTheme="minorHAnsi" w:hAnsiTheme="minorHAnsi" w:cstheme="minorHAnsi"/>
        </w:rPr>
        <w:t>Wykonawca może samodzielnie wycofać złożoną przez siebie ofertę. W tym celu w zakładce „Załączniki” należy skorzystać z polecenia „Usuń”, uprzednio wybrany przez siebie plik.</w:t>
      </w:r>
    </w:p>
    <w:p w14:paraId="74415EDC" w14:textId="77777777" w:rsidR="00A06CA2" w:rsidRPr="005E258F" w:rsidRDefault="00A06CA2" w:rsidP="007308F9">
      <w:pPr>
        <w:pStyle w:val="Akapitzlist"/>
        <w:numPr>
          <w:ilvl w:val="1"/>
          <w:numId w:val="7"/>
        </w:numPr>
        <w:spacing w:line="240" w:lineRule="auto"/>
        <w:ind w:left="567"/>
        <w:jc w:val="both"/>
        <w:rPr>
          <w:rFonts w:asciiTheme="minorHAnsi" w:hAnsiTheme="minorHAnsi" w:cstheme="minorHAnsi"/>
        </w:rPr>
      </w:pPr>
      <w:r w:rsidRPr="005E258F">
        <w:rPr>
          <w:rFonts w:asciiTheme="minorHAnsi" w:hAnsiTheme="minorHAnsi" w:cstheme="minorHAnsi"/>
        </w:rPr>
        <w:t>Po upływie terminu składania ofert, dodanie Oferty (załączników) nie będzie możliwe.</w:t>
      </w:r>
    </w:p>
    <w:p w14:paraId="0AE111C4" w14:textId="77777777" w:rsidR="000D7A03" w:rsidRPr="005E258F" w:rsidRDefault="000D7A03" w:rsidP="007308F9">
      <w:pPr>
        <w:spacing w:line="240" w:lineRule="auto"/>
        <w:jc w:val="both"/>
        <w:rPr>
          <w:rFonts w:asciiTheme="minorHAnsi" w:hAnsiTheme="minorHAnsi" w:cstheme="minorHAnsi"/>
          <w:u w:val="single"/>
        </w:rPr>
      </w:pPr>
    </w:p>
    <w:p w14:paraId="777338C8" w14:textId="77777777" w:rsidR="00F57B73" w:rsidRPr="005E258F" w:rsidRDefault="000D7A03" w:rsidP="007308F9">
      <w:pPr>
        <w:pStyle w:val="Akapitzlist"/>
        <w:numPr>
          <w:ilvl w:val="0"/>
          <w:numId w:val="5"/>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T</w:t>
      </w:r>
      <w:r w:rsidR="00C65762" w:rsidRPr="005E258F">
        <w:rPr>
          <w:rFonts w:asciiTheme="minorHAnsi" w:hAnsiTheme="minorHAnsi" w:cstheme="minorHAnsi"/>
          <w:u w:val="single"/>
        </w:rPr>
        <w:t>ermin otwarcia ofert;</w:t>
      </w:r>
    </w:p>
    <w:p w14:paraId="1A5653C9" w14:textId="4BDA0A62" w:rsidR="000D7A03" w:rsidRPr="005E258F" w:rsidRDefault="00062450" w:rsidP="007308F9">
      <w:pPr>
        <w:pStyle w:val="Akapitzlist"/>
        <w:numPr>
          <w:ilvl w:val="0"/>
          <w:numId w:val="14"/>
        </w:numPr>
        <w:spacing w:line="240" w:lineRule="auto"/>
        <w:ind w:left="782" w:hanging="357"/>
        <w:jc w:val="both"/>
        <w:rPr>
          <w:rFonts w:asciiTheme="minorHAnsi" w:hAnsiTheme="minorHAnsi" w:cstheme="minorHAnsi"/>
          <w:u w:val="single"/>
        </w:rPr>
      </w:pPr>
      <w:r w:rsidRPr="005E258F">
        <w:rPr>
          <w:rFonts w:asciiTheme="minorHAnsi" w:hAnsiTheme="minorHAnsi" w:cstheme="minorHAnsi"/>
        </w:rPr>
        <w:t>Otwarcie ofert nastąpi w dniu</w:t>
      </w:r>
      <w:r w:rsidR="007C1FDD" w:rsidRPr="005E258F">
        <w:rPr>
          <w:rFonts w:asciiTheme="minorHAnsi" w:hAnsiTheme="minorHAnsi" w:cstheme="minorHAnsi"/>
        </w:rPr>
        <w:t xml:space="preserve"> </w:t>
      </w:r>
      <w:r w:rsidR="009156F4" w:rsidRPr="005E258F">
        <w:rPr>
          <w:rFonts w:asciiTheme="minorHAnsi" w:hAnsiTheme="minorHAnsi" w:cstheme="minorHAnsi"/>
        </w:rPr>
        <w:t>08.05.202</w:t>
      </w:r>
      <w:r w:rsidR="00CA39FB" w:rsidRPr="005E258F">
        <w:rPr>
          <w:rFonts w:asciiTheme="minorHAnsi" w:hAnsiTheme="minorHAnsi" w:cstheme="minorHAnsi"/>
        </w:rPr>
        <w:t>6</w:t>
      </w:r>
      <w:r w:rsidR="00A03BC7" w:rsidRPr="005E258F">
        <w:rPr>
          <w:rFonts w:asciiTheme="minorHAnsi" w:hAnsiTheme="minorHAnsi" w:cstheme="minorHAnsi"/>
        </w:rPr>
        <w:t xml:space="preserve"> </w:t>
      </w:r>
      <w:r w:rsidRPr="005E258F">
        <w:rPr>
          <w:rFonts w:asciiTheme="minorHAnsi" w:hAnsiTheme="minorHAnsi" w:cstheme="minorHAnsi"/>
        </w:rPr>
        <w:t xml:space="preserve">r. o godz. </w:t>
      </w:r>
      <w:r w:rsidR="006723AB" w:rsidRPr="005E258F">
        <w:rPr>
          <w:rFonts w:asciiTheme="minorHAnsi" w:hAnsiTheme="minorHAnsi" w:cstheme="minorHAnsi"/>
        </w:rPr>
        <w:t>1</w:t>
      </w:r>
      <w:r w:rsidR="00BB1F61" w:rsidRPr="005E258F">
        <w:rPr>
          <w:rFonts w:asciiTheme="minorHAnsi" w:hAnsiTheme="minorHAnsi" w:cstheme="minorHAnsi"/>
        </w:rPr>
        <w:t>2:</w:t>
      </w:r>
      <w:r w:rsidR="006723AB" w:rsidRPr="005E258F">
        <w:rPr>
          <w:rFonts w:asciiTheme="minorHAnsi" w:hAnsiTheme="minorHAnsi" w:cstheme="minorHAnsi"/>
        </w:rPr>
        <w:t>30</w:t>
      </w:r>
      <w:r w:rsidR="00CA39FB" w:rsidRPr="005E258F">
        <w:rPr>
          <w:rFonts w:asciiTheme="minorHAnsi" w:hAnsiTheme="minorHAnsi" w:cstheme="minorHAnsi"/>
        </w:rPr>
        <w:t>.</w:t>
      </w:r>
    </w:p>
    <w:p w14:paraId="7CD8F4B2" w14:textId="77777777" w:rsidR="00062450" w:rsidRPr="005E258F" w:rsidRDefault="00062450" w:rsidP="007308F9">
      <w:pPr>
        <w:pStyle w:val="Akapitzlist"/>
        <w:numPr>
          <w:ilvl w:val="0"/>
          <w:numId w:val="14"/>
        </w:numPr>
        <w:spacing w:line="240" w:lineRule="auto"/>
        <w:ind w:left="782" w:hanging="357"/>
        <w:jc w:val="both"/>
        <w:rPr>
          <w:rFonts w:asciiTheme="minorHAnsi" w:hAnsiTheme="minorHAnsi" w:cstheme="minorHAnsi"/>
          <w:u w:val="single"/>
        </w:rPr>
      </w:pPr>
      <w:r w:rsidRPr="005E258F">
        <w:rPr>
          <w:rFonts w:asciiTheme="minorHAnsi" w:hAnsiTheme="minorHAnsi" w:cstheme="minorHAnsi"/>
        </w:rPr>
        <w:t>Zamawiający nie przewiduje publicznego otwarcia ofert.</w:t>
      </w:r>
    </w:p>
    <w:p w14:paraId="2A305716" w14:textId="77777777" w:rsidR="003D3A21" w:rsidRPr="005E258F" w:rsidRDefault="003D3A21" w:rsidP="007308F9">
      <w:pPr>
        <w:pStyle w:val="Akapitzlist"/>
        <w:numPr>
          <w:ilvl w:val="0"/>
          <w:numId w:val="14"/>
        </w:numPr>
        <w:spacing w:line="240" w:lineRule="auto"/>
        <w:ind w:left="782" w:hanging="357"/>
        <w:jc w:val="both"/>
        <w:rPr>
          <w:rFonts w:asciiTheme="minorHAnsi" w:hAnsiTheme="minorHAnsi" w:cstheme="minorHAnsi"/>
        </w:rPr>
      </w:pPr>
      <w:r w:rsidRPr="005E258F">
        <w:rPr>
          <w:rFonts w:asciiTheme="minorHAnsi" w:hAnsiTheme="minorHAnsi" w:cstheme="minorHAnsi"/>
        </w:rPr>
        <w:t xml:space="preserve">Najpóźniej przed otwarciem ofert, udostępnia się na stronie internetowej prowadzonego postępowania informację o kwocie, jaką zamierza się przeznaczyć na sfinansowanie zamówienia. </w:t>
      </w:r>
    </w:p>
    <w:p w14:paraId="1B89BBBD" w14:textId="77777777" w:rsidR="003D3A21" w:rsidRPr="005E258F" w:rsidRDefault="003D3A21" w:rsidP="007308F9">
      <w:pPr>
        <w:pStyle w:val="Akapitzlist"/>
        <w:numPr>
          <w:ilvl w:val="0"/>
          <w:numId w:val="14"/>
        </w:numPr>
        <w:spacing w:line="240" w:lineRule="auto"/>
        <w:ind w:left="782" w:hanging="357"/>
        <w:jc w:val="both"/>
        <w:rPr>
          <w:rFonts w:asciiTheme="minorHAnsi" w:hAnsiTheme="minorHAnsi" w:cstheme="minorHAnsi"/>
        </w:rPr>
      </w:pPr>
      <w:r w:rsidRPr="005E258F">
        <w:rPr>
          <w:rFonts w:asciiTheme="minorHAnsi" w:hAnsiTheme="minorHAnsi" w:cstheme="minorHAnsi"/>
        </w:rPr>
        <w:t xml:space="preserve">Niezwłocznie po otwarciu ofert, udostępnia się na stronie internetowej prowadzonego postępowania informacje o: </w:t>
      </w:r>
    </w:p>
    <w:p w14:paraId="0DF405D9" w14:textId="77777777" w:rsidR="003D3A21" w:rsidRPr="005E258F" w:rsidRDefault="003D3A21" w:rsidP="007308F9">
      <w:pPr>
        <w:pStyle w:val="Akapitzlist"/>
        <w:numPr>
          <w:ilvl w:val="1"/>
          <w:numId w:val="14"/>
        </w:numPr>
        <w:spacing w:line="240" w:lineRule="auto"/>
        <w:ind w:left="1139" w:hanging="357"/>
        <w:jc w:val="both"/>
        <w:rPr>
          <w:rFonts w:asciiTheme="minorHAnsi" w:hAnsiTheme="minorHAnsi" w:cstheme="minorHAnsi"/>
        </w:rPr>
      </w:pPr>
      <w:r w:rsidRPr="005E258F">
        <w:rPr>
          <w:rFonts w:asciiTheme="minorHAnsi" w:hAnsiTheme="minorHAnsi" w:cstheme="minorHAnsi"/>
        </w:rPr>
        <w:t>nazwach albo imionach i nazwiskach oraz</w:t>
      </w:r>
      <w:r w:rsidR="00BB1F61" w:rsidRPr="005E258F">
        <w:rPr>
          <w:rFonts w:asciiTheme="minorHAnsi" w:hAnsiTheme="minorHAnsi" w:cstheme="minorHAnsi"/>
        </w:rPr>
        <w:t>.</w:t>
      </w:r>
      <w:r w:rsidRPr="005E258F">
        <w:rPr>
          <w:rFonts w:asciiTheme="minorHAnsi" w:hAnsiTheme="minorHAnsi" w:cstheme="minorHAnsi"/>
        </w:rPr>
        <w:t xml:space="preserve"> siedzibach lub miejscach prowadzonej działalności gospodarczej albo miejscach zamieszkania wykonawców, których oferty zostały otwarte; </w:t>
      </w:r>
    </w:p>
    <w:p w14:paraId="6591148C" w14:textId="77777777" w:rsidR="003D3A21" w:rsidRPr="005E258F" w:rsidRDefault="003D3A21" w:rsidP="007308F9">
      <w:pPr>
        <w:pStyle w:val="Akapitzlist"/>
        <w:numPr>
          <w:ilvl w:val="1"/>
          <w:numId w:val="14"/>
        </w:numPr>
        <w:spacing w:line="240" w:lineRule="auto"/>
        <w:ind w:left="1139" w:hanging="357"/>
        <w:jc w:val="both"/>
        <w:rPr>
          <w:rFonts w:asciiTheme="minorHAnsi" w:hAnsiTheme="minorHAnsi" w:cstheme="minorHAnsi"/>
        </w:rPr>
      </w:pPr>
      <w:r w:rsidRPr="005E258F">
        <w:rPr>
          <w:rFonts w:asciiTheme="minorHAnsi" w:hAnsiTheme="minorHAnsi" w:cstheme="minorHAnsi"/>
        </w:rPr>
        <w:t>cenach lub kosztach zawartych w ofertach.</w:t>
      </w:r>
    </w:p>
    <w:p w14:paraId="09CE19FA" w14:textId="77777777" w:rsidR="000D7A03" w:rsidRPr="005E258F" w:rsidRDefault="000D7A03" w:rsidP="007308F9">
      <w:pPr>
        <w:spacing w:line="240" w:lineRule="auto"/>
        <w:jc w:val="both"/>
        <w:rPr>
          <w:rFonts w:asciiTheme="minorHAnsi" w:hAnsiTheme="minorHAnsi" w:cstheme="minorHAnsi"/>
          <w:u w:val="single"/>
        </w:rPr>
      </w:pPr>
    </w:p>
    <w:p w14:paraId="42C73A80" w14:textId="77777777" w:rsidR="00C65762" w:rsidRPr="005E258F" w:rsidRDefault="000D7A03" w:rsidP="007308F9">
      <w:pPr>
        <w:pStyle w:val="Akapitzlist"/>
        <w:numPr>
          <w:ilvl w:val="0"/>
          <w:numId w:val="5"/>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T</w:t>
      </w:r>
      <w:r w:rsidR="00C65762" w:rsidRPr="005E258F">
        <w:rPr>
          <w:rFonts w:asciiTheme="minorHAnsi" w:hAnsiTheme="minorHAnsi" w:cstheme="minorHAnsi"/>
          <w:u w:val="single"/>
        </w:rPr>
        <w:t>ermin związania ofertą;</w:t>
      </w:r>
    </w:p>
    <w:p w14:paraId="701C208E" w14:textId="7F5E993D" w:rsidR="000D7A03" w:rsidRPr="005E258F" w:rsidRDefault="00062450" w:rsidP="007308F9">
      <w:pPr>
        <w:pStyle w:val="Akapitzlist"/>
        <w:numPr>
          <w:ilvl w:val="0"/>
          <w:numId w:val="16"/>
        </w:numPr>
        <w:spacing w:line="240" w:lineRule="auto"/>
        <w:jc w:val="both"/>
        <w:rPr>
          <w:rFonts w:asciiTheme="minorHAnsi" w:hAnsiTheme="minorHAnsi" w:cstheme="minorHAnsi"/>
        </w:rPr>
      </w:pPr>
      <w:r w:rsidRPr="005E258F">
        <w:rPr>
          <w:rFonts w:asciiTheme="minorHAnsi" w:hAnsiTheme="minorHAnsi" w:cstheme="minorHAnsi"/>
        </w:rPr>
        <w:t xml:space="preserve">Termin zawiązania ofertą do: </w:t>
      </w:r>
      <w:r w:rsidR="00CA39FB" w:rsidRPr="005E258F">
        <w:rPr>
          <w:rFonts w:asciiTheme="minorHAnsi" w:hAnsiTheme="minorHAnsi" w:cstheme="minorHAnsi"/>
        </w:rPr>
        <w:t>06.06.2026 r.</w:t>
      </w:r>
    </w:p>
    <w:p w14:paraId="0219E28C" w14:textId="77777777" w:rsidR="003D3A21" w:rsidRPr="005E258F" w:rsidRDefault="003D3A21" w:rsidP="007308F9">
      <w:pPr>
        <w:pStyle w:val="Akapitzlist"/>
        <w:numPr>
          <w:ilvl w:val="0"/>
          <w:numId w:val="16"/>
        </w:numPr>
        <w:spacing w:line="240" w:lineRule="auto"/>
        <w:jc w:val="both"/>
        <w:rPr>
          <w:rFonts w:asciiTheme="minorHAnsi" w:hAnsiTheme="minorHAnsi" w:cstheme="minorHAnsi"/>
        </w:rPr>
      </w:pPr>
      <w:r w:rsidRPr="005E258F">
        <w:rPr>
          <w:rFonts w:asciiTheme="minorHAnsi" w:hAnsiTheme="minorHAnsi" w:cstheme="minorHAnsi"/>
        </w:rPr>
        <w:t>Bieg terminu związania ofertą rozpoczyna się wraz z upływem terminu składania ofert.</w:t>
      </w:r>
    </w:p>
    <w:p w14:paraId="3614CB2F" w14:textId="77777777" w:rsidR="003D3A21" w:rsidRPr="005E258F" w:rsidRDefault="003D3A21" w:rsidP="007308F9">
      <w:pPr>
        <w:pStyle w:val="Akapitzlist"/>
        <w:numPr>
          <w:ilvl w:val="0"/>
          <w:numId w:val="16"/>
        </w:numPr>
        <w:spacing w:line="240" w:lineRule="auto"/>
        <w:jc w:val="both"/>
        <w:rPr>
          <w:rFonts w:asciiTheme="minorHAnsi" w:hAnsiTheme="minorHAnsi" w:cstheme="minorHAnsi"/>
        </w:rPr>
      </w:pPr>
      <w:r w:rsidRPr="005E258F">
        <w:rPr>
          <w:rFonts w:asciiTheme="minorHAnsi" w:hAnsiTheme="minorHAnsi" w:cstheme="minorHAnsi"/>
        </w:rPr>
        <w:t xml:space="preserve">W </w:t>
      </w:r>
      <w:proofErr w:type="gramStart"/>
      <w:r w:rsidRPr="005E258F">
        <w:rPr>
          <w:rFonts w:asciiTheme="minorHAnsi" w:hAnsiTheme="minorHAnsi" w:cstheme="minorHAnsi"/>
        </w:rPr>
        <w:t>przypadku</w:t>
      </w:r>
      <w:proofErr w:type="gramEnd"/>
      <w:r w:rsidRPr="005E258F">
        <w:rPr>
          <w:rFonts w:asciiTheme="minorHAnsi" w:hAnsiTheme="minorHAnsi" w:cstheme="minorHAnsi"/>
        </w:rPr>
        <w:t xml:space="preserve">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56C39800" w14:textId="77777777" w:rsidR="003D3A21" w:rsidRPr="005E258F" w:rsidRDefault="003D3A21" w:rsidP="007308F9">
      <w:pPr>
        <w:pStyle w:val="Akapitzlist"/>
        <w:numPr>
          <w:ilvl w:val="0"/>
          <w:numId w:val="16"/>
        </w:numPr>
        <w:spacing w:line="240" w:lineRule="auto"/>
        <w:jc w:val="both"/>
        <w:rPr>
          <w:rFonts w:asciiTheme="minorHAnsi" w:hAnsiTheme="minorHAnsi" w:cstheme="minorHAnsi"/>
        </w:rPr>
      </w:pPr>
      <w:r w:rsidRPr="005E258F">
        <w:rPr>
          <w:rFonts w:asciiTheme="minorHAnsi" w:hAnsiTheme="minorHAnsi" w:cstheme="minorHAnsi"/>
        </w:rPr>
        <w:t>Odmowa wyrażenia zgody na przedłużenie terminu związania ofertą nie powoduje utraty wadium</w:t>
      </w:r>
      <w:r w:rsidR="00691AF6" w:rsidRPr="005E258F">
        <w:rPr>
          <w:rFonts w:asciiTheme="minorHAnsi" w:hAnsiTheme="minorHAnsi" w:cstheme="minorHAnsi"/>
        </w:rPr>
        <w:t>.</w:t>
      </w:r>
    </w:p>
    <w:p w14:paraId="28AB253F" w14:textId="77777777" w:rsidR="0039121A" w:rsidRPr="005E258F" w:rsidRDefault="0039121A" w:rsidP="007308F9">
      <w:pPr>
        <w:spacing w:line="240" w:lineRule="auto"/>
        <w:rPr>
          <w:rFonts w:asciiTheme="minorHAnsi" w:hAnsiTheme="minorHAnsi" w:cstheme="minorHAnsi"/>
        </w:rPr>
      </w:pPr>
      <w:r w:rsidRPr="005E258F">
        <w:rPr>
          <w:rFonts w:asciiTheme="minorHAnsi" w:hAnsiTheme="minorHAnsi" w:cstheme="minorHAnsi"/>
        </w:rPr>
        <w:br w:type="page"/>
      </w:r>
    </w:p>
    <w:p w14:paraId="48C0B548" w14:textId="77777777" w:rsidR="00BB1F61" w:rsidRPr="005E258F" w:rsidRDefault="00BB1F61" w:rsidP="007308F9">
      <w:pPr>
        <w:spacing w:line="240" w:lineRule="auto"/>
        <w:rPr>
          <w:rFonts w:asciiTheme="minorHAnsi" w:hAnsiTheme="minorHAnsi" w:cstheme="minorHAnsi"/>
        </w:rPr>
      </w:pPr>
    </w:p>
    <w:p w14:paraId="23F76B5E" w14:textId="77777777" w:rsidR="00622F08" w:rsidRPr="005E258F" w:rsidRDefault="00C65762" w:rsidP="007308F9">
      <w:pPr>
        <w:pStyle w:val="Nagwek1"/>
        <w:spacing w:before="0" w:after="0" w:line="240" w:lineRule="auto"/>
        <w:rPr>
          <w:rFonts w:asciiTheme="minorHAnsi" w:hAnsiTheme="minorHAnsi" w:cstheme="minorHAnsi"/>
          <w:szCs w:val="22"/>
        </w:rPr>
      </w:pPr>
      <w:bookmarkStart w:id="14" w:name="_Toc226451369"/>
      <w:r w:rsidRPr="005E258F">
        <w:rPr>
          <w:rFonts w:asciiTheme="minorHAnsi" w:hAnsiTheme="minorHAnsi" w:cstheme="minorHAnsi"/>
          <w:szCs w:val="22"/>
        </w:rPr>
        <w:t>POZOSTAŁE INFORMACJE</w:t>
      </w:r>
      <w:bookmarkEnd w:id="14"/>
    </w:p>
    <w:p w14:paraId="65DEB150" w14:textId="77777777" w:rsidR="00F57B73" w:rsidRPr="005E258F" w:rsidRDefault="000D7A03" w:rsidP="007308F9">
      <w:pPr>
        <w:pStyle w:val="Akapitzlist"/>
        <w:numPr>
          <w:ilvl w:val="0"/>
          <w:numId w:val="6"/>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P</w:t>
      </w:r>
      <w:r w:rsidR="00622F08" w:rsidRPr="005E258F">
        <w:rPr>
          <w:rFonts w:asciiTheme="minorHAnsi" w:hAnsiTheme="minorHAnsi" w:cstheme="minorHAnsi"/>
          <w:u w:val="single"/>
        </w:rPr>
        <w:t>ouczenie o środkach ochrony prawnej przysługujących wykonawcy.</w:t>
      </w:r>
    </w:p>
    <w:p w14:paraId="2B4544CC" w14:textId="77777777" w:rsidR="000D7A03" w:rsidRPr="005E258F" w:rsidRDefault="00C24222" w:rsidP="007308F9">
      <w:pPr>
        <w:pStyle w:val="Akapitzlist"/>
        <w:numPr>
          <w:ilvl w:val="1"/>
          <w:numId w:val="7"/>
        </w:numPr>
        <w:spacing w:line="240" w:lineRule="auto"/>
        <w:ind w:left="782" w:hanging="357"/>
        <w:jc w:val="both"/>
        <w:rPr>
          <w:rFonts w:asciiTheme="minorHAnsi" w:hAnsiTheme="minorHAnsi" w:cstheme="minorHAnsi"/>
          <w:u w:val="single"/>
        </w:rPr>
      </w:pPr>
      <w:r w:rsidRPr="005E258F">
        <w:rPr>
          <w:rFonts w:asciiTheme="minorHAnsi" w:hAnsiTheme="minorHAnsi" w:cstheme="minorHAnsi"/>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1B6D0DD1" w14:textId="77777777" w:rsidR="00C24222" w:rsidRPr="005E258F" w:rsidRDefault="00C24222" w:rsidP="007308F9">
      <w:pPr>
        <w:pStyle w:val="Akapitzlist"/>
        <w:numPr>
          <w:ilvl w:val="1"/>
          <w:numId w:val="7"/>
        </w:numPr>
        <w:spacing w:line="240" w:lineRule="auto"/>
        <w:ind w:left="782" w:hanging="357"/>
        <w:jc w:val="both"/>
        <w:rPr>
          <w:rFonts w:asciiTheme="minorHAnsi" w:hAnsiTheme="minorHAnsi" w:cstheme="minorHAnsi"/>
          <w:u w:val="single"/>
        </w:rPr>
      </w:pPr>
      <w:r w:rsidRPr="005E258F">
        <w:rPr>
          <w:rFonts w:asciiTheme="minorHAnsi" w:hAnsiTheme="minorHAnsi" w:cstheme="minorHAnsi"/>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41B7DE3F" w14:textId="77777777" w:rsidR="00C24222" w:rsidRPr="005E258F" w:rsidRDefault="00C24222" w:rsidP="007308F9">
      <w:pPr>
        <w:pStyle w:val="Akapitzlist"/>
        <w:numPr>
          <w:ilvl w:val="1"/>
          <w:numId w:val="7"/>
        </w:numPr>
        <w:spacing w:line="240" w:lineRule="auto"/>
        <w:ind w:left="782" w:hanging="357"/>
        <w:jc w:val="both"/>
        <w:rPr>
          <w:rFonts w:asciiTheme="minorHAnsi" w:hAnsiTheme="minorHAnsi" w:cstheme="minorHAnsi"/>
          <w:u w:val="single"/>
        </w:rPr>
      </w:pPr>
      <w:r w:rsidRPr="005E258F">
        <w:rPr>
          <w:rFonts w:asciiTheme="minorHAnsi" w:hAnsiTheme="minorHAnsi" w:cstheme="minorHAnsi"/>
        </w:rPr>
        <w:t>Odwołanie przysługuje na:</w:t>
      </w:r>
    </w:p>
    <w:p w14:paraId="45D5F020" w14:textId="77777777" w:rsidR="00C24222" w:rsidRPr="005E258F" w:rsidRDefault="00C24222" w:rsidP="007308F9">
      <w:pPr>
        <w:pStyle w:val="Akapitzlist"/>
        <w:numPr>
          <w:ilvl w:val="2"/>
          <w:numId w:val="7"/>
        </w:numPr>
        <w:spacing w:line="240" w:lineRule="auto"/>
        <w:ind w:left="1066" w:hanging="284"/>
        <w:jc w:val="both"/>
        <w:rPr>
          <w:rFonts w:asciiTheme="minorHAnsi" w:hAnsiTheme="minorHAnsi" w:cstheme="minorHAnsi"/>
          <w:u w:val="single"/>
        </w:rPr>
      </w:pPr>
      <w:r w:rsidRPr="005E258F">
        <w:rPr>
          <w:rFonts w:asciiTheme="minorHAnsi" w:hAnsiTheme="minorHAnsi" w:cstheme="minorHAnsi"/>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3B69E247" w14:textId="77777777" w:rsidR="00C24222" w:rsidRPr="005E258F" w:rsidRDefault="00C24222" w:rsidP="007308F9">
      <w:pPr>
        <w:pStyle w:val="Akapitzlist"/>
        <w:numPr>
          <w:ilvl w:val="2"/>
          <w:numId w:val="7"/>
        </w:numPr>
        <w:spacing w:line="240" w:lineRule="auto"/>
        <w:ind w:left="1066" w:hanging="284"/>
        <w:jc w:val="both"/>
        <w:rPr>
          <w:rFonts w:asciiTheme="minorHAnsi" w:hAnsiTheme="minorHAnsi" w:cstheme="minorHAnsi"/>
          <w:u w:val="single"/>
        </w:rPr>
      </w:pPr>
      <w:r w:rsidRPr="005E258F">
        <w:rPr>
          <w:rFonts w:asciiTheme="minorHAnsi" w:hAnsiTheme="minorHAnsi" w:cstheme="minorHAnsi"/>
        </w:rPr>
        <w:t>zaniechanie czynności w postępowaniu o udzielenie zamówienia, o zawarcie umowy ramowej, dynamicznym systemie zakupów, systemie kwalifikowania wykonawców lub konkursie, do której zamawiający był obowiązany na podstawie ustawy;</w:t>
      </w:r>
    </w:p>
    <w:p w14:paraId="681A91C9" w14:textId="77777777" w:rsidR="00C24222" w:rsidRPr="005E258F" w:rsidRDefault="00C24222" w:rsidP="007308F9">
      <w:pPr>
        <w:pStyle w:val="Akapitzlist"/>
        <w:numPr>
          <w:ilvl w:val="2"/>
          <w:numId w:val="7"/>
        </w:numPr>
        <w:spacing w:line="240" w:lineRule="auto"/>
        <w:ind w:left="1066" w:hanging="284"/>
        <w:jc w:val="both"/>
        <w:rPr>
          <w:rFonts w:asciiTheme="minorHAnsi" w:hAnsiTheme="minorHAnsi" w:cstheme="minorHAnsi"/>
          <w:u w:val="single"/>
        </w:rPr>
      </w:pPr>
      <w:r w:rsidRPr="005E258F">
        <w:rPr>
          <w:rFonts w:asciiTheme="minorHAnsi" w:hAnsiTheme="minorHAnsi" w:cstheme="minorHAnsi"/>
        </w:rPr>
        <w:t>zaniechanie przeprowadzenia postępowania o udzielenie zamówienia lub zorganizowania konkursu na podstawie ustawy, mimo że zamawiający był do tego obowiązany.</w:t>
      </w:r>
    </w:p>
    <w:p w14:paraId="5E57BD9C" w14:textId="77777777" w:rsidR="00C24222" w:rsidRPr="005E258F" w:rsidRDefault="00C24222" w:rsidP="007308F9">
      <w:pPr>
        <w:pStyle w:val="Akapitzlist"/>
        <w:numPr>
          <w:ilvl w:val="1"/>
          <w:numId w:val="7"/>
        </w:numPr>
        <w:spacing w:line="240" w:lineRule="auto"/>
        <w:ind w:left="782" w:hanging="357"/>
        <w:jc w:val="both"/>
        <w:rPr>
          <w:rFonts w:asciiTheme="minorHAnsi" w:hAnsiTheme="minorHAnsi" w:cstheme="minorHAnsi"/>
        </w:rPr>
      </w:pPr>
      <w:r w:rsidRPr="005E258F">
        <w:rPr>
          <w:rFonts w:asciiTheme="minorHAnsi" w:hAnsiTheme="minorHAnsi" w:cstheme="minorHAnsi"/>
        </w:rPr>
        <w:t>Szczegółowe informacje dot. formy i terminów wnoszenia odwołania oraz pozostałych kwestii związanych ze środkami ochrony prawnej opisane są w Dziale IX Ustawy Pzp.</w:t>
      </w:r>
    </w:p>
    <w:p w14:paraId="6711F198" w14:textId="77777777" w:rsidR="000D7A03" w:rsidRPr="005E258F" w:rsidRDefault="000D7A03" w:rsidP="007308F9">
      <w:pPr>
        <w:spacing w:line="240" w:lineRule="auto"/>
        <w:jc w:val="both"/>
        <w:rPr>
          <w:rFonts w:asciiTheme="minorHAnsi" w:hAnsiTheme="minorHAnsi" w:cstheme="minorHAnsi"/>
          <w:u w:val="single"/>
        </w:rPr>
      </w:pPr>
    </w:p>
    <w:p w14:paraId="366E51F3" w14:textId="77777777" w:rsidR="00F57B73" w:rsidRPr="005E258F" w:rsidRDefault="000D7A03" w:rsidP="007308F9">
      <w:pPr>
        <w:pStyle w:val="Akapitzlist"/>
        <w:numPr>
          <w:ilvl w:val="0"/>
          <w:numId w:val="6"/>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I</w:t>
      </w:r>
      <w:r w:rsidR="00622F08" w:rsidRPr="005E258F">
        <w:rPr>
          <w:rFonts w:asciiTheme="minorHAnsi" w:hAnsiTheme="minorHAnsi" w:cstheme="minorHAnsi"/>
          <w:u w:val="single"/>
        </w:rPr>
        <w:t>nformacje dotyczące walut obcych, w jakich mogą być prowadzone rozliczenia między zamawiającym a</w:t>
      </w:r>
      <w:r w:rsidR="007A70F3" w:rsidRPr="005E258F">
        <w:rPr>
          <w:rFonts w:asciiTheme="minorHAnsi" w:hAnsiTheme="minorHAnsi" w:cstheme="minorHAnsi"/>
          <w:u w:val="single"/>
        </w:rPr>
        <w:t> </w:t>
      </w:r>
      <w:r w:rsidR="00622F08" w:rsidRPr="005E258F">
        <w:rPr>
          <w:rFonts w:asciiTheme="minorHAnsi" w:hAnsiTheme="minorHAnsi" w:cstheme="minorHAnsi"/>
          <w:u w:val="single"/>
        </w:rPr>
        <w:t>wykonawcą, jeżeli zamawiający przewiduje rozliczenia w walutach obcych;</w:t>
      </w:r>
    </w:p>
    <w:p w14:paraId="414AA92D" w14:textId="77777777" w:rsidR="000D7A03" w:rsidRPr="005E258F" w:rsidRDefault="000D7A03" w:rsidP="007308F9">
      <w:pPr>
        <w:spacing w:line="240" w:lineRule="auto"/>
        <w:ind w:left="426"/>
        <w:jc w:val="both"/>
        <w:rPr>
          <w:rFonts w:asciiTheme="minorHAnsi" w:hAnsiTheme="minorHAnsi" w:cstheme="minorHAnsi"/>
        </w:rPr>
      </w:pPr>
      <w:r w:rsidRPr="005E258F">
        <w:rPr>
          <w:rFonts w:asciiTheme="minorHAnsi" w:hAnsiTheme="minorHAnsi" w:cstheme="minorHAnsi"/>
        </w:rPr>
        <w:t>Zamawiający nie przewiduje rozliczenia w walutach obcych.</w:t>
      </w:r>
    </w:p>
    <w:p w14:paraId="6848EB47" w14:textId="77777777" w:rsidR="000D7A03" w:rsidRPr="005E258F" w:rsidRDefault="000D7A03" w:rsidP="007308F9">
      <w:pPr>
        <w:spacing w:line="240" w:lineRule="auto"/>
        <w:jc w:val="both"/>
        <w:rPr>
          <w:rFonts w:asciiTheme="minorHAnsi" w:hAnsiTheme="minorHAnsi" w:cstheme="minorHAnsi"/>
          <w:u w:val="single"/>
        </w:rPr>
      </w:pPr>
    </w:p>
    <w:p w14:paraId="5076EB04" w14:textId="77777777" w:rsidR="00622F08" w:rsidRPr="005E258F" w:rsidRDefault="000D7A03" w:rsidP="007308F9">
      <w:pPr>
        <w:pStyle w:val="Akapitzlist"/>
        <w:numPr>
          <w:ilvl w:val="0"/>
          <w:numId w:val="6"/>
        </w:numPr>
        <w:spacing w:line="240" w:lineRule="auto"/>
        <w:ind w:left="426"/>
        <w:jc w:val="both"/>
        <w:rPr>
          <w:rFonts w:asciiTheme="minorHAnsi" w:hAnsiTheme="minorHAnsi" w:cstheme="minorHAnsi"/>
          <w:u w:val="single"/>
        </w:rPr>
      </w:pPr>
      <w:r w:rsidRPr="005E258F">
        <w:rPr>
          <w:rFonts w:asciiTheme="minorHAnsi" w:hAnsiTheme="minorHAnsi" w:cstheme="minorHAnsi"/>
          <w:u w:val="single"/>
        </w:rPr>
        <w:t>I</w:t>
      </w:r>
      <w:r w:rsidR="00622F08" w:rsidRPr="005E258F">
        <w:rPr>
          <w:rFonts w:asciiTheme="minorHAnsi" w:hAnsiTheme="minorHAnsi" w:cstheme="minorHAnsi"/>
          <w:u w:val="single"/>
        </w:rPr>
        <w:t>nformacje dotyczące zwrotu kosztów udziału w postępowaniu, jeżeli zamawiający przewiduje ich zwrot;</w:t>
      </w:r>
    </w:p>
    <w:p w14:paraId="7D22EBB0" w14:textId="77777777" w:rsidR="000D7A03" w:rsidRPr="005E258F" w:rsidRDefault="000D7A03" w:rsidP="007308F9">
      <w:pPr>
        <w:spacing w:line="240" w:lineRule="auto"/>
        <w:ind w:left="426"/>
        <w:jc w:val="both"/>
        <w:rPr>
          <w:rFonts w:asciiTheme="minorHAnsi" w:hAnsiTheme="minorHAnsi" w:cstheme="minorHAnsi"/>
        </w:rPr>
      </w:pPr>
      <w:r w:rsidRPr="005E258F">
        <w:rPr>
          <w:rFonts w:asciiTheme="minorHAnsi" w:hAnsiTheme="minorHAnsi" w:cstheme="minorHAnsi"/>
        </w:rPr>
        <w:t>Zamawiający nie przewiduje zwrotu kosztów udziału w postępowaniu.</w:t>
      </w:r>
    </w:p>
    <w:p w14:paraId="3FB8CD14" w14:textId="77777777" w:rsidR="000D7A03" w:rsidRPr="005E258F" w:rsidRDefault="000D7A03" w:rsidP="007308F9">
      <w:pPr>
        <w:spacing w:line="240" w:lineRule="auto"/>
        <w:jc w:val="both"/>
        <w:rPr>
          <w:rFonts w:asciiTheme="minorHAnsi" w:hAnsiTheme="minorHAnsi" w:cstheme="minorHAnsi"/>
          <w:u w:val="single"/>
        </w:rPr>
      </w:pPr>
    </w:p>
    <w:p w14:paraId="2FA041C6" w14:textId="77777777" w:rsidR="00F57B73" w:rsidRPr="005E258F" w:rsidRDefault="00F57B73" w:rsidP="007308F9">
      <w:pPr>
        <w:pStyle w:val="Akapitzlist"/>
        <w:numPr>
          <w:ilvl w:val="0"/>
          <w:numId w:val="6"/>
        </w:numPr>
        <w:spacing w:line="240" w:lineRule="auto"/>
        <w:ind w:left="426"/>
        <w:jc w:val="both"/>
        <w:rPr>
          <w:rFonts w:asciiTheme="minorHAnsi" w:hAnsiTheme="minorHAnsi" w:cstheme="minorHAnsi"/>
          <w:u w:val="single"/>
        </w:rPr>
      </w:pPr>
      <w:bookmarkStart w:id="15" w:name="_Hlk126846446"/>
      <w:r w:rsidRPr="005E258F">
        <w:rPr>
          <w:rFonts w:asciiTheme="minorHAnsi" w:hAnsiTheme="minorHAnsi" w:cstheme="minorHAnsi"/>
          <w:u w:val="single"/>
        </w:rPr>
        <w:t>Załączniki do SWZ.</w:t>
      </w:r>
    </w:p>
    <w:p w14:paraId="320803AD" w14:textId="77777777" w:rsidR="00E37F9F" w:rsidRPr="005E258F" w:rsidRDefault="00546F6B" w:rsidP="007308F9">
      <w:pPr>
        <w:numPr>
          <w:ilvl w:val="0"/>
          <w:numId w:val="12"/>
        </w:numPr>
        <w:spacing w:line="240" w:lineRule="auto"/>
        <w:ind w:left="782" w:hanging="357"/>
        <w:contextualSpacing/>
        <w:rPr>
          <w:rFonts w:asciiTheme="minorHAnsi" w:hAnsiTheme="minorHAnsi" w:cstheme="minorHAnsi"/>
        </w:rPr>
      </w:pPr>
      <w:r w:rsidRPr="005E258F">
        <w:rPr>
          <w:rFonts w:asciiTheme="minorHAnsi" w:hAnsiTheme="minorHAnsi" w:cstheme="minorHAnsi"/>
        </w:rPr>
        <w:t>Formularz ofertowy</w:t>
      </w:r>
    </w:p>
    <w:p w14:paraId="7881C6E8" w14:textId="77777777" w:rsidR="00E37F9F" w:rsidRPr="005E258F" w:rsidRDefault="00BB1F61" w:rsidP="007308F9">
      <w:pPr>
        <w:numPr>
          <w:ilvl w:val="0"/>
          <w:numId w:val="12"/>
        </w:numPr>
        <w:spacing w:line="240" w:lineRule="auto"/>
        <w:ind w:left="782" w:hanging="357"/>
        <w:contextualSpacing/>
        <w:rPr>
          <w:rFonts w:asciiTheme="minorHAnsi" w:hAnsiTheme="minorHAnsi" w:cstheme="minorHAnsi"/>
        </w:rPr>
      </w:pPr>
      <w:r w:rsidRPr="005E258F">
        <w:rPr>
          <w:rFonts w:asciiTheme="minorHAnsi" w:hAnsiTheme="minorHAnsi" w:cstheme="minorHAnsi"/>
        </w:rPr>
        <w:t>Formularz cenowy - s</w:t>
      </w:r>
      <w:r w:rsidR="00E37F9F" w:rsidRPr="005E258F">
        <w:rPr>
          <w:rFonts w:asciiTheme="minorHAnsi" w:hAnsiTheme="minorHAnsi" w:cstheme="minorHAnsi"/>
        </w:rPr>
        <w:t>zczegółowy opis przedmiotu zamówienia</w:t>
      </w:r>
      <w:r w:rsidR="00557954" w:rsidRPr="005E258F">
        <w:rPr>
          <w:rFonts w:asciiTheme="minorHAnsi" w:hAnsiTheme="minorHAnsi" w:cstheme="minorHAnsi"/>
        </w:rPr>
        <w:t xml:space="preserve"> - OPZ</w:t>
      </w:r>
    </w:p>
    <w:p w14:paraId="25B8A1ED" w14:textId="77777777" w:rsidR="00546F6B" w:rsidRPr="005E258F" w:rsidRDefault="00877773" w:rsidP="007308F9">
      <w:pPr>
        <w:numPr>
          <w:ilvl w:val="0"/>
          <w:numId w:val="12"/>
        </w:numPr>
        <w:spacing w:line="240" w:lineRule="auto"/>
        <w:ind w:left="782" w:hanging="357"/>
        <w:contextualSpacing/>
        <w:rPr>
          <w:rFonts w:asciiTheme="minorHAnsi" w:hAnsiTheme="minorHAnsi" w:cstheme="minorHAnsi"/>
        </w:rPr>
      </w:pPr>
      <w:r w:rsidRPr="005E258F">
        <w:rPr>
          <w:rFonts w:asciiTheme="minorHAnsi" w:hAnsiTheme="minorHAnsi" w:cstheme="minorHAnsi"/>
        </w:rPr>
        <w:t>Pełnomocnictwo</w:t>
      </w:r>
    </w:p>
    <w:p w14:paraId="3728CD73" w14:textId="77777777" w:rsidR="00E37F9F" w:rsidRPr="005E258F" w:rsidRDefault="00546F6B" w:rsidP="007308F9">
      <w:pPr>
        <w:numPr>
          <w:ilvl w:val="0"/>
          <w:numId w:val="12"/>
        </w:numPr>
        <w:spacing w:line="240" w:lineRule="auto"/>
        <w:ind w:left="782" w:hanging="357"/>
        <w:contextualSpacing/>
        <w:rPr>
          <w:rFonts w:asciiTheme="minorHAnsi" w:hAnsiTheme="minorHAnsi" w:cstheme="minorHAnsi"/>
        </w:rPr>
      </w:pPr>
      <w:r w:rsidRPr="005E258F">
        <w:rPr>
          <w:rFonts w:asciiTheme="minorHAnsi" w:hAnsiTheme="minorHAnsi" w:cstheme="minorHAnsi"/>
        </w:rPr>
        <w:t>P</w:t>
      </w:r>
      <w:r w:rsidR="00877773" w:rsidRPr="005E258F">
        <w:rPr>
          <w:rFonts w:asciiTheme="minorHAnsi" w:hAnsiTheme="minorHAnsi" w:cstheme="minorHAnsi"/>
        </w:rPr>
        <w:t>rojekt umowy</w:t>
      </w:r>
    </w:p>
    <w:p w14:paraId="335E9224" w14:textId="77777777" w:rsidR="00E37F9F" w:rsidRPr="005E258F" w:rsidRDefault="00755368" w:rsidP="007308F9">
      <w:pPr>
        <w:numPr>
          <w:ilvl w:val="0"/>
          <w:numId w:val="12"/>
        </w:numPr>
        <w:spacing w:line="240" w:lineRule="auto"/>
        <w:ind w:left="782" w:hanging="357"/>
        <w:contextualSpacing/>
        <w:rPr>
          <w:rFonts w:asciiTheme="minorHAnsi" w:hAnsiTheme="minorHAnsi" w:cstheme="minorHAnsi"/>
        </w:rPr>
      </w:pPr>
      <w:r w:rsidRPr="005E258F">
        <w:rPr>
          <w:rFonts w:asciiTheme="minorHAnsi" w:hAnsiTheme="minorHAnsi" w:cstheme="minorHAnsi"/>
        </w:rPr>
        <w:t>Oświadczenie o niepodleganiu wykluczeniu oraz o spełnianiu warunków udziału w postępowaniu</w:t>
      </w:r>
      <w:r w:rsidRPr="005E258F" w:rsidDel="00D3740C">
        <w:rPr>
          <w:rFonts w:asciiTheme="minorHAnsi" w:hAnsiTheme="minorHAnsi" w:cstheme="minorHAnsi"/>
        </w:rPr>
        <w:t xml:space="preserve"> </w:t>
      </w:r>
    </w:p>
    <w:p w14:paraId="4E192EFE" w14:textId="77777777" w:rsidR="001B4FB0" w:rsidRPr="005E258F" w:rsidRDefault="001B4FB0" w:rsidP="007308F9">
      <w:pPr>
        <w:numPr>
          <w:ilvl w:val="0"/>
          <w:numId w:val="12"/>
        </w:numPr>
        <w:spacing w:line="240" w:lineRule="auto"/>
        <w:ind w:left="782" w:hanging="357"/>
        <w:contextualSpacing/>
        <w:rPr>
          <w:rFonts w:asciiTheme="minorHAnsi" w:hAnsiTheme="minorHAnsi" w:cstheme="minorHAnsi"/>
        </w:rPr>
      </w:pPr>
      <w:r w:rsidRPr="005E258F">
        <w:rPr>
          <w:rFonts w:asciiTheme="minorHAnsi" w:hAnsiTheme="minorHAnsi" w:cstheme="minorHAnsi"/>
        </w:rPr>
        <w:t>Oświadczenie podwykonawcy</w:t>
      </w:r>
    </w:p>
    <w:p w14:paraId="372C9DCA" w14:textId="77777777" w:rsidR="00755368" w:rsidRPr="005E258F" w:rsidRDefault="00755368" w:rsidP="007308F9">
      <w:pPr>
        <w:spacing w:line="240" w:lineRule="auto"/>
        <w:ind w:left="782"/>
        <w:contextualSpacing/>
        <w:rPr>
          <w:rFonts w:asciiTheme="minorHAnsi" w:hAnsiTheme="minorHAnsi" w:cstheme="minorHAnsi"/>
        </w:rPr>
      </w:pPr>
    </w:p>
    <w:bookmarkEnd w:id="15"/>
    <w:p w14:paraId="45AE2E37" w14:textId="77777777" w:rsidR="0060477B" w:rsidRPr="005E258F" w:rsidRDefault="0060477B" w:rsidP="007308F9">
      <w:pPr>
        <w:spacing w:line="240" w:lineRule="auto"/>
        <w:ind w:left="782"/>
        <w:contextualSpacing/>
        <w:rPr>
          <w:rFonts w:asciiTheme="minorHAnsi" w:hAnsiTheme="minorHAnsi" w:cstheme="minorHAnsi"/>
        </w:rPr>
      </w:pPr>
    </w:p>
    <w:p w14:paraId="462FDA08" w14:textId="77777777" w:rsidR="00A80DBA" w:rsidRPr="005E258F" w:rsidRDefault="00A80DBA" w:rsidP="007308F9">
      <w:pPr>
        <w:spacing w:line="240" w:lineRule="auto"/>
        <w:rPr>
          <w:rFonts w:asciiTheme="minorHAnsi" w:hAnsiTheme="minorHAnsi" w:cstheme="minorHAnsi"/>
        </w:rPr>
      </w:pPr>
    </w:p>
    <w:p w14:paraId="34CC4DE2" w14:textId="77777777" w:rsidR="00F55000" w:rsidRPr="005E258F" w:rsidRDefault="00F55000" w:rsidP="007308F9">
      <w:pPr>
        <w:spacing w:line="240" w:lineRule="auto"/>
        <w:rPr>
          <w:rFonts w:asciiTheme="minorHAnsi" w:hAnsiTheme="minorHAnsi" w:cstheme="minorHAnsi"/>
        </w:rPr>
      </w:pPr>
    </w:p>
    <w:p w14:paraId="1CD49CF0" w14:textId="77777777" w:rsidR="00F55000" w:rsidRPr="005E258F" w:rsidRDefault="00F55000" w:rsidP="007308F9">
      <w:pPr>
        <w:spacing w:line="240" w:lineRule="auto"/>
        <w:rPr>
          <w:rFonts w:asciiTheme="minorHAnsi" w:hAnsiTheme="minorHAnsi" w:cstheme="minorHAnsi"/>
        </w:rPr>
      </w:pPr>
    </w:p>
    <w:p w14:paraId="239561C1" w14:textId="77777777" w:rsidR="00710E7E" w:rsidRPr="005E258F" w:rsidRDefault="00710E7E" w:rsidP="007308F9">
      <w:pPr>
        <w:spacing w:line="240" w:lineRule="auto"/>
        <w:rPr>
          <w:rFonts w:asciiTheme="minorHAnsi" w:hAnsiTheme="minorHAnsi" w:cstheme="minorHAnsi"/>
        </w:rPr>
        <w:sectPr w:rsidR="00710E7E" w:rsidRPr="005E258F" w:rsidSect="00CB7391">
          <w:headerReference w:type="default" r:id="rId21"/>
          <w:pgSz w:w="11906" w:h="16838"/>
          <w:pgMar w:top="1417" w:right="1417" w:bottom="1417" w:left="1417" w:header="708" w:footer="459" w:gutter="0"/>
          <w:cols w:space="708"/>
          <w:titlePg/>
          <w:docGrid w:linePitch="360"/>
        </w:sectPr>
      </w:pPr>
    </w:p>
    <w:p w14:paraId="34D3F64A" w14:textId="77777777" w:rsidR="0033058F" w:rsidRPr="005E258F" w:rsidRDefault="0033058F" w:rsidP="007308F9">
      <w:pPr>
        <w:pStyle w:val="Nagwek2"/>
        <w:spacing w:before="0" w:line="240" w:lineRule="auto"/>
        <w:rPr>
          <w:rFonts w:asciiTheme="minorHAnsi" w:hAnsiTheme="minorHAnsi" w:cstheme="minorHAnsi"/>
          <w:szCs w:val="22"/>
        </w:rPr>
      </w:pPr>
      <w:bookmarkStart w:id="16" w:name="_Toc226451370"/>
      <w:r w:rsidRPr="005E258F">
        <w:rPr>
          <w:rFonts w:asciiTheme="minorHAnsi" w:hAnsiTheme="minorHAnsi" w:cstheme="minorHAnsi"/>
          <w:szCs w:val="22"/>
        </w:rPr>
        <w:lastRenderedPageBreak/>
        <w:t>Załącznik 1 – Formularz ofertowy</w:t>
      </w:r>
      <w:bookmarkEnd w:id="16"/>
    </w:p>
    <w:p w14:paraId="429C522B" w14:textId="77777777" w:rsidR="001E7CA7" w:rsidRPr="005E258F" w:rsidRDefault="001E7CA7" w:rsidP="007308F9">
      <w:pPr>
        <w:spacing w:line="240" w:lineRule="auto"/>
        <w:rPr>
          <w:rFonts w:asciiTheme="minorHAnsi" w:hAnsiTheme="minorHAnsi" w:cstheme="minorHAnsi"/>
        </w:rPr>
      </w:pPr>
    </w:p>
    <w:p w14:paraId="02091AEF" w14:textId="77777777" w:rsidR="006D180C" w:rsidRPr="005E258F" w:rsidRDefault="006D180C" w:rsidP="007308F9">
      <w:pPr>
        <w:spacing w:line="240" w:lineRule="auto"/>
        <w:ind w:left="4820"/>
        <w:rPr>
          <w:rFonts w:asciiTheme="minorHAnsi" w:hAnsiTheme="minorHAnsi" w:cstheme="minorHAnsi"/>
          <w:b/>
        </w:rPr>
      </w:pPr>
      <w:r w:rsidRPr="005E258F">
        <w:rPr>
          <w:rFonts w:asciiTheme="minorHAnsi" w:hAnsiTheme="minorHAnsi" w:cstheme="minorHAnsi"/>
          <w:b/>
        </w:rPr>
        <w:t>Komenda Wojewódzka Policji w Krakowie</w:t>
      </w:r>
    </w:p>
    <w:p w14:paraId="325AF819" w14:textId="77777777" w:rsidR="006D180C" w:rsidRPr="005E258F" w:rsidRDefault="006D180C" w:rsidP="007308F9">
      <w:pPr>
        <w:spacing w:line="240" w:lineRule="auto"/>
        <w:ind w:left="4820"/>
        <w:rPr>
          <w:rFonts w:asciiTheme="minorHAnsi" w:hAnsiTheme="minorHAnsi" w:cstheme="minorHAnsi"/>
          <w:b/>
        </w:rPr>
      </w:pPr>
      <w:r w:rsidRPr="005E258F">
        <w:rPr>
          <w:rFonts w:asciiTheme="minorHAnsi" w:hAnsiTheme="minorHAnsi" w:cstheme="minorHAnsi"/>
          <w:b/>
        </w:rPr>
        <w:t>ul. Mogilska 109</w:t>
      </w:r>
    </w:p>
    <w:p w14:paraId="66ECB68A" w14:textId="77777777" w:rsidR="006D180C" w:rsidRPr="005E258F" w:rsidRDefault="006D180C" w:rsidP="007308F9">
      <w:pPr>
        <w:spacing w:line="240" w:lineRule="auto"/>
        <w:ind w:left="4820"/>
        <w:rPr>
          <w:rFonts w:asciiTheme="minorHAnsi" w:hAnsiTheme="minorHAnsi" w:cstheme="minorHAnsi"/>
          <w:b/>
        </w:rPr>
      </w:pPr>
      <w:r w:rsidRPr="005E258F">
        <w:rPr>
          <w:rFonts w:asciiTheme="minorHAnsi" w:hAnsiTheme="minorHAnsi" w:cstheme="minorHAnsi"/>
          <w:b/>
        </w:rPr>
        <w:t>31 -571 Kraków</w:t>
      </w:r>
    </w:p>
    <w:p w14:paraId="2223CCB6" w14:textId="77777777" w:rsidR="006D180C" w:rsidRPr="005E258F" w:rsidRDefault="006D180C" w:rsidP="007308F9">
      <w:pPr>
        <w:spacing w:line="240" w:lineRule="auto"/>
        <w:jc w:val="center"/>
        <w:rPr>
          <w:rFonts w:asciiTheme="minorHAnsi" w:hAnsiTheme="minorHAnsi" w:cstheme="minorHAnsi"/>
          <w:b/>
        </w:rPr>
      </w:pPr>
    </w:p>
    <w:p w14:paraId="52713044" w14:textId="77777777" w:rsidR="006D180C" w:rsidRPr="005E258F" w:rsidRDefault="006D180C" w:rsidP="007308F9">
      <w:pPr>
        <w:spacing w:line="240" w:lineRule="auto"/>
        <w:jc w:val="center"/>
        <w:rPr>
          <w:rFonts w:asciiTheme="minorHAnsi" w:hAnsiTheme="minorHAnsi" w:cstheme="minorHAnsi"/>
          <w:b/>
        </w:rPr>
      </w:pPr>
    </w:p>
    <w:p w14:paraId="5B558BD9" w14:textId="77777777" w:rsidR="006D180C" w:rsidRPr="005E258F" w:rsidRDefault="006D180C" w:rsidP="007308F9">
      <w:pPr>
        <w:spacing w:line="240" w:lineRule="auto"/>
        <w:jc w:val="center"/>
        <w:rPr>
          <w:rFonts w:asciiTheme="minorHAnsi" w:hAnsiTheme="minorHAnsi" w:cstheme="minorHAnsi"/>
          <w:b/>
        </w:rPr>
      </w:pPr>
    </w:p>
    <w:p w14:paraId="7BE2FA4A" w14:textId="77777777" w:rsidR="006D180C" w:rsidRPr="005E258F" w:rsidRDefault="006D180C" w:rsidP="007308F9">
      <w:pPr>
        <w:spacing w:line="240" w:lineRule="auto"/>
        <w:jc w:val="center"/>
        <w:rPr>
          <w:rFonts w:asciiTheme="minorHAnsi" w:hAnsiTheme="minorHAnsi" w:cstheme="minorHAnsi"/>
          <w:b/>
        </w:rPr>
      </w:pPr>
      <w:r w:rsidRPr="005E258F">
        <w:rPr>
          <w:rFonts w:asciiTheme="minorHAnsi" w:hAnsiTheme="minorHAnsi" w:cstheme="minorHAnsi"/>
          <w:b/>
        </w:rPr>
        <w:t>FORMULARZ OFERTOWY</w:t>
      </w:r>
    </w:p>
    <w:p w14:paraId="4DA8EFC1" w14:textId="77777777" w:rsidR="006D180C" w:rsidRPr="005E258F" w:rsidRDefault="006D180C" w:rsidP="007308F9">
      <w:pPr>
        <w:spacing w:line="240" w:lineRule="auto"/>
        <w:jc w:val="center"/>
        <w:rPr>
          <w:rFonts w:asciiTheme="minorHAnsi" w:hAnsiTheme="minorHAnsi" w:cstheme="minorHAnsi"/>
        </w:rPr>
      </w:pPr>
      <w:r w:rsidRPr="005E258F">
        <w:rPr>
          <w:rFonts w:asciiTheme="minorHAnsi" w:hAnsiTheme="minorHAnsi" w:cstheme="minorHAnsi"/>
        </w:rPr>
        <w:t>…………………………………………………………………….………………………………………………………………</w:t>
      </w:r>
    </w:p>
    <w:p w14:paraId="65029727" w14:textId="77777777" w:rsidR="006D180C" w:rsidRPr="005E258F" w:rsidRDefault="006D180C" w:rsidP="007308F9">
      <w:pPr>
        <w:spacing w:line="240" w:lineRule="auto"/>
        <w:jc w:val="center"/>
        <w:rPr>
          <w:rFonts w:asciiTheme="minorHAnsi" w:hAnsiTheme="minorHAnsi" w:cstheme="minorHAnsi"/>
        </w:rPr>
      </w:pPr>
    </w:p>
    <w:p w14:paraId="2F6D9D6B" w14:textId="77777777" w:rsidR="006D180C" w:rsidRPr="005E258F" w:rsidRDefault="006D180C" w:rsidP="007308F9">
      <w:pPr>
        <w:spacing w:line="240" w:lineRule="auto"/>
        <w:jc w:val="center"/>
        <w:rPr>
          <w:rFonts w:asciiTheme="minorHAnsi" w:hAnsiTheme="minorHAnsi" w:cstheme="minorHAnsi"/>
        </w:rPr>
      </w:pPr>
      <w:r w:rsidRPr="005E258F">
        <w:rPr>
          <w:rFonts w:asciiTheme="minorHAnsi" w:hAnsiTheme="minorHAnsi" w:cstheme="minorHAnsi"/>
        </w:rPr>
        <w:t>……………………………………………………………………………………………………………………………………</w:t>
      </w:r>
    </w:p>
    <w:p w14:paraId="1B3CDB14" w14:textId="77777777" w:rsidR="006D180C" w:rsidRPr="005E258F" w:rsidRDefault="006D180C" w:rsidP="007308F9">
      <w:pPr>
        <w:spacing w:line="240" w:lineRule="auto"/>
        <w:jc w:val="center"/>
        <w:rPr>
          <w:rFonts w:asciiTheme="minorHAnsi" w:hAnsiTheme="minorHAnsi" w:cstheme="minorHAnsi"/>
          <w:i/>
        </w:rPr>
      </w:pPr>
      <w:r w:rsidRPr="005E258F">
        <w:rPr>
          <w:rFonts w:asciiTheme="minorHAnsi" w:hAnsiTheme="minorHAnsi" w:cstheme="minorHAnsi"/>
          <w:i/>
        </w:rPr>
        <w:t>pełna nazwa Wykonawcy</w:t>
      </w:r>
    </w:p>
    <w:p w14:paraId="08AD5381" w14:textId="77777777" w:rsidR="006D180C" w:rsidRPr="005E258F" w:rsidRDefault="006D180C" w:rsidP="007308F9">
      <w:pPr>
        <w:spacing w:line="240" w:lineRule="auto"/>
        <w:jc w:val="center"/>
        <w:rPr>
          <w:rFonts w:asciiTheme="minorHAnsi" w:hAnsiTheme="minorHAnsi" w:cstheme="minorHAnsi"/>
        </w:rPr>
      </w:pPr>
      <w:r w:rsidRPr="005E258F">
        <w:rPr>
          <w:rFonts w:asciiTheme="minorHAnsi" w:hAnsiTheme="minorHAnsi" w:cstheme="minorHAnsi"/>
        </w:rPr>
        <w:t>…………………………………………………………………………………………………………………………………….</w:t>
      </w:r>
    </w:p>
    <w:p w14:paraId="7C69290B" w14:textId="77777777" w:rsidR="006D180C" w:rsidRPr="005E258F" w:rsidRDefault="006D180C" w:rsidP="007308F9">
      <w:pPr>
        <w:spacing w:line="240" w:lineRule="auto"/>
        <w:jc w:val="center"/>
        <w:rPr>
          <w:rFonts w:asciiTheme="minorHAnsi" w:hAnsiTheme="minorHAnsi" w:cstheme="minorHAnsi"/>
        </w:rPr>
      </w:pPr>
    </w:p>
    <w:p w14:paraId="69587923" w14:textId="77777777" w:rsidR="0023487F" w:rsidRPr="005E258F" w:rsidRDefault="006D180C" w:rsidP="007308F9">
      <w:pPr>
        <w:spacing w:line="240" w:lineRule="auto"/>
        <w:jc w:val="center"/>
        <w:rPr>
          <w:rFonts w:asciiTheme="minorHAnsi" w:hAnsiTheme="minorHAnsi" w:cstheme="minorHAnsi"/>
        </w:rPr>
      </w:pPr>
      <w:r w:rsidRPr="005E258F">
        <w:rPr>
          <w:rFonts w:asciiTheme="minorHAnsi" w:hAnsiTheme="minorHAnsi" w:cstheme="minorHAnsi"/>
        </w:rPr>
        <w:t>…………………………………………………………………………………………………………………………….………</w:t>
      </w:r>
    </w:p>
    <w:p w14:paraId="022C3485" w14:textId="77777777" w:rsidR="006D180C" w:rsidRPr="005E258F" w:rsidRDefault="006D180C" w:rsidP="007308F9">
      <w:pPr>
        <w:spacing w:line="240" w:lineRule="auto"/>
        <w:jc w:val="center"/>
        <w:rPr>
          <w:rFonts w:asciiTheme="minorHAnsi" w:hAnsiTheme="minorHAnsi" w:cstheme="minorHAnsi"/>
          <w:i/>
        </w:rPr>
      </w:pPr>
      <w:r w:rsidRPr="005E258F">
        <w:rPr>
          <w:rFonts w:asciiTheme="minorHAnsi" w:hAnsiTheme="minorHAnsi" w:cstheme="minorHAnsi"/>
          <w:i/>
        </w:rPr>
        <w:t>dokładny adres Wykonawcy</w:t>
      </w:r>
      <w:r w:rsidR="0023487F" w:rsidRPr="005E258F">
        <w:rPr>
          <w:rFonts w:asciiTheme="minorHAnsi" w:hAnsiTheme="minorHAnsi" w:cstheme="minorHAnsi"/>
          <w:i/>
        </w:rPr>
        <w:t xml:space="preserve"> (w tym województwo)</w:t>
      </w:r>
    </w:p>
    <w:p w14:paraId="74E78F01" w14:textId="77777777" w:rsidR="0023487F" w:rsidRPr="005E258F" w:rsidRDefault="0023487F" w:rsidP="007308F9">
      <w:pPr>
        <w:spacing w:line="240" w:lineRule="auto"/>
        <w:jc w:val="both"/>
        <w:rPr>
          <w:rFonts w:asciiTheme="minorHAnsi" w:hAnsiTheme="minorHAnsi" w:cstheme="minorHAnsi"/>
          <w:lang w:val="en-US"/>
        </w:rPr>
      </w:pPr>
    </w:p>
    <w:p w14:paraId="72661E83" w14:textId="77777777" w:rsidR="006D180C" w:rsidRPr="005E258F" w:rsidRDefault="006D180C" w:rsidP="007308F9">
      <w:pPr>
        <w:spacing w:line="240" w:lineRule="auto"/>
        <w:jc w:val="both"/>
        <w:rPr>
          <w:rFonts w:asciiTheme="minorHAnsi" w:hAnsiTheme="minorHAnsi" w:cstheme="minorHAnsi"/>
          <w:lang w:val="en-US"/>
        </w:rPr>
      </w:pPr>
      <w:r w:rsidRPr="005E258F">
        <w:rPr>
          <w:rFonts w:asciiTheme="minorHAnsi" w:hAnsiTheme="minorHAnsi" w:cstheme="minorHAnsi"/>
          <w:lang w:val="en-US"/>
        </w:rPr>
        <w:t xml:space="preserve">REGON: </w:t>
      </w:r>
      <w:r w:rsidRPr="005E258F">
        <w:rPr>
          <w:rFonts w:asciiTheme="minorHAnsi" w:hAnsiTheme="minorHAnsi" w:cstheme="minorHAnsi"/>
          <w:lang w:val="en-US"/>
        </w:rPr>
        <w:tab/>
        <w:t xml:space="preserve">………………………………… </w:t>
      </w:r>
      <w:r w:rsidRPr="005E258F">
        <w:rPr>
          <w:rFonts w:asciiTheme="minorHAnsi" w:hAnsiTheme="minorHAnsi" w:cstheme="minorHAnsi"/>
          <w:lang w:val="en-US"/>
        </w:rPr>
        <w:tab/>
        <w:t xml:space="preserve">NIP: </w:t>
      </w:r>
      <w:r w:rsidRPr="005E258F">
        <w:rPr>
          <w:rFonts w:asciiTheme="minorHAnsi" w:hAnsiTheme="minorHAnsi" w:cstheme="minorHAnsi"/>
          <w:lang w:val="en-US"/>
        </w:rPr>
        <w:tab/>
        <w:t>………………………………………………</w:t>
      </w:r>
    </w:p>
    <w:p w14:paraId="52AD6FD0" w14:textId="77777777" w:rsidR="0023487F" w:rsidRPr="005E258F" w:rsidRDefault="0023487F" w:rsidP="007308F9">
      <w:pPr>
        <w:spacing w:line="240" w:lineRule="auto"/>
        <w:jc w:val="both"/>
        <w:rPr>
          <w:rFonts w:asciiTheme="minorHAnsi" w:hAnsiTheme="minorHAnsi" w:cstheme="minorHAnsi"/>
          <w:lang w:val="en-US"/>
        </w:rPr>
      </w:pPr>
    </w:p>
    <w:p w14:paraId="62A771E0" w14:textId="77777777" w:rsidR="006D180C" w:rsidRPr="005E258F" w:rsidRDefault="006D180C" w:rsidP="007308F9">
      <w:pPr>
        <w:spacing w:line="240" w:lineRule="auto"/>
        <w:jc w:val="both"/>
        <w:rPr>
          <w:rFonts w:asciiTheme="minorHAnsi" w:hAnsiTheme="minorHAnsi" w:cstheme="minorHAnsi"/>
          <w:lang w:val="en-US"/>
        </w:rPr>
      </w:pPr>
      <w:r w:rsidRPr="005E258F">
        <w:rPr>
          <w:rFonts w:asciiTheme="minorHAnsi" w:hAnsiTheme="minorHAnsi" w:cstheme="minorHAnsi"/>
          <w:lang w:val="en-US"/>
        </w:rPr>
        <w:t>e -mail: ………………………………………………</w:t>
      </w:r>
      <w:r w:rsidR="0023487F" w:rsidRPr="005E258F">
        <w:rPr>
          <w:rFonts w:asciiTheme="minorHAnsi" w:hAnsiTheme="minorHAnsi" w:cstheme="minorHAnsi"/>
          <w:lang w:val="en-US"/>
        </w:rPr>
        <w:tab/>
      </w:r>
      <w:r w:rsidRPr="005E258F">
        <w:rPr>
          <w:rFonts w:asciiTheme="minorHAnsi" w:hAnsiTheme="minorHAnsi" w:cstheme="minorHAnsi"/>
        </w:rPr>
        <w:t xml:space="preserve">Tel. </w:t>
      </w:r>
      <w:r w:rsidRPr="005E258F">
        <w:rPr>
          <w:rFonts w:asciiTheme="minorHAnsi" w:hAnsiTheme="minorHAnsi" w:cstheme="minorHAnsi"/>
        </w:rPr>
        <w:tab/>
        <w:t>………………………………………………</w:t>
      </w:r>
    </w:p>
    <w:p w14:paraId="4CC88D1E" w14:textId="77777777" w:rsidR="006D180C" w:rsidRPr="005E258F" w:rsidRDefault="006D180C" w:rsidP="007308F9">
      <w:pPr>
        <w:tabs>
          <w:tab w:val="left" w:leader="dot" w:pos="9072"/>
        </w:tabs>
        <w:suppressAutoHyphens/>
        <w:spacing w:line="240" w:lineRule="auto"/>
        <w:jc w:val="both"/>
        <w:rPr>
          <w:rFonts w:asciiTheme="minorHAnsi" w:hAnsiTheme="minorHAnsi" w:cstheme="minorHAnsi"/>
        </w:rPr>
      </w:pPr>
    </w:p>
    <w:p w14:paraId="44DAA392" w14:textId="77777777" w:rsidR="006D180C" w:rsidRPr="005E258F" w:rsidRDefault="006D180C" w:rsidP="007308F9">
      <w:pPr>
        <w:tabs>
          <w:tab w:val="left" w:leader="dot" w:pos="9072"/>
        </w:tabs>
        <w:suppressAutoHyphens/>
        <w:spacing w:line="240" w:lineRule="auto"/>
        <w:jc w:val="both"/>
        <w:rPr>
          <w:rFonts w:asciiTheme="minorHAnsi" w:hAnsiTheme="minorHAnsi" w:cstheme="minorHAnsi"/>
        </w:rPr>
      </w:pPr>
      <w:r w:rsidRPr="005E258F">
        <w:rPr>
          <w:rFonts w:asciiTheme="minorHAnsi" w:hAnsiTheme="minorHAnsi" w:cstheme="minorHAnsi"/>
        </w:rPr>
        <w:t xml:space="preserve">Forma prowadzenia działalności: </w:t>
      </w:r>
      <w:r w:rsidRPr="005E258F">
        <w:rPr>
          <w:rFonts w:asciiTheme="minorHAnsi" w:hAnsiTheme="minorHAnsi" w:cstheme="minorHAnsi"/>
        </w:rPr>
        <w:tab/>
      </w:r>
    </w:p>
    <w:p w14:paraId="12C1F28E" w14:textId="77777777" w:rsidR="006D180C" w:rsidRPr="005E258F" w:rsidRDefault="006D180C" w:rsidP="007308F9">
      <w:pPr>
        <w:spacing w:line="240" w:lineRule="auto"/>
        <w:ind w:left="2694"/>
        <w:jc w:val="center"/>
        <w:rPr>
          <w:rFonts w:asciiTheme="minorHAnsi" w:hAnsiTheme="minorHAnsi" w:cstheme="minorHAnsi"/>
        </w:rPr>
      </w:pPr>
      <w:r w:rsidRPr="005E258F">
        <w:rPr>
          <w:rFonts w:asciiTheme="minorHAnsi" w:hAnsiTheme="minorHAnsi" w:cstheme="minorHAnsi"/>
          <w:i/>
        </w:rPr>
        <w:t>(mikroprzedsiębiorstwo, małe przedsiębiorstwo, średnie przedsiębiorstwo, jednoosobowa działalność gospodarcza, osoba fizyczna nieprowadząca działalności gospodarczej/ inny rodzaj).</w:t>
      </w:r>
    </w:p>
    <w:p w14:paraId="3582F53F" w14:textId="77777777" w:rsidR="006D180C" w:rsidRPr="005E258F" w:rsidRDefault="006D180C" w:rsidP="007308F9">
      <w:pPr>
        <w:pStyle w:val="Akapitzlist"/>
        <w:autoSpaceDE w:val="0"/>
        <w:autoSpaceDN w:val="0"/>
        <w:adjustRightInd w:val="0"/>
        <w:spacing w:line="240" w:lineRule="auto"/>
        <w:ind w:left="0"/>
        <w:jc w:val="both"/>
        <w:rPr>
          <w:rFonts w:asciiTheme="minorHAnsi" w:hAnsiTheme="minorHAnsi" w:cstheme="minorHAnsi"/>
        </w:rPr>
      </w:pPr>
    </w:p>
    <w:p w14:paraId="7C074C8C" w14:textId="77777777" w:rsidR="006D180C" w:rsidRPr="005E258F" w:rsidRDefault="006D180C" w:rsidP="007308F9">
      <w:pPr>
        <w:tabs>
          <w:tab w:val="left" w:leader="dot" w:pos="8931"/>
        </w:tabs>
        <w:spacing w:line="240" w:lineRule="auto"/>
        <w:jc w:val="both"/>
        <w:rPr>
          <w:rFonts w:asciiTheme="minorHAnsi" w:hAnsiTheme="minorHAnsi" w:cstheme="minorHAnsi"/>
        </w:rPr>
      </w:pPr>
      <w:r w:rsidRPr="005E258F">
        <w:rPr>
          <w:rFonts w:asciiTheme="minorHAnsi" w:hAnsiTheme="minorHAnsi" w:cstheme="minorHAnsi"/>
        </w:rPr>
        <w:t xml:space="preserve">Nawiązując do ogłoszenia o </w:t>
      </w:r>
      <w:r w:rsidR="008C72C3" w:rsidRPr="005E258F">
        <w:rPr>
          <w:rFonts w:asciiTheme="minorHAnsi" w:hAnsiTheme="minorHAnsi" w:cstheme="minorHAnsi"/>
        </w:rPr>
        <w:t xml:space="preserve">zawarcie umowy ramowej </w:t>
      </w:r>
      <w:r w:rsidRPr="005E258F">
        <w:rPr>
          <w:rFonts w:asciiTheme="minorHAnsi" w:hAnsiTheme="minorHAnsi" w:cstheme="minorHAnsi"/>
        </w:rPr>
        <w:t>pn.</w:t>
      </w:r>
      <w:r w:rsidR="004C75D2" w:rsidRPr="005E258F">
        <w:rPr>
          <w:rFonts w:asciiTheme="minorHAnsi" w:hAnsiTheme="minorHAnsi" w:cstheme="minorHAnsi"/>
        </w:rPr>
        <w:t>:</w:t>
      </w:r>
      <w:r w:rsidRPr="005E258F">
        <w:rPr>
          <w:rFonts w:asciiTheme="minorHAnsi" w:hAnsiTheme="minorHAnsi" w:cstheme="minorHAnsi"/>
        </w:rPr>
        <w:t xml:space="preserve"> </w:t>
      </w:r>
      <w:r w:rsidRPr="005E258F">
        <w:rPr>
          <w:rFonts w:asciiTheme="minorHAnsi" w:hAnsiTheme="minorHAnsi" w:cstheme="minorHAnsi"/>
          <w:b/>
          <w:kern w:val="22"/>
        </w:rPr>
        <w:t>„</w:t>
      </w:r>
      <w:r w:rsidR="00070E62" w:rsidRPr="005E258F">
        <w:rPr>
          <w:rFonts w:asciiTheme="minorHAnsi" w:hAnsiTheme="minorHAnsi" w:cstheme="minorHAnsi"/>
          <w:b/>
          <w:kern w:val="22"/>
        </w:rPr>
        <w:t>Dostawa wzorców do analiz chemicznych</w:t>
      </w:r>
      <w:r w:rsidRPr="005E258F">
        <w:rPr>
          <w:rFonts w:asciiTheme="minorHAnsi" w:hAnsiTheme="minorHAnsi" w:cstheme="minorHAnsi"/>
          <w:b/>
          <w:kern w:val="22"/>
        </w:rPr>
        <w:t xml:space="preserve">”, </w:t>
      </w:r>
      <w:r w:rsidRPr="005E258F">
        <w:rPr>
          <w:rStyle w:val="paragraphpunkt1"/>
          <w:rFonts w:asciiTheme="minorHAnsi" w:hAnsiTheme="minorHAnsi" w:cstheme="minorHAnsi"/>
          <w:kern w:val="22"/>
        </w:rPr>
        <w:t xml:space="preserve">nr sprawy: </w:t>
      </w:r>
      <w:r w:rsidR="0039121A" w:rsidRPr="005E258F">
        <w:rPr>
          <w:rStyle w:val="paragraphpunkt1"/>
          <w:rFonts w:asciiTheme="minorHAnsi" w:hAnsiTheme="minorHAnsi" w:cstheme="minorHAnsi"/>
          <w:kern w:val="22"/>
        </w:rPr>
        <w:t>ZP.52.2026</w:t>
      </w:r>
      <w:r w:rsidRPr="005E258F">
        <w:rPr>
          <w:rStyle w:val="paragraphpunkt1"/>
          <w:rFonts w:asciiTheme="minorHAnsi" w:hAnsiTheme="minorHAnsi" w:cstheme="minorHAnsi"/>
          <w:kern w:val="22"/>
        </w:rPr>
        <w:t xml:space="preserve">, </w:t>
      </w:r>
      <w:r w:rsidRPr="005E258F">
        <w:rPr>
          <w:rFonts w:asciiTheme="minorHAnsi" w:hAnsiTheme="minorHAnsi" w:cstheme="minorHAnsi"/>
        </w:rPr>
        <w:t>oferujemy wykonanie przedmiotowego zamówienia zgodnie z</w:t>
      </w:r>
      <w:r w:rsidR="00BF7B63" w:rsidRPr="005E258F">
        <w:rPr>
          <w:rFonts w:asciiTheme="minorHAnsi" w:hAnsiTheme="minorHAnsi" w:cstheme="minorHAnsi"/>
        </w:rPr>
        <w:t> </w:t>
      </w:r>
      <w:r w:rsidRPr="005E258F">
        <w:rPr>
          <w:rFonts w:asciiTheme="minorHAnsi" w:hAnsiTheme="minorHAnsi" w:cstheme="minorHAnsi"/>
        </w:rPr>
        <w:t>wymaganiami określonymi w SWZ, za cenę</w:t>
      </w:r>
      <w:r w:rsidR="0060477B" w:rsidRPr="005E258F">
        <w:rPr>
          <w:rFonts w:asciiTheme="minorHAnsi" w:hAnsiTheme="minorHAnsi" w:cstheme="minorHAnsi"/>
        </w:rPr>
        <w:t>:</w:t>
      </w:r>
    </w:p>
    <w:p w14:paraId="3F108ED2" w14:textId="77777777" w:rsidR="00C17760" w:rsidRPr="005E258F" w:rsidRDefault="00C17760" w:rsidP="007308F9">
      <w:pPr>
        <w:tabs>
          <w:tab w:val="left" w:leader="dot" w:pos="8931"/>
        </w:tabs>
        <w:spacing w:line="240" w:lineRule="auto"/>
        <w:jc w:val="both"/>
        <w:rPr>
          <w:rFonts w:asciiTheme="minorHAnsi" w:hAnsiTheme="minorHAnsi" w:cstheme="minorHAnsi"/>
        </w:rPr>
      </w:pPr>
    </w:p>
    <w:tbl>
      <w:tblPr>
        <w:tblStyle w:val="Tabela-Siatka"/>
        <w:tblW w:w="0" w:type="auto"/>
        <w:jc w:val="center"/>
        <w:tblLook w:val="04A0" w:firstRow="1" w:lastRow="0" w:firstColumn="1" w:lastColumn="0" w:noHBand="0" w:noVBand="1"/>
      </w:tblPr>
      <w:tblGrid>
        <w:gridCol w:w="4531"/>
        <w:gridCol w:w="4531"/>
      </w:tblGrid>
      <w:tr w:rsidR="00CA39FB" w:rsidRPr="005E258F" w14:paraId="4D30A280" w14:textId="77777777" w:rsidTr="001B4FB0">
        <w:trPr>
          <w:jc w:val="center"/>
        </w:trPr>
        <w:tc>
          <w:tcPr>
            <w:tcW w:w="4531" w:type="dxa"/>
            <w:vAlign w:val="center"/>
          </w:tcPr>
          <w:p w14:paraId="7943E0C8" w14:textId="77777777" w:rsidR="001B4FB0" w:rsidRPr="005E258F" w:rsidRDefault="001B4FB0" w:rsidP="007308F9">
            <w:pPr>
              <w:tabs>
                <w:tab w:val="left" w:leader="dot" w:pos="8931"/>
              </w:tabs>
              <w:spacing w:line="240" w:lineRule="auto"/>
              <w:jc w:val="center"/>
              <w:rPr>
                <w:rFonts w:asciiTheme="minorHAnsi" w:hAnsiTheme="minorHAnsi" w:cstheme="minorHAnsi"/>
              </w:rPr>
            </w:pPr>
            <w:r w:rsidRPr="005E258F">
              <w:rPr>
                <w:rFonts w:asciiTheme="minorHAnsi" w:hAnsiTheme="minorHAnsi" w:cstheme="minorHAnsi"/>
              </w:rPr>
              <w:t>Zadanie</w:t>
            </w:r>
          </w:p>
        </w:tc>
        <w:tc>
          <w:tcPr>
            <w:tcW w:w="4531" w:type="dxa"/>
            <w:vAlign w:val="center"/>
          </w:tcPr>
          <w:p w14:paraId="3C135856" w14:textId="77777777" w:rsidR="001B4FB0" w:rsidRPr="005E258F" w:rsidRDefault="001B4FB0" w:rsidP="007308F9">
            <w:pPr>
              <w:tabs>
                <w:tab w:val="left" w:leader="dot" w:pos="8931"/>
              </w:tabs>
              <w:spacing w:line="240" w:lineRule="auto"/>
              <w:jc w:val="center"/>
              <w:rPr>
                <w:rFonts w:asciiTheme="minorHAnsi" w:hAnsiTheme="minorHAnsi" w:cstheme="minorHAnsi"/>
              </w:rPr>
            </w:pPr>
            <w:r w:rsidRPr="005E258F">
              <w:rPr>
                <w:rFonts w:asciiTheme="minorHAnsi" w:hAnsiTheme="minorHAnsi" w:cstheme="minorHAnsi"/>
              </w:rPr>
              <w:t>Cena oferty brutto</w:t>
            </w:r>
          </w:p>
        </w:tc>
      </w:tr>
      <w:tr w:rsidR="00CA39FB" w:rsidRPr="005E258F" w14:paraId="6FFA7AB9" w14:textId="77777777" w:rsidTr="001B4FB0">
        <w:trPr>
          <w:jc w:val="center"/>
        </w:trPr>
        <w:tc>
          <w:tcPr>
            <w:tcW w:w="4531" w:type="dxa"/>
            <w:vAlign w:val="center"/>
          </w:tcPr>
          <w:p w14:paraId="5DD6D85F" w14:textId="77777777" w:rsidR="001B4FB0" w:rsidRPr="005E258F" w:rsidRDefault="001B4FB0" w:rsidP="007308F9">
            <w:pPr>
              <w:tabs>
                <w:tab w:val="left" w:leader="dot" w:pos="8931"/>
              </w:tabs>
              <w:spacing w:line="240" w:lineRule="auto"/>
              <w:jc w:val="center"/>
              <w:rPr>
                <w:rFonts w:asciiTheme="minorHAnsi" w:hAnsiTheme="minorHAnsi" w:cstheme="minorHAnsi"/>
              </w:rPr>
            </w:pPr>
            <w:r w:rsidRPr="005E258F">
              <w:rPr>
                <w:rFonts w:asciiTheme="minorHAnsi" w:hAnsiTheme="minorHAnsi" w:cstheme="minorHAnsi"/>
              </w:rPr>
              <w:t>Zadanie nr 1 – Wzorce substancji kontrolowanych</w:t>
            </w:r>
          </w:p>
        </w:tc>
        <w:tc>
          <w:tcPr>
            <w:tcW w:w="4531" w:type="dxa"/>
            <w:vAlign w:val="center"/>
          </w:tcPr>
          <w:p w14:paraId="1637A67B" w14:textId="77777777" w:rsidR="001B4FB0" w:rsidRPr="005E258F" w:rsidRDefault="001B4FB0" w:rsidP="007308F9">
            <w:pPr>
              <w:tabs>
                <w:tab w:val="left" w:leader="dot" w:pos="8931"/>
              </w:tabs>
              <w:spacing w:line="240" w:lineRule="auto"/>
              <w:jc w:val="center"/>
              <w:rPr>
                <w:rFonts w:asciiTheme="minorHAnsi" w:hAnsiTheme="minorHAnsi" w:cstheme="minorHAnsi"/>
              </w:rPr>
            </w:pPr>
          </w:p>
        </w:tc>
      </w:tr>
      <w:tr w:rsidR="001B4FB0" w:rsidRPr="005E258F" w14:paraId="5C8780EF" w14:textId="77777777" w:rsidTr="001B4FB0">
        <w:trPr>
          <w:jc w:val="center"/>
        </w:trPr>
        <w:tc>
          <w:tcPr>
            <w:tcW w:w="4531" w:type="dxa"/>
            <w:vAlign w:val="center"/>
          </w:tcPr>
          <w:p w14:paraId="7742F454" w14:textId="13822554" w:rsidR="001B4FB0" w:rsidRPr="005E258F" w:rsidRDefault="001B4FB0" w:rsidP="007308F9">
            <w:pPr>
              <w:tabs>
                <w:tab w:val="left" w:leader="dot" w:pos="8931"/>
              </w:tabs>
              <w:spacing w:line="240" w:lineRule="auto"/>
              <w:jc w:val="center"/>
              <w:rPr>
                <w:rFonts w:asciiTheme="minorHAnsi" w:hAnsiTheme="minorHAnsi" w:cstheme="minorHAnsi"/>
              </w:rPr>
            </w:pPr>
            <w:r w:rsidRPr="005E258F">
              <w:rPr>
                <w:rFonts w:asciiTheme="minorHAnsi" w:hAnsiTheme="minorHAnsi" w:cstheme="minorHAnsi"/>
              </w:rPr>
              <w:t xml:space="preserve">Zadanie nr 2 – </w:t>
            </w:r>
            <w:r w:rsidR="005F26D9">
              <w:rPr>
                <w:rFonts w:asciiTheme="minorHAnsi" w:hAnsiTheme="minorHAnsi" w:cstheme="minorHAnsi"/>
              </w:rPr>
              <w:t>W</w:t>
            </w:r>
            <w:r w:rsidR="005E258F" w:rsidRPr="005E258F">
              <w:rPr>
                <w:rFonts w:asciiTheme="minorHAnsi" w:hAnsiTheme="minorHAnsi" w:cstheme="minorHAnsi"/>
                <w:bCs/>
              </w:rPr>
              <w:t>zorce do analiz substancji łatwopalnych i narkotykowych</w:t>
            </w:r>
          </w:p>
        </w:tc>
        <w:tc>
          <w:tcPr>
            <w:tcW w:w="4531" w:type="dxa"/>
            <w:vAlign w:val="center"/>
          </w:tcPr>
          <w:p w14:paraId="5EA434B9" w14:textId="77777777" w:rsidR="001B4FB0" w:rsidRPr="005E258F" w:rsidRDefault="001B4FB0" w:rsidP="007308F9">
            <w:pPr>
              <w:tabs>
                <w:tab w:val="left" w:leader="dot" w:pos="8931"/>
              </w:tabs>
              <w:spacing w:line="240" w:lineRule="auto"/>
              <w:jc w:val="center"/>
              <w:rPr>
                <w:rFonts w:asciiTheme="minorHAnsi" w:hAnsiTheme="minorHAnsi" w:cstheme="minorHAnsi"/>
              </w:rPr>
            </w:pPr>
          </w:p>
        </w:tc>
      </w:tr>
    </w:tbl>
    <w:p w14:paraId="25E6E940" w14:textId="77777777" w:rsidR="005E258F" w:rsidRDefault="005E258F" w:rsidP="007308F9">
      <w:pPr>
        <w:spacing w:line="240" w:lineRule="auto"/>
        <w:jc w:val="both"/>
        <w:rPr>
          <w:rFonts w:asciiTheme="minorHAnsi" w:hAnsiTheme="minorHAnsi" w:cstheme="minorHAnsi"/>
          <w:b/>
          <w:bCs/>
        </w:rPr>
      </w:pPr>
    </w:p>
    <w:p w14:paraId="5C114999" w14:textId="7AA1A293" w:rsidR="001E7CA7" w:rsidRPr="005E258F" w:rsidRDefault="001E7CA7" w:rsidP="007308F9">
      <w:pPr>
        <w:spacing w:line="240" w:lineRule="auto"/>
        <w:jc w:val="both"/>
        <w:rPr>
          <w:rFonts w:asciiTheme="minorHAnsi" w:hAnsiTheme="minorHAnsi" w:cstheme="minorHAnsi"/>
          <w:b/>
          <w:bCs/>
          <w:kern w:val="22"/>
        </w:rPr>
      </w:pPr>
      <w:r w:rsidRPr="005E258F">
        <w:rPr>
          <w:rFonts w:asciiTheme="minorHAnsi" w:hAnsiTheme="minorHAnsi" w:cstheme="minorHAnsi"/>
          <w:b/>
          <w:bCs/>
        </w:rPr>
        <w:t xml:space="preserve">Świadomi faktu odpowiedzialności karnej na podstawie art. 297 </w:t>
      </w:r>
      <w:r w:rsidRPr="005E258F">
        <w:rPr>
          <w:rFonts w:asciiTheme="minorHAnsi" w:hAnsiTheme="minorHAnsi" w:cstheme="minorHAnsi"/>
          <w:b/>
          <w:bCs/>
          <w:kern w:val="22"/>
        </w:rPr>
        <w:t>§ 1 ustawy z dnia 6 czerwca 1997 roku – Kodeks Karny, oświadczamy, że:</w:t>
      </w:r>
    </w:p>
    <w:p w14:paraId="1E416034" w14:textId="77777777" w:rsidR="00EC26E4" w:rsidRPr="005E258F" w:rsidRDefault="00EC26E4" w:rsidP="007308F9">
      <w:pPr>
        <w:numPr>
          <w:ilvl w:val="0"/>
          <w:numId w:val="19"/>
        </w:numPr>
        <w:tabs>
          <w:tab w:val="clear" w:pos="720"/>
        </w:tabs>
        <w:suppressAutoHyphens/>
        <w:spacing w:line="240" w:lineRule="auto"/>
        <w:ind w:left="426"/>
        <w:jc w:val="both"/>
        <w:rPr>
          <w:rFonts w:asciiTheme="minorHAnsi" w:hAnsiTheme="minorHAnsi" w:cstheme="minorHAnsi"/>
        </w:rPr>
      </w:pPr>
      <w:r w:rsidRPr="005E258F">
        <w:rPr>
          <w:rFonts w:asciiTheme="minorHAnsi" w:hAnsiTheme="minorHAnsi" w:cstheme="minorHAnsi"/>
        </w:rPr>
        <w:t xml:space="preserve">Zapoznaliśmy się ze </w:t>
      </w:r>
      <w:r w:rsidR="0039121A" w:rsidRPr="005E258F">
        <w:rPr>
          <w:rFonts w:asciiTheme="minorHAnsi" w:hAnsiTheme="minorHAnsi" w:cstheme="minorHAnsi"/>
        </w:rPr>
        <w:t>Specyfikacją Warunków</w:t>
      </w:r>
      <w:r w:rsidRPr="005E258F">
        <w:rPr>
          <w:rFonts w:asciiTheme="minorHAnsi" w:hAnsiTheme="minorHAnsi" w:cstheme="minorHAnsi"/>
        </w:rPr>
        <w:t xml:space="preserve"> Zamówienia wraz z załączonymi do niej dokumentami i nie wnosimy do nich zastrzeżeń;</w:t>
      </w:r>
    </w:p>
    <w:p w14:paraId="4D147AC4" w14:textId="77777777" w:rsidR="00EC26E4" w:rsidRPr="005E258F" w:rsidRDefault="00EC26E4" w:rsidP="007308F9">
      <w:pPr>
        <w:numPr>
          <w:ilvl w:val="0"/>
          <w:numId w:val="19"/>
        </w:numPr>
        <w:tabs>
          <w:tab w:val="clear" w:pos="720"/>
        </w:tabs>
        <w:suppressAutoHyphens/>
        <w:spacing w:line="240" w:lineRule="auto"/>
        <w:ind w:left="426"/>
        <w:jc w:val="both"/>
        <w:rPr>
          <w:rFonts w:asciiTheme="minorHAnsi" w:hAnsiTheme="minorHAnsi" w:cstheme="minorHAnsi"/>
        </w:rPr>
      </w:pPr>
      <w:r w:rsidRPr="005E258F">
        <w:rPr>
          <w:rFonts w:asciiTheme="minorHAnsi" w:hAnsiTheme="minorHAnsi" w:cstheme="minorHAnsi"/>
          <w:b/>
        </w:rPr>
        <w:t xml:space="preserve">Zaoferowane przez nas produkty </w:t>
      </w:r>
      <w:r w:rsidR="001B4FB0" w:rsidRPr="005E258F">
        <w:rPr>
          <w:rFonts w:asciiTheme="minorHAnsi" w:hAnsiTheme="minorHAnsi" w:cstheme="minorHAnsi"/>
          <w:b/>
        </w:rPr>
        <w:t xml:space="preserve">są produktami określonymi przez Zamawiającego </w:t>
      </w:r>
      <w:r w:rsidRPr="005E258F">
        <w:rPr>
          <w:rFonts w:asciiTheme="minorHAnsi" w:hAnsiTheme="minorHAnsi" w:cstheme="minorHAnsi"/>
          <w:b/>
        </w:rPr>
        <w:t>w załączniku nr 2 do SWZ;</w:t>
      </w:r>
      <w:r w:rsidR="008C72C3" w:rsidRPr="005E258F">
        <w:rPr>
          <w:rFonts w:asciiTheme="minorHAnsi" w:hAnsiTheme="minorHAnsi" w:cstheme="minorHAnsi"/>
          <w:b/>
        </w:rPr>
        <w:t xml:space="preserve"> </w:t>
      </w:r>
      <w:r w:rsidR="008C72C3" w:rsidRPr="005E258F">
        <w:rPr>
          <w:rFonts w:asciiTheme="minorHAnsi" w:hAnsiTheme="minorHAnsi" w:cstheme="minorHAnsi"/>
          <w:b/>
          <w:kern w:val="22"/>
        </w:rPr>
        <w:t>Gwarantujemy i oświadczamy, że oferowany przedmiot zamówienia spełnia i posiada wszelkie wymagane prawem dopuszczenia, zezwolenia, atesty, deklaracje zgodności i certyfikaty</w:t>
      </w:r>
      <w:r w:rsidR="008C72C3" w:rsidRPr="005E258F">
        <w:rPr>
          <w:rFonts w:asciiTheme="minorHAnsi" w:hAnsiTheme="minorHAnsi" w:cstheme="minorHAnsi"/>
          <w:kern w:val="22"/>
        </w:rPr>
        <w:t>;</w:t>
      </w:r>
    </w:p>
    <w:p w14:paraId="25B67CCF" w14:textId="77777777" w:rsidR="00EC26E4" w:rsidRPr="005E258F" w:rsidRDefault="00EC26E4" w:rsidP="007308F9">
      <w:pPr>
        <w:numPr>
          <w:ilvl w:val="0"/>
          <w:numId w:val="19"/>
        </w:numPr>
        <w:tabs>
          <w:tab w:val="clear" w:pos="720"/>
        </w:tabs>
        <w:suppressAutoHyphens/>
        <w:spacing w:line="240" w:lineRule="auto"/>
        <w:ind w:left="426"/>
        <w:jc w:val="both"/>
        <w:rPr>
          <w:rFonts w:asciiTheme="minorHAnsi" w:hAnsiTheme="minorHAnsi" w:cstheme="minorHAnsi"/>
        </w:rPr>
      </w:pPr>
      <w:r w:rsidRPr="005E258F">
        <w:rPr>
          <w:rFonts w:asciiTheme="minorHAnsi" w:hAnsiTheme="minorHAnsi" w:cstheme="minorHAnsi"/>
        </w:rPr>
        <w:t>Zdobyliśmy wszystkie niezbędne informacje konieczne do rzetelnego skalkulowania naszej oferty;</w:t>
      </w:r>
    </w:p>
    <w:p w14:paraId="64DECF3D" w14:textId="77777777" w:rsidR="00EC26E4" w:rsidRPr="005E258F" w:rsidRDefault="00EC26E4" w:rsidP="007308F9">
      <w:pPr>
        <w:numPr>
          <w:ilvl w:val="0"/>
          <w:numId w:val="19"/>
        </w:numPr>
        <w:tabs>
          <w:tab w:val="clear" w:pos="720"/>
        </w:tabs>
        <w:suppressAutoHyphens/>
        <w:spacing w:line="240" w:lineRule="auto"/>
        <w:ind w:left="426"/>
        <w:jc w:val="both"/>
        <w:rPr>
          <w:rFonts w:asciiTheme="minorHAnsi" w:hAnsiTheme="minorHAnsi" w:cstheme="minorHAnsi"/>
        </w:rPr>
      </w:pPr>
      <w:r w:rsidRPr="005E258F">
        <w:rPr>
          <w:rFonts w:asciiTheme="minorHAnsi" w:hAnsiTheme="minorHAnsi" w:cstheme="minorHAnsi"/>
        </w:rPr>
        <w:t>Oferujemy realizację przedmiotu zamówienia na warunkach i w terminach wymaganych przez Zamawiającego;</w:t>
      </w:r>
    </w:p>
    <w:p w14:paraId="52C14049" w14:textId="77777777" w:rsidR="00EC26E4" w:rsidRPr="005E258F" w:rsidRDefault="00EC26E4" w:rsidP="007308F9">
      <w:pPr>
        <w:numPr>
          <w:ilvl w:val="0"/>
          <w:numId w:val="19"/>
        </w:numPr>
        <w:tabs>
          <w:tab w:val="clear" w:pos="720"/>
        </w:tabs>
        <w:suppressAutoHyphens/>
        <w:spacing w:line="240" w:lineRule="auto"/>
        <w:ind w:left="426"/>
        <w:jc w:val="both"/>
        <w:rPr>
          <w:rFonts w:asciiTheme="minorHAnsi" w:hAnsiTheme="minorHAnsi" w:cstheme="minorHAnsi"/>
        </w:rPr>
      </w:pPr>
      <w:r w:rsidRPr="005E258F">
        <w:rPr>
          <w:rFonts w:asciiTheme="minorHAnsi" w:hAnsiTheme="minorHAnsi" w:cstheme="minorHAnsi"/>
        </w:rPr>
        <w:t>Posiadamy wiedzę i doświadczenie oraz dysponujemy potencjałem technicznym i osobami zdolnymi do wykonania przedmiotowego zamówienia.</w:t>
      </w:r>
    </w:p>
    <w:p w14:paraId="5ACC044A" w14:textId="77777777" w:rsidR="00EC26E4" w:rsidRPr="005E258F" w:rsidRDefault="00EC26E4" w:rsidP="007308F9">
      <w:pPr>
        <w:numPr>
          <w:ilvl w:val="0"/>
          <w:numId w:val="19"/>
        </w:numPr>
        <w:tabs>
          <w:tab w:val="clear" w:pos="720"/>
        </w:tabs>
        <w:suppressAutoHyphens/>
        <w:spacing w:line="240" w:lineRule="auto"/>
        <w:ind w:left="426"/>
        <w:jc w:val="both"/>
        <w:rPr>
          <w:rFonts w:asciiTheme="minorHAnsi" w:hAnsiTheme="minorHAnsi" w:cstheme="minorHAnsi"/>
        </w:rPr>
      </w:pPr>
      <w:r w:rsidRPr="005E258F">
        <w:rPr>
          <w:rFonts w:asciiTheme="minorHAnsi" w:hAnsiTheme="minorHAnsi" w:cstheme="minorHAnsi"/>
        </w:rPr>
        <w:lastRenderedPageBreak/>
        <w:t>Cena oferty uwzględnia wszystkie należne nam elementy wynagrodzenia wynikające z tytułu przygotowania, realizacji i rozliczenia przedmiotu zamówienia;</w:t>
      </w:r>
    </w:p>
    <w:p w14:paraId="5FCD6791" w14:textId="77777777" w:rsidR="00EC26E4" w:rsidRPr="005E258F" w:rsidRDefault="00EC26E4" w:rsidP="007308F9">
      <w:pPr>
        <w:numPr>
          <w:ilvl w:val="0"/>
          <w:numId w:val="19"/>
        </w:numPr>
        <w:tabs>
          <w:tab w:val="clear" w:pos="720"/>
        </w:tabs>
        <w:suppressAutoHyphens/>
        <w:spacing w:line="240" w:lineRule="auto"/>
        <w:ind w:left="426"/>
        <w:jc w:val="both"/>
        <w:rPr>
          <w:rFonts w:asciiTheme="minorHAnsi" w:hAnsiTheme="minorHAnsi" w:cstheme="minorHAnsi"/>
        </w:rPr>
      </w:pPr>
      <w:r w:rsidRPr="005E258F">
        <w:rPr>
          <w:rFonts w:asciiTheme="minorHAnsi" w:hAnsiTheme="minorHAnsi" w:cstheme="minorHAnsi"/>
        </w:rPr>
        <w:t>Akceptujemy projekt umowy załączony do SWZ i zobowiązujemy się do zawarcia umowy z tak określonymi warunkami w miejscu i terminie wskazanym przez Zamawiającego;</w:t>
      </w:r>
    </w:p>
    <w:p w14:paraId="660B19F6" w14:textId="77777777" w:rsidR="00EC26E4" w:rsidRPr="005E258F" w:rsidRDefault="00EC26E4" w:rsidP="007308F9">
      <w:pPr>
        <w:numPr>
          <w:ilvl w:val="0"/>
          <w:numId w:val="19"/>
        </w:numPr>
        <w:tabs>
          <w:tab w:val="clear" w:pos="720"/>
        </w:tabs>
        <w:suppressAutoHyphens/>
        <w:spacing w:line="240" w:lineRule="auto"/>
        <w:ind w:left="426"/>
        <w:jc w:val="both"/>
        <w:rPr>
          <w:rFonts w:asciiTheme="minorHAnsi" w:hAnsiTheme="minorHAnsi" w:cstheme="minorHAnsi"/>
        </w:rPr>
      </w:pPr>
      <w:r w:rsidRPr="005E258F">
        <w:rPr>
          <w:rFonts w:asciiTheme="minorHAnsi" w:hAnsiTheme="minorHAnsi" w:cstheme="minorHAnsi"/>
        </w:rPr>
        <w:t>Uważamy się za związanych niniejszą ofertą do okresu wskazanego w SWZ;</w:t>
      </w:r>
    </w:p>
    <w:p w14:paraId="52EFEEF9" w14:textId="77777777" w:rsidR="00EC26E4" w:rsidRPr="005E258F" w:rsidRDefault="00EC26E4" w:rsidP="007308F9">
      <w:pPr>
        <w:numPr>
          <w:ilvl w:val="0"/>
          <w:numId w:val="19"/>
        </w:numPr>
        <w:tabs>
          <w:tab w:val="clear" w:pos="720"/>
        </w:tabs>
        <w:suppressAutoHyphens/>
        <w:spacing w:line="240" w:lineRule="auto"/>
        <w:ind w:left="426"/>
        <w:jc w:val="both"/>
        <w:rPr>
          <w:rFonts w:asciiTheme="minorHAnsi" w:hAnsiTheme="minorHAnsi" w:cstheme="minorHAnsi"/>
        </w:rPr>
      </w:pPr>
      <w:r w:rsidRPr="005E258F">
        <w:rPr>
          <w:rFonts w:asciiTheme="minorHAnsi" w:hAnsiTheme="minorHAnsi" w:cstheme="minorHAnsi"/>
        </w:rPr>
        <w:t>Za pomocą następujących podwykonawców: …………………………</w:t>
      </w:r>
      <w:proofErr w:type="gramStart"/>
      <w:r w:rsidRPr="005E258F">
        <w:rPr>
          <w:rFonts w:asciiTheme="minorHAnsi" w:hAnsiTheme="minorHAnsi" w:cstheme="minorHAnsi"/>
        </w:rPr>
        <w:t>…….</w:t>
      </w:r>
      <w:proofErr w:type="gramEnd"/>
      <w:r w:rsidRPr="005E258F">
        <w:rPr>
          <w:rFonts w:asciiTheme="minorHAnsi" w:hAnsiTheme="minorHAnsi" w:cstheme="minorHAnsi"/>
        </w:rPr>
        <w:t>. zamierzamy zrealizować następujący zakres zamówienia: ……………………………</w:t>
      </w:r>
      <w:proofErr w:type="gramStart"/>
      <w:r w:rsidRPr="005E258F">
        <w:rPr>
          <w:rFonts w:asciiTheme="minorHAnsi" w:hAnsiTheme="minorHAnsi" w:cstheme="minorHAnsi"/>
        </w:rPr>
        <w:t>…….</w:t>
      </w:r>
      <w:proofErr w:type="gramEnd"/>
      <w:r w:rsidRPr="005E258F">
        <w:rPr>
          <w:rFonts w:asciiTheme="minorHAnsi" w:hAnsiTheme="minorHAnsi" w:cstheme="minorHAnsi"/>
        </w:rPr>
        <w:t>.</w:t>
      </w:r>
    </w:p>
    <w:p w14:paraId="59AFA2EB" w14:textId="77777777" w:rsidR="00EC26E4" w:rsidRPr="005E258F" w:rsidRDefault="00EC26E4" w:rsidP="007308F9">
      <w:pPr>
        <w:numPr>
          <w:ilvl w:val="0"/>
          <w:numId w:val="19"/>
        </w:numPr>
        <w:tabs>
          <w:tab w:val="clear" w:pos="720"/>
        </w:tabs>
        <w:suppressAutoHyphens/>
        <w:spacing w:line="240" w:lineRule="auto"/>
        <w:ind w:left="426"/>
        <w:jc w:val="both"/>
        <w:rPr>
          <w:rFonts w:asciiTheme="minorHAnsi" w:hAnsiTheme="minorHAnsi" w:cstheme="minorHAnsi"/>
        </w:rPr>
      </w:pPr>
      <w:r w:rsidRPr="005E258F">
        <w:rPr>
          <w:rFonts w:asciiTheme="minorHAnsi" w:hAnsiTheme="minorHAnsi" w:cstheme="minorHAnsi"/>
        </w:rPr>
        <w:t xml:space="preserve">Wypełniliśmy obowiązki informacyjne przewidziane w art. </w:t>
      </w:r>
      <w:r w:rsidRPr="005E258F">
        <w:rPr>
          <w:rFonts w:asciiTheme="minorHAnsi" w:eastAsia="Calibri" w:hAnsiTheme="minorHAnsi" w:cstheme="minorHAnsi"/>
          <w:lang w:eastAsia="en-US"/>
        </w:rPr>
        <w:t xml:space="preserve">13 ust. 1-3 </w:t>
      </w:r>
      <w:r w:rsidRPr="005E258F">
        <w:rPr>
          <w:rFonts w:asciiTheme="minorHAnsi" w:hAnsiTheme="minorHAnsi" w:cstheme="minorHAnsi"/>
        </w:rPr>
        <w:t>RODO wobec osób fizycznych, od których dane osobowe bezpośrednio lub pośrednio pozyskałem w celu ubiegania się o udzielenie zamówienia publicznego w niniejszym postępowaniu.</w:t>
      </w:r>
    </w:p>
    <w:p w14:paraId="4209F0C1" w14:textId="77777777" w:rsidR="00EC26E4" w:rsidRPr="005E258F" w:rsidRDefault="00EC26E4" w:rsidP="007308F9">
      <w:pPr>
        <w:numPr>
          <w:ilvl w:val="0"/>
          <w:numId w:val="19"/>
        </w:numPr>
        <w:spacing w:line="240" w:lineRule="auto"/>
        <w:ind w:left="426"/>
        <w:jc w:val="both"/>
        <w:rPr>
          <w:rFonts w:asciiTheme="minorHAnsi" w:hAnsiTheme="minorHAnsi" w:cstheme="minorHAnsi"/>
        </w:rPr>
      </w:pPr>
      <w:r w:rsidRPr="005E258F">
        <w:rPr>
          <w:rFonts w:asciiTheme="minorHAnsi" w:hAnsiTheme="minorHAnsi" w:cstheme="minorHAnsi"/>
        </w:rPr>
        <w:t>Integralną część złożonej oferty stanowią następujące dokumenty:</w:t>
      </w:r>
    </w:p>
    <w:p w14:paraId="1265FEB9" w14:textId="77777777" w:rsidR="00EC26E4" w:rsidRPr="005E258F" w:rsidRDefault="00EC26E4" w:rsidP="007308F9">
      <w:pPr>
        <w:numPr>
          <w:ilvl w:val="1"/>
          <w:numId w:val="18"/>
        </w:numPr>
        <w:tabs>
          <w:tab w:val="num" w:pos="360"/>
        </w:tabs>
        <w:spacing w:line="240" w:lineRule="auto"/>
        <w:ind w:firstLine="0"/>
        <w:jc w:val="both"/>
        <w:rPr>
          <w:rFonts w:asciiTheme="minorHAnsi" w:hAnsiTheme="minorHAnsi" w:cstheme="minorHAnsi"/>
        </w:rPr>
      </w:pPr>
      <w:r w:rsidRPr="005E258F">
        <w:rPr>
          <w:rFonts w:asciiTheme="minorHAnsi" w:hAnsiTheme="minorHAnsi" w:cstheme="minorHAnsi"/>
        </w:rPr>
        <w:t>………………………………………………………..</w:t>
      </w:r>
    </w:p>
    <w:p w14:paraId="6DE9B42E" w14:textId="77777777" w:rsidR="00EC26E4" w:rsidRPr="005E258F" w:rsidRDefault="00EC26E4" w:rsidP="007308F9">
      <w:pPr>
        <w:numPr>
          <w:ilvl w:val="1"/>
          <w:numId w:val="18"/>
        </w:numPr>
        <w:tabs>
          <w:tab w:val="num" w:pos="360"/>
        </w:tabs>
        <w:spacing w:line="240" w:lineRule="auto"/>
        <w:ind w:firstLine="0"/>
        <w:jc w:val="both"/>
        <w:rPr>
          <w:rFonts w:asciiTheme="minorHAnsi" w:hAnsiTheme="minorHAnsi" w:cstheme="minorHAnsi"/>
        </w:rPr>
      </w:pPr>
      <w:r w:rsidRPr="005E258F">
        <w:rPr>
          <w:rFonts w:asciiTheme="minorHAnsi" w:hAnsiTheme="minorHAnsi" w:cstheme="minorHAnsi"/>
        </w:rPr>
        <w:t>………………………………………………………..</w:t>
      </w:r>
    </w:p>
    <w:p w14:paraId="39B232A9" w14:textId="77777777" w:rsidR="001E7CA7" w:rsidRPr="005E258F" w:rsidRDefault="001E7CA7" w:rsidP="007308F9">
      <w:pPr>
        <w:spacing w:line="240" w:lineRule="auto"/>
        <w:jc w:val="both"/>
        <w:rPr>
          <w:rFonts w:asciiTheme="minorHAnsi" w:hAnsiTheme="minorHAnsi" w:cstheme="minorHAnsi"/>
        </w:rPr>
      </w:pPr>
    </w:p>
    <w:p w14:paraId="044E513E" w14:textId="77777777" w:rsidR="001E7CA7" w:rsidRPr="005E258F" w:rsidRDefault="001E7CA7" w:rsidP="007308F9">
      <w:pPr>
        <w:spacing w:line="240" w:lineRule="auto"/>
        <w:ind w:left="4860"/>
        <w:jc w:val="right"/>
        <w:rPr>
          <w:rFonts w:asciiTheme="minorHAnsi" w:hAnsiTheme="minorHAnsi" w:cstheme="minorHAnsi"/>
          <w:kern w:val="22"/>
        </w:rPr>
      </w:pPr>
      <w:r w:rsidRPr="005E258F">
        <w:rPr>
          <w:rFonts w:asciiTheme="minorHAnsi" w:hAnsiTheme="minorHAnsi" w:cstheme="minorHAnsi"/>
          <w:kern w:val="22"/>
        </w:rPr>
        <w:t>……………..……………………………………………</w:t>
      </w:r>
    </w:p>
    <w:p w14:paraId="4B8F74D0" w14:textId="77777777" w:rsidR="001E7CA7" w:rsidRPr="005E258F" w:rsidRDefault="001E7CA7" w:rsidP="007308F9">
      <w:pPr>
        <w:spacing w:line="240" w:lineRule="auto"/>
        <w:ind w:left="4860"/>
        <w:jc w:val="center"/>
        <w:rPr>
          <w:rFonts w:asciiTheme="minorHAnsi" w:hAnsiTheme="minorHAnsi" w:cstheme="minorHAnsi"/>
        </w:rPr>
      </w:pPr>
      <w:r w:rsidRPr="005E258F">
        <w:rPr>
          <w:rFonts w:asciiTheme="minorHAnsi" w:hAnsiTheme="minorHAnsi" w:cstheme="minorHAnsi"/>
          <w:kern w:val="22"/>
        </w:rPr>
        <w:t>(Kwalifikowany podpis elektroniczny/podpis zaufany lub podpis osobisty osoby</w:t>
      </w:r>
      <w:r w:rsidR="001658C8" w:rsidRPr="005E258F">
        <w:rPr>
          <w:rFonts w:asciiTheme="minorHAnsi" w:hAnsiTheme="minorHAnsi" w:cstheme="minorHAnsi"/>
          <w:kern w:val="22"/>
        </w:rPr>
        <w:t xml:space="preserve"> upoważnionej</w:t>
      </w:r>
      <w:r w:rsidR="00CF5087" w:rsidRPr="005E258F">
        <w:rPr>
          <w:rFonts w:asciiTheme="minorHAnsi" w:hAnsiTheme="minorHAnsi" w:cstheme="minorHAnsi"/>
          <w:kern w:val="22"/>
        </w:rPr>
        <w:t>)</w:t>
      </w:r>
    </w:p>
    <w:p w14:paraId="59813FBB" w14:textId="77777777" w:rsidR="007D62BE" w:rsidRPr="005E258F" w:rsidRDefault="007D62BE" w:rsidP="007308F9">
      <w:pPr>
        <w:spacing w:line="240" w:lineRule="auto"/>
        <w:rPr>
          <w:rFonts w:asciiTheme="minorHAnsi" w:hAnsiTheme="minorHAnsi" w:cstheme="minorHAnsi"/>
        </w:rPr>
      </w:pPr>
    </w:p>
    <w:p w14:paraId="4E76BF8D" w14:textId="77777777" w:rsidR="008E7BB3" w:rsidRPr="005E258F" w:rsidRDefault="008E7BB3" w:rsidP="007308F9">
      <w:pPr>
        <w:spacing w:line="240" w:lineRule="auto"/>
        <w:rPr>
          <w:rFonts w:asciiTheme="minorHAnsi" w:hAnsiTheme="minorHAnsi" w:cstheme="minorHAnsi"/>
        </w:rPr>
      </w:pPr>
    </w:p>
    <w:p w14:paraId="3C9F5D2A" w14:textId="77777777" w:rsidR="00FC77E9" w:rsidRPr="005E258F" w:rsidRDefault="00FC77E9" w:rsidP="007308F9">
      <w:pPr>
        <w:spacing w:line="240" w:lineRule="auto"/>
        <w:rPr>
          <w:rFonts w:asciiTheme="minorHAnsi" w:hAnsiTheme="minorHAnsi" w:cstheme="minorHAnsi"/>
        </w:rPr>
        <w:sectPr w:rsidR="00FC77E9" w:rsidRPr="005E258F" w:rsidSect="00CB7391">
          <w:headerReference w:type="default" r:id="rId22"/>
          <w:headerReference w:type="first" r:id="rId23"/>
          <w:pgSz w:w="11906" w:h="16838"/>
          <w:pgMar w:top="1417" w:right="1417" w:bottom="1417" w:left="1417" w:header="708" w:footer="459" w:gutter="0"/>
          <w:cols w:space="708"/>
          <w:docGrid w:linePitch="360"/>
        </w:sectPr>
      </w:pPr>
    </w:p>
    <w:p w14:paraId="48C5DF09" w14:textId="77777777" w:rsidR="007E7B24" w:rsidRPr="005E258F" w:rsidRDefault="007E7B24" w:rsidP="007308F9">
      <w:pPr>
        <w:pStyle w:val="Nagwek2"/>
        <w:spacing w:before="0" w:line="240" w:lineRule="auto"/>
        <w:rPr>
          <w:rFonts w:asciiTheme="minorHAnsi" w:hAnsiTheme="minorHAnsi" w:cstheme="minorHAnsi"/>
          <w:szCs w:val="22"/>
        </w:rPr>
      </w:pPr>
      <w:bookmarkStart w:id="17" w:name="_Toc226451371"/>
      <w:r w:rsidRPr="005E258F">
        <w:rPr>
          <w:rFonts w:asciiTheme="minorHAnsi" w:hAnsiTheme="minorHAnsi" w:cstheme="minorHAnsi"/>
          <w:szCs w:val="22"/>
        </w:rPr>
        <w:lastRenderedPageBreak/>
        <w:t>Załącznik 3</w:t>
      </w:r>
      <w:r w:rsidR="0033058F" w:rsidRPr="005E258F">
        <w:rPr>
          <w:rFonts w:asciiTheme="minorHAnsi" w:hAnsiTheme="minorHAnsi" w:cstheme="minorHAnsi"/>
          <w:szCs w:val="22"/>
        </w:rPr>
        <w:t xml:space="preserve"> – Pełnomocnictwo</w:t>
      </w:r>
      <w:bookmarkEnd w:id="17"/>
      <w:r w:rsidR="0033058F" w:rsidRPr="005E258F">
        <w:rPr>
          <w:rFonts w:asciiTheme="minorHAnsi" w:hAnsiTheme="minorHAnsi" w:cstheme="minorHAnsi"/>
          <w:szCs w:val="22"/>
        </w:rPr>
        <w:t xml:space="preserve"> </w:t>
      </w:r>
    </w:p>
    <w:p w14:paraId="6A0A40BF" w14:textId="77777777" w:rsidR="002C0E4D" w:rsidRPr="005E258F" w:rsidRDefault="002C0E4D" w:rsidP="007308F9">
      <w:pPr>
        <w:spacing w:line="240" w:lineRule="auto"/>
        <w:jc w:val="center"/>
        <w:rPr>
          <w:rFonts w:asciiTheme="minorHAnsi" w:hAnsiTheme="minorHAnsi" w:cstheme="minorHAnsi"/>
          <w:b/>
          <w:bCs/>
          <w:kern w:val="22"/>
        </w:rPr>
      </w:pPr>
      <w:r w:rsidRPr="005E258F">
        <w:rPr>
          <w:rFonts w:asciiTheme="minorHAnsi" w:hAnsiTheme="minorHAnsi" w:cstheme="minorHAnsi"/>
          <w:b/>
          <w:bCs/>
          <w:kern w:val="22"/>
        </w:rPr>
        <w:t>PEŁNOMOCNICTWO</w:t>
      </w:r>
    </w:p>
    <w:p w14:paraId="2662CF7B" w14:textId="77777777" w:rsidR="002C0E4D" w:rsidRPr="005E258F" w:rsidRDefault="002C0E4D" w:rsidP="007308F9">
      <w:pPr>
        <w:spacing w:line="240" w:lineRule="auto"/>
        <w:jc w:val="both"/>
        <w:rPr>
          <w:rFonts w:asciiTheme="minorHAnsi" w:hAnsiTheme="minorHAnsi" w:cstheme="minorHAnsi"/>
          <w:kern w:val="22"/>
        </w:rPr>
      </w:pPr>
    </w:p>
    <w:p w14:paraId="37BE7155" w14:textId="77777777" w:rsidR="002C0E4D" w:rsidRPr="005E258F" w:rsidRDefault="002C0E4D" w:rsidP="007308F9">
      <w:pPr>
        <w:spacing w:line="240" w:lineRule="auto"/>
        <w:jc w:val="both"/>
        <w:rPr>
          <w:rFonts w:asciiTheme="minorHAnsi" w:hAnsiTheme="minorHAnsi" w:cstheme="minorHAnsi"/>
          <w:kern w:val="22"/>
        </w:rPr>
      </w:pPr>
      <w:r w:rsidRPr="005E258F">
        <w:rPr>
          <w:rFonts w:asciiTheme="minorHAnsi" w:hAnsiTheme="minorHAnsi" w:cstheme="minorHAnsi"/>
          <w:kern w:val="22"/>
        </w:rPr>
        <w:t>Ja, niżej podpisan</w:t>
      </w:r>
      <w:r w:rsidR="00D95AD7" w:rsidRPr="005E258F">
        <w:rPr>
          <w:rFonts w:asciiTheme="minorHAnsi" w:hAnsiTheme="minorHAnsi" w:cstheme="minorHAnsi"/>
          <w:kern w:val="22"/>
        </w:rPr>
        <w:t>a/</w:t>
      </w:r>
      <w:r w:rsidRPr="005E258F">
        <w:rPr>
          <w:rFonts w:asciiTheme="minorHAnsi" w:hAnsiTheme="minorHAnsi" w:cstheme="minorHAnsi"/>
          <w:kern w:val="22"/>
        </w:rPr>
        <w:t xml:space="preserve">y, </w:t>
      </w:r>
    </w:p>
    <w:p w14:paraId="200EA6F1" w14:textId="77777777" w:rsidR="002C0E4D" w:rsidRPr="005E258F" w:rsidRDefault="002C0E4D" w:rsidP="007308F9">
      <w:pPr>
        <w:spacing w:line="240" w:lineRule="auto"/>
        <w:jc w:val="both"/>
        <w:rPr>
          <w:rFonts w:asciiTheme="minorHAnsi" w:hAnsiTheme="minorHAnsi" w:cstheme="minorHAnsi"/>
          <w:kern w:val="22"/>
        </w:rPr>
      </w:pPr>
    </w:p>
    <w:p w14:paraId="6D2735F4" w14:textId="77777777" w:rsidR="002C0E4D" w:rsidRPr="005E258F" w:rsidRDefault="002C0E4D" w:rsidP="007308F9">
      <w:pPr>
        <w:tabs>
          <w:tab w:val="left" w:leader="dot" w:pos="9072"/>
        </w:tabs>
        <w:spacing w:line="240" w:lineRule="auto"/>
        <w:jc w:val="both"/>
        <w:rPr>
          <w:rFonts w:asciiTheme="minorHAnsi" w:hAnsiTheme="minorHAnsi" w:cstheme="minorHAnsi"/>
          <w:kern w:val="22"/>
        </w:rPr>
      </w:pPr>
      <w:r w:rsidRPr="005E258F">
        <w:rPr>
          <w:rFonts w:asciiTheme="minorHAnsi" w:hAnsiTheme="minorHAnsi" w:cstheme="minorHAnsi"/>
          <w:kern w:val="22"/>
        </w:rPr>
        <w:tab/>
      </w:r>
    </w:p>
    <w:p w14:paraId="144DB9A5" w14:textId="77777777" w:rsidR="002C0E4D" w:rsidRPr="005E258F" w:rsidRDefault="002C0E4D" w:rsidP="007308F9">
      <w:pPr>
        <w:spacing w:line="240" w:lineRule="auto"/>
        <w:jc w:val="center"/>
        <w:rPr>
          <w:rFonts w:asciiTheme="minorHAnsi" w:hAnsiTheme="minorHAnsi" w:cstheme="minorHAnsi"/>
          <w:i/>
          <w:kern w:val="22"/>
        </w:rPr>
      </w:pPr>
      <w:r w:rsidRPr="005E258F">
        <w:rPr>
          <w:rFonts w:asciiTheme="minorHAnsi" w:hAnsiTheme="minorHAnsi" w:cstheme="minorHAnsi"/>
          <w:i/>
          <w:kern w:val="22"/>
        </w:rPr>
        <w:t>(imię i nazwisko osoby ustanawiającej pełnomocnika),</w:t>
      </w:r>
    </w:p>
    <w:p w14:paraId="04D7A6EB" w14:textId="77777777" w:rsidR="002C0E4D" w:rsidRPr="005E258F" w:rsidRDefault="002C0E4D" w:rsidP="007308F9">
      <w:pPr>
        <w:spacing w:line="240" w:lineRule="auto"/>
        <w:jc w:val="both"/>
        <w:rPr>
          <w:rFonts w:asciiTheme="minorHAnsi" w:hAnsiTheme="minorHAnsi" w:cstheme="minorHAnsi"/>
          <w:kern w:val="22"/>
        </w:rPr>
      </w:pPr>
    </w:p>
    <w:p w14:paraId="602B2CC8" w14:textId="77777777" w:rsidR="002C0E4D" w:rsidRPr="005E258F" w:rsidRDefault="002C0E4D" w:rsidP="007308F9">
      <w:pPr>
        <w:spacing w:line="240" w:lineRule="auto"/>
        <w:jc w:val="both"/>
        <w:rPr>
          <w:rFonts w:asciiTheme="minorHAnsi" w:hAnsiTheme="minorHAnsi" w:cstheme="minorHAnsi"/>
          <w:kern w:val="22"/>
        </w:rPr>
      </w:pPr>
      <w:r w:rsidRPr="005E258F">
        <w:rPr>
          <w:rFonts w:asciiTheme="minorHAnsi" w:hAnsiTheme="minorHAnsi" w:cstheme="minorHAnsi"/>
          <w:kern w:val="22"/>
        </w:rPr>
        <w:t>działając w imieniu Wykonawcy:</w:t>
      </w:r>
    </w:p>
    <w:p w14:paraId="7361E353" w14:textId="77777777" w:rsidR="002C0E4D" w:rsidRPr="005E258F" w:rsidRDefault="002C0E4D" w:rsidP="007308F9">
      <w:pPr>
        <w:tabs>
          <w:tab w:val="left" w:leader="dot" w:pos="9072"/>
        </w:tabs>
        <w:spacing w:line="240" w:lineRule="auto"/>
        <w:jc w:val="both"/>
        <w:rPr>
          <w:rFonts w:asciiTheme="minorHAnsi" w:hAnsiTheme="minorHAnsi" w:cstheme="minorHAnsi"/>
          <w:kern w:val="22"/>
        </w:rPr>
      </w:pPr>
    </w:p>
    <w:p w14:paraId="0D5ACBDC" w14:textId="77777777" w:rsidR="002C0E4D" w:rsidRPr="005E258F" w:rsidRDefault="002C0E4D" w:rsidP="007308F9">
      <w:pPr>
        <w:tabs>
          <w:tab w:val="left" w:leader="dot" w:pos="9072"/>
        </w:tabs>
        <w:spacing w:line="240" w:lineRule="auto"/>
        <w:jc w:val="both"/>
        <w:rPr>
          <w:rFonts w:asciiTheme="minorHAnsi" w:hAnsiTheme="minorHAnsi" w:cstheme="minorHAnsi"/>
          <w:kern w:val="22"/>
        </w:rPr>
      </w:pPr>
      <w:r w:rsidRPr="005E258F">
        <w:rPr>
          <w:rFonts w:asciiTheme="minorHAnsi" w:hAnsiTheme="minorHAnsi" w:cstheme="minorHAnsi"/>
          <w:kern w:val="22"/>
        </w:rPr>
        <w:tab/>
      </w:r>
    </w:p>
    <w:p w14:paraId="6F4B6F31" w14:textId="77777777" w:rsidR="002C0E4D" w:rsidRPr="005E258F" w:rsidRDefault="002C0E4D" w:rsidP="007308F9">
      <w:pPr>
        <w:spacing w:line="240" w:lineRule="auto"/>
        <w:jc w:val="center"/>
        <w:rPr>
          <w:rFonts w:asciiTheme="minorHAnsi" w:hAnsiTheme="minorHAnsi" w:cstheme="minorHAnsi"/>
          <w:i/>
          <w:kern w:val="22"/>
        </w:rPr>
      </w:pPr>
      <w:r w:rsidRPr="005E258F">
        <w:rPr>
          <w:rFonts w:asciiTheme="minorHAnsi" w:hAnsiTheme="minorHAnsi" w:cstheme="minorHAnsi"/>
          <w:i/>
          <w:kern w:val="22"/>
        </w:rPr>
        <w:t>(nazwa, adres Wykonawcy)</w:t>
      </w:r>
    </w:p>
    <w:p w14:paraId="3BF59473" w14:textId="77777777" w:rsidR="002C0E4D" w:rsidRPr="005E258F" w:rsidRDefault="002C0E4D" w:rsidP="007308F9">
      <w:pPr>
        <w:spacing w:line="240" w:lineRule="auto"/>
        <w:jc w:val="both"/>
        <w:rPr>
          <w:rFonts w:asciiTheme="minorHAnsi" w:hAnsiTheme="minorHAnsi" w:cstheme="minorHAnsi"/>
          <w:kern w:val="22"/>
        </w:rPr>
      </w:pPr>
    </w:p>
    <w:p w14:paraId="574CDE1C" w14:textId="77777777" w:rsidR="002C0E4D" w:rsidRPr="005E258F" w:rsidRDefault="002C0E4D" w:rsidP="007308F9">
      <w:pPr>
        <w:spacing w:line="240" w:lineRule="auto"/>
        <w:jc w:val="both"/>
        <w:rPr>
          <w:rFonts w:asciiTheme="minorHAnsi" w:hAnsiTheme="minorHAnsi" w:cstheme="minorHAnsi"/>
          <w:kern w:val="22"/>
        </w:rPr>
      </w:pPr>
      <w:r w:rsidRPr="005E258F">
        <w:rPr>
          <w:rFonts w:asciiTheme="minorHAnsi" w:hAnsiTheme="minorHAnsi" w:cstheme="minorHAnsi"/>
          <w:kern w:val="22"/>
        </w:rPr>
        <w:t>udzielam niniejszym Pani/ Panu:</w:t>
      </w:r>
    </w:p>
    <w:p w14:paraId="3AF1CC50" w14:textId="77777777" w:rsidR="002C0E4D" w:rsidRPr="005E258F" w:rsidRDefault="002C0E4D" w:rsidP="007308F9">
      <w:pPr>
        <w:tabs>
          <w:tab w:val="left" w:leader="dot" w:pos="9072"/>
        </w:tabs>
        <w:spacing w:line="240" w:lineRule="auto"/>
        <w:jc w:val="both"/>
        <w:rPr>
          <w:rFonts w:asciiTheme="minorHAnsi" w:hAnsiTheme="minorHAnsi" w:cstheme="minorHAnsi"/>
          <w:kern w:val="22"/>
        </w:rPr>
      </w:pPr>
    </w:p>
    <w:p w14:paraId="6937E15E" w14:textId="77777777" w:rsidR="002C0E4D" w:rsidRPr="005E258F" w:rsidRDefault="002C0E4D" w:rsidP="007308F9">
      <w:pPr>
        <w:tabs>
          <w:tab w:val="left" w:leader="dot" w:pos="9072"/>
        </w:tabs>
        <w:spacing w:line="240" w:lineRule="auto"/>
        <w:jc w:val="both"/>
        <w:rPr>
          <w:rFonts w:asciiTheme="minorHAnsi" w:hAnsiTheme="minorHAnsi" w:cstheme="minorHAnsi"/>
          <w:kern w:val="22"/>
        </w:rPr>
      </w:pPr>
      <w:r w:rsidRPr="005E258F">
        <w:rPr>
          <w:rFonts w:asciiTheme="minorHAnsi" w:hAnsiTheme="minorHAnsi" w:cstheme="minorHAnsi"/>
          <w:kern w:val="22"/>
        </w:rPr>
        <w:tab/>
      </w:r>
    </w:p>
    <w:p w14:paraId="1FCDB7DB" w14:textId="77777777" w:rsidR="002C0E4D" w:rsidRPr="005E258F" w:rsidRDefault="002C0E4D" w:rsidP="007308F9">
      <w:pPr>
        <w:spacing w:line="240" w:lineRule="auto"/>
        <w:jc w:val="center"/>
        <w:rPr>
          <w:rFonts w:asciiTheme="minorHAnsi" w:hAnsiTheme="minorHAnsi" w:cstheme="minorHAnsi"/>
          <w:i/>
          <w:kern w:val="22"/>
        </w:rPr>
      </w:pPr>
      <w:r w:rsidRPr="005E258F">
        <w:rPr>
          <w:rFonts w:asciiTheme="minorHAnsi" w:hAnsiTheme="minorHAnsi" w:cstheme="minorHAnsi"/>
          <w:i/>
          <w:kern w:val="22"/>
        </w:rPr>
        <w:t>(imię i nazwisko pełnomocnika)</w:t>
      </w:r>
    </w:p>
    <w:p w14:paraId="321304D5" w14:textId="77777777" w:rsidR="002C0E4D" w:rsidRPr="005E258F" w:rsidRDefault="002C0E4D" w:rsidP="007308F9">
      <w:pPr>
        <w:spacing w:line="240" w:lineRule="auto"/>
        <w:jc w:val="both"/>
        <w:rPr>
          <w:rFonts w:asciiTheme="minorHAnsi" w:hAnsiTheme="minorHAnsi" w:cstheme="minorHAnsi"/>
          <w:kern w:val="22"/>
        </w:rPr>
      </w:pPr>
    </w:p>
    <w:p w14:paraId="1EAD22AB" w14:textId="77777777" w:rsidR="002C0E4D" w:rsidRPr="005E258F" w:rsidRDefault="002C0E4D" w:rsidP="007308F9">
      <w:pPr>
        <w:pStyle w:val="PPKT"/>
        <w:spacing w:before="0" w:after="0" w:line="240" w:lineRule="auto"/>
        <w:rPr>
          <w:rFonts w:asciiTheme="minorHAnsi" w:hAnsiTheme="minorHAnsi" w:cstheme="minorHAnsi"/>
          <w:kern w:val="22"/>
          <w:sz w:val="22"/>
          <w:szCs w:val="22"/>
        </w:rPr>
      </w:pPr>
      <w:r w:rsidRPr="005E258F">
        <w:rPr>
          <w:rFonts w:asciiTheme="minorHAnsi" w:hAnsiTheme="minorHAnsi" w:cstheme="minorHAnsi"/>
          <w:kern w:val="22"/>
          <w:sz w:val="22"/>
          <w:szCs w:val="22"/>
        </w:rPr>
        <w:t xml:space="preserve">pełnomocnictwa do reprezentowania i składania wszelkich oświadczeń woli i wiedzy, w tym do </w:t>
      </w:r>
      <w:r w:rsidRPr="005E258F">
        <w:rPr>
          <w:rFonts w:asciiTheme="minorHAnsi" w:hAnsiTheme="minorHAnsi" w:cstheme="minorHAnsi"/>
          <w:kern w:val="22"/>
          <w:sz w:val="22"/>
          <w:szCs w:val="22"/>
          <w:lang w:val="pl-PL"/>
        </w:rPr>
        <w:t xml:space="preserve">złożenia oferty, oświadczeń i </w:t>
      </w:r>
      <w:r w:rsidRPr="005E258F">
        <w:rPr>
          <w:rFonts w:asciiTheme="minorHAnsi" w:hAnsiTheme="minorHAnsi" w:cstheme="minorHAnsi"/>
          <w:kern w:val="22"/>
          <w:sz w:val="22"/>
          <w:szCs w:val="22"/>
        </w:rPr>
        <w:t xml:space="preserve">zawarcia umowy </w:t>
      </w:r>
      <w:r w:rsidRPr="005E258F">
        <w:rPr>
          <w:rFonts w:asciiTheme="minorHAnsi" w:hAnsiTheme="minorHAnsi" w:cstheme="minorHAnsi"/>
          <w:kern w:val="22"/>
          <w:sz w:val="22"/>
          <w:szCs w:val="22"/>
          <w:lang w:val="pl-PL"/>
        </w:rPr>
        <w:t>w</w:t>
      </w:r>
      <w:r w:rsidRPr="005E258F">
        <w:rPr>
          <w:rFonts w:asciiTheme="minorHAnsi" w:hAnsiTheme="minorHAnsi" w:cstheme="minorHAnsi"/>
          <w:kern w:val="22"/>
          <w:sz w:val="22"/>
          <w:szCs w:val="22"/>
        </w:rPr>
        <w:t xml:space="preserve"> postępowaniu </w:t>
      </w:r>
      <w:r w:rsidRPr="005E258F">
        <w:rPr>
          <w:rStyle w:val="paragraphpunkt1"/>
          <w:rFonts w:asciiTheme="minorHAnsi" w:eastAsia="Calibri" w:hAnsiTheme="minorHAnsi" w:cstheme="minorHAnsi"/>
          <w:kern w:val="22"/>
          <w:sz w:val="22"/>
          <w:szCs w:val="22"/>
        </w:rPr>
        <w:t>pn.</w:t>
      </w:r>
      <w:r w:rsidR="00EC26E4" w:rsidRPr="005E258F">
        <w:rPr>
          <w:rStyle w:val="paragraphpunkt1"/>
          <w:rFonts w:asciiTheme="minorHAnsi" w:eastAsia="Calibri" w:hAnsiTheme="minorHAnsi" w:cstheme="minorHAnsi"/>
          <w:kern w:val="22"/>
          <w:sz w:val="22"/>
          <w:szCs w:val="22"/>
          <w:lang w:val="pl-PL"/>
        </w:rPr>
        <w:t>:</w:t>
      </w:r>
      <w:r w:rsidRPr="005E258F">
        <w:rPr>
          <w:rStyle w:val="paragraphpunkt1"/>
          <w:rFonts w:asciiTheme="minorHAnsi" w:eastAsia="Calibri" w:hAnsiTheme="minorHAnsi" w:cstheme="minorHAnsi"/>
          <w:kern w:val="22"/>
          <w:sz w:val="22"/>
          <w:szCs w:val="22"/>
        </w:rPr>
        <w:t xml:space="preserve"> </w:t>
      </w:r>
      <w:r w:rsidRPr="005E258F">
        <w:rPr>
          <w:rStyle w:val="paragraphpunkt1"/>
          <w:rFonts w:asciiTheme="minorHAnsi" w:eastAsia="Calibri" w:hAnsiTheme="minorHAnsi" w:cstheme="minorHAnsi"/>
          <w:kern w:val="22"/>
          <w:sz w:val="22"/>
          <w:szCs w:val="22"/>
          <w:lang w:val="pl-PL"/>
        </w:rPr>
        <w:t>„</w:t>
      </w:r>
      <w:r w:rsidR="005226DB" w:rsidRPr="005E258F">
        <w:rPr>
          <w:rFonts w:asciiTheme="minorHAnsi" w:hAnsiTheme="minorHAnsi" w:cstheme="minorHAnsi"/>
          <w:b/>
          <w:sz w:val="22"/>
          <w:szCs w:val="22"/>
        </w:rPr>
        <w:t>Dostawa wzorców do analiz chemicznych</w:t>
      </w:r>
      <w:r w:rsidRPr="005E258F">
        <w:rPr>
          <w:rFonts w:asciiTheme="minorHAnsi" w:hAnsiTheme="minorHAnsi" w:cstheme="minorHAnsi"/>
          <w:b/>
          <w:kern w:val="22"/>
          <w:sz w:val="22"/>
          <w:szCs w:val="22"/>
          <w:lang w:val="pl-PL"/>
        </w:rPr>
        <w:t>”</w:t>
      </w:r>
      <w:r w:rsidRPr="005E258F">
        <w:rPr>
          <w:rFonts w:asciiTheme="minorHAnsi" w:hAnsiTheme="minorHAnsi" w:cstheme="minorHAnsi"/>
          <w:sz w:val="22"/>
          <w:szCs w:val="22"/>
          <w:lang w:val="pl-PL"/>
        </w:rPr>
        <w:t xml:space="preserve">, </w:t>
      </w:r>
      <w:r w:rsidRPr="005E258F">
        <w:rPr>
          <w:rFonts w:asciiTheme="minorHAnsi" w:hAnsiTheme="minorHAnsi" w:cstheme="minorHAnsi"/>
          <w:sz w:val="22"/>
          <w:szCs w:val="22"/>
        </w:rPr>
        <w:t>nr</w:t>
      </w:r>
      <w:r w:rsidR="00EE334B" w:rsidRPr="005E258F">
        <w:rPr>
          <w:rFonts w:asciiTheme="minorHAnsi" w:hAnsiTheme="minorHAnsi" w:cstheme="minorHAnsi"/>
          <w:sz w:val="22"/>
          <w:szCs w:val="22"/>
          <w:lang w:val="pl-PL"/>
        </w:rPr>
        <w:t> </w:t>
      </w:r>
      <w:r w:rsidRPr="005E258F">
        <w:rPr>
          <w:rFonts w:asciiTheme="minorHAnsi" w:hAnsiTheme="minorHAnsi" w:cstheme="minorHAnsi"/>
          <w:sz w:val="22"/>
          <w:szCs w:val="22"/>
        </w:rPr>
        <w:t xml:space="preserve">sprawy: </w:t>
      </w:r>
      <w:r w:rsidR="0039121A" w:rsidRPr="005E258F">
        <w:rPr>
          <w:rFonts w:asciiTheme="minorHAnsi" w:hAnsiTheme="minorHAnsi" w:cstheme="minorHAnsi"/>
          <w:sz w:val="22"/>
          <w:szCs w:val="22"/>
          <w:lang w:val="pl-PL"/>
        </w:rPr>
        <w:t>ZP.52.2026</w:t>
      </w:r>
      <w:r w:rsidRPr="005E258F">
        <w:rPr>
          <w:rFonts w:asciiTheme="minorHAnsi" w:hAnsiTheme="minorHAnsi" w:cstheme="minorHAnsi"/>
          <w:sz w:val="22"/>
          <w:szCs w:val="22"/>
          <w:lang w:val="pl-PL"/>
        </w:rPr>
        <w:t xml:space="preserve">, </w:t>
      </w:r>
      <w:r w:rsidRPr="005E258F">
        <w:rPr>
          <w:rFonts w:asciiTheme="minorHAnsi" w:hAnsiTheme="minorHAnsi" w:cstheme="minorHAnsi"/>
          <w:kern w:val="22"/>
          <w:sz w:val="22"/>
          <w:szCs w:val="22"/>
        </w:rPr>
        <w:t>przeprowadzan</w:t>
      </w:r>
      <w:r w:rsidRPr="005E258F">
        <w:rPr>
          <w:rFonts w:asciiTheme="minorHAnsi" w:hAnsiTheme="minorHAnsi" w:cstheme="minorHAnsi"/>
          <w:kern w:val="22"/>
          <w:sz w:val="22"/>
          <w:szCs w:val="22"/>
          <w:lang w:val="pl-PL"/>
        </w:rPr>
        <w:t>ym</w:t>
      </w:r>
      <w:r w:rsidRPr="005E258F">
        <w:rPr>
          <w:rFonts w:asciiTheme="minorHAnsi" w:hAnsiTheme="minorHAnsi" w:cstheme="minorHAnsi"/>
          <w:kern w:val="22"/>
          <w:sz w:val="22"/>
          <w:szCs w:val="22"/>
        </w:rPr>
        <w:t xml:space="preserve"> przez Komendę Wojewódzką Policji w Krakowie.</w:t>
      </w:r>
    </w:p>
    <w:p w14:paraId="7317B1F1" w14:textId="77777777" w:rsidR="007E7B24" w:rsidRPr="005E258F" w:rsidRDefault="007E7B24" w:rsidP="007308F9">
      <w:pPr>
        <w:spacing w:line="240" w:lineRule="auto"/>
        <w:ind w:left="4860"/>
        <w:jc w:val="center"/>
        <w:rPr>
          <w:rFonts w:asciiTheme="minorHAnsi" w:hAnsiTheme="minorHAnsi" w:cstheme="minorHAnsi"/>
        </w:rPr>
      </w:pPr>
    </w:p>
    <w:p w14:paraId="6F1250C0" w14:textId="77777777" w:rsidR="002C0E4D" w:rsidRPr="005E258F" w:rsidRDefault="002C0E4D" w:rsidP="007308F9">
      <w:pPr>
        <w:spacing w:line="240" w:lineRule="auto"/>
        <w:ind w:left="4860"/>
        <w:jc w:val="center"/>
        <w:rPr>
          <w:rFonts w:asciiTheme="minorHAnsi" w:hAnsiTheme="minorHAnsi" w:cstheme="minorHAnsi"/>
        </w:rPr>
      </w:pPr>
    </w:p>
    <w:p w14:paraId="2CB0CCAA" w14:textId="77777777" w:rsidR="002C0E4D" w:rsidRPr="005E258F" w:rsidRDefault="0023487F" w:rsidP="007308F9">
      <w:pPr>
        <w:spacing w:line="240" w:lineRule="auto"/>
        <w:ind w:left="4860"/>
        <w:jc w:val="right"/>
        <w:rPr>
          <w:rFonts w:asciiTheme="minorHAnsi" w:hAnsiTheme="minorHAnsi" w:cstheme="minorHAnsi"/>
          <w:kern w:val="22"/>
        </w:rPr>
      </w:pPr>
      <w:r w:rsidRPr="005E258F">
        <w:rPr>
          <w:rFonts w:asciiTheme="minorHAnsi" w:hAnsiTheme="minorHAnsi" w:cstheme="minorHAnsi"/>
          <w:kern w:val="22"/>
        </w:rPr>
        <w:t>………………………………………………………………………</w:t>
      </w:r>
    </w:p>
    <w:p w14:paraId="15A8536D" w14:textId="77777777" w:rsidR="002C0E4D" w:rsidRPr="005E258F" w:rsidRDefault="002C0E4D" w:rsidP="007308F9">
      <w:pPr>
        <w:spacing w:line="240" w:lineRule="auto"/>
        <w:ind w:left="5103"/>
        <w:jc w:val="center"/>
        <w:rPr>
          <w:rFonts w:asciiTheme="minorHAnsi" w:hAnsiTheme="minorHAnsi" w:cstheme="minorHAnsi"/>
        </w:rPr>
      </w:pPr>
      <w:r w:rsidRPr="005E258F">
        <w:rPr>
          <w:rFonts w:asciiTheme="minorHAnsi" w:hAnsiTheme="minorHAnsi" w:cstheme="minorHAnsi"/>
          <w:kern w:val="22"/>
        </w:rPr>
        <w:t>(Kwalifikowany podpis elektroniczny/podpis zaufany lub podpis osobisty osoby ustanawiającej pełnomocnika)</w:t>
      </w:r>
    </w:p>
    <w:p w14:paraId="759542E1" w14:textId="77777777" w:rsidR="009026F1" w:rsidRPr="005E258F" w:rsidRDefault="009026F1" w:rsidP="007308F9">
      <w:pPr>
        <w:spacing w:line="240" w:lineRule="auto"/>
        <w:ind w:left="4860"/>
        <w:jc w:val="center"/>
        <w:rPr>
          <w:rFonts w:asciiTheme="minorHAnsi" w:hAnsiTheme="minorHAnsi" w:cstheme="minorHAnsi"/>
        </w:rPr>
        <w:sectPr w:rsidR="009026F1" w:rsidRPr="005E258F" w:rsidSect="00CB7391">
          <w:headerReference w:type="default" r:id="rId24"/>
          <w:footnotePr>
            <w:numRestart w:val="eachSect"/>
          </w:footnotePr>
          <w:pgSz w:w="11905" w:h="16837"/>
          <w:pgMar w:top="1418" w:right="1418" w:bottom="1418" w:left="1418" w:header="708" w:footer="708" w:gutter="0"/>
          <w:cols w:space="708"/>
          <w:docGrid w:linePitch="360"/>
        </w:sectPr>
      </w:pPr>
    </w:p>
    <w:p w14:paraId="7A339A1C" w14:textId="77777777" w:rsidR="004747D6" w:rsidRPr="005E258F" w:rsidRDefault="004747D6" w:rsidP="007308F9">
      <w:pPr>
        <w:pStyle w:val="Nagwek2"/>
        <w:spacing w:before="0" w:line="240" w:lineRule="auto"/>
        <w:rPr>
          <w:rFonts w:asciiTheme="minorHAnsi" w:hAnsiTheme="minorHAnsi" w:cstheme="minorHAnsi"/>
          <w:szCs w:val="22"/>
        </w:rPr>
      </w:pPr>
      <w:bookmarkStart w:id="18" w:name="_Toc226451372"/>
      <w:r w:rsidRPr="005E258F">
        <w:rPr>
          <w:rFonts w:asciiTheme="minorHAnsi" w:hAnsiTheme="minorHAnsi" w:cstheme="minorHAnsi"/>
          <w:szCs w:val="22"/>
        </w:rPr>
        <w:lastRenderedPageBreak/>
        <w:t>Załącznik 4 – Projekt umowy</w:t>
      </w:r>
      <w:bookmarkEnd w:id="18"/>
      <w:r w:rsidRPr="005E258F">
        <w:rPr>
          <w:rFonts w:asciiTheme="minorHAnsi" w:hAnsiTheme="minorHAnsi" w:cstheme="minorHAnsi"/>
          <w:szCs w:val="22"/>
        </w:rPr>
        <w:t xml:space="preserve"> </w:t>
      </w:r>
    </w:p>
    <w:p w14:paraId="28AC256D" w14:textId="77777777" w:rsidR="004747D6" w:rsidRPr="005E258F" w:rsidRDefault="004747D6" w:rsidP="007308F9">
      <w:pPr>
        <w:pStyle w:val="Standard"/>
        <w:jc w:val="center"/>
        <w:rPr>
          <w:rFonts w:asciiTheme="minorHAnsi" w:hAnsiTheme="minorHAnsi" w:cstheme="minorHAnsi"/>
          <w:b/>
          <w:sz w:val="22"/>
          <w:szCs w:val="22"/>
        </w:rPr>
      </w:pPr>
    </w:p>
    <w:p w14:paraId="6F2486CF" w14:textId="3468CF9F" w:rsidR="00117DEB" w:rsidRPr="005E258F" w:rsidRDefault="00117DEB" w:rsidP="007308F9">
      <w:pPr>
        <w:spacing w:line="240" w:lineRule="auto"/>
        <w:jc w:val="center"/>
        <w:rPr>
          <w:rFonts w:asciiTheme="minorHAnsi" w:hAnsiTheme="minorHAnsi" w:cstheme="minorHAnsi"/>
          <w:b/>
        </w:rPr>
      </w:pPr>
      <w:r w:rsidRPr="005E258F">
        <w:rPr>
          <w:rFonts w:asciiTheme="minorHAnsi" w:hAnsiTheme="minorHAnsi" w:cstheme="minorHAnsi"/>
          <w:b/>
        </w:rPr>
        <w:t xml:space="preserve">UMOWA </w:t>
      </w:r>
      <w:r w:rsidR="00DF385F" w:rsidRPr="005E258F">
        <w:rPr>
          <w:rFonts w:asciiTheme="minorHAnsi" w:hAnsiTheme="minorHAnsi" w:cstheme="minorHAnsi"/>
          <w:b/>
        </w:rPr>
        <w:t xml:space="preserve">RAMOWA </w:t>
      </w:r>
      <w:r w:rsidRPr="005E258F">
        <w:rPr>
          <w:rFonts w:asciiTheme="minorHAnsi" w:hAnsiTheme="minorHAnsi" w:cstheme="minorHAnsi"/>
          <w:b/>
        </w:rPr>
        <w:t>Nr AQ.RU.2380……</w:t>
      </w:r>
      <w:proofErr w:type="gramStart"/>
      <w:r w:rsidRPr="005E258F">
        <w:rPr>
          <w:rFonts w:asciiTheme="minorHAnsi" w:hAnsiTheme="minorHAnsi" w:cstheme="minorHAnsi"/>
          <w:b/>
        </w:rPr>
        <w:t>…….</w:t>
      </w:r>
      <w:proofErr w:type="gramEnd"/>
      <w:r w:rsidRPr="005E258F">
        <w:rPr>
          <w:rFonts w:asciiTheme="minorHAnsi" w:hAnsiTheme="minorHAnsi" w:cstheme="minorHAnsi"/>
          <w:b/>
        </w:rPr>
        <w:t>.202</w:t>
      </w:r>
      <w:r w:rsidR="008D4463" w:rsidRPr="005E258F">
        <w:rPr>
          <w:rFonts w:asciiTheme="minorHAnsi" w:hAnsiTheme="minorHAnsi" w:cstheme="minorHAnsi"/>
          <w:b/>
        </w:rPr>
        <w:t>6</w:t>
      </w:r>
    </w:p>
    <w:p w14:paraId="6754A696" w14:textId="77777777" w:rsidR="00117DEB" w:rsidRPr="005E258F" w:rsidRDefault="00117DEB" w:rsidP="007308F9">
      <w:pPr>
        <w:autoSpaceDE w:val="0"/>
        <w:autoSpaceDN w:val="0"/>
        <w:adjustRightInd w:val="0"/>
        <w:spacing w:line="240" w:lineRule="auto"/>
        <w:jc w:val="center"/>
        <w:rPr>
          <w:rFonts w:asciiTheme="minorHAnsi" w:hAnsiTheme="minorHAnsi" w:cstheme="minorHAnsi"/>
          <w:b/>
          <w:bCs/>
        </w:rPr>
      </w:pPr>
      <w:r w:rsidRPr="005E258F">
        <w:rPr>
          <w:rFonts w:asciiTheme="minorHAnsi" w:hAnsiTheme="minorHAnsi" w:cstheme="minorHAnsi"/>
          <w:b/>
          <w:bCs/>
        </w:rPr>
        <w:t>(PROJEKT</w:t>
      </w:r>
      <w:r w:rsidR="001B4FB0" w:rsidRPr="005E258F">
        <w:rPr>
          <w:rFonts w:asciiTheme="minorHAnsi" w:hAnsiTheme="minorHAnsi" w:cstheme="minorHAnsi"/>
          <w:b/>
          <w:bCs/>
        </w:rPr>
        <w:t xml:space="preserve"> dla każdego z zadań oddzielnie</w:t>
      </w:r>
      <w:r w:rsidRPr="005E258F">
        <w:rPr>
          <w:rFonts w:asciiTheme="minorHAnsi" w:hAnsiTheme="minorHAnsi" w:cstheme="minorHAnsi"/>
          <w:b/>
          <w:bCs/>
        </w:rPr>
        <w:t>)</w:t>
      </w:r>
    </w:p>
    <w:p w14:paraId="3587BE35" w14:textId="77777777" w:rsidR="00117DEB" w:rsidRPr="005E258F" w:rsidRDefault="00117DEB" w:rsidP="007308F9">
      <w:pPr>
        <w:widowControl w:val="0"/>
        <w:spacing w:line="240" w:lineRule="auto"/>
        <w:rPr>
          <w:rFonts w:asciiTheme="minorHAnsi" w:hAnsiTheme="minorHAnsi" w:cstheme="minorHAnsi"/>
        </w:rPr>
      </w:pPr>
    </w:p>
    <w:p w14:paraId="3398B871" w14:textId="77777777" w:rsidR="00117DEB" w:rsidRPr="005E258F" w:rsidRDefault="00117DEB" w:rsidP="007308F9">
      <w:pPr>
        <w:spacing w:line="240" w:lineRule="auto"/>
        <w:rPr>
          <w:rFonts w:asciiTheme="minorHAnsi" w:hAnsiTheme="minorHAnsi" w:cstheme="minorHAnsi"/>
        </w:rPr>
      </w:pPr>
      <w:r w:rsidRPr="005E258F">
        <w:rPr>
          <w:rFonts w:asciiTheme="minorHAnsi" w:hAnsiTheme="minorHAnsi" w:cstheme="minorHAnsi"/>
        </w:rPr>
        <w:t>zawarta w dniu ……… roku w Krakowie pomiędzy:</w:t>
      </w:r>
    </w:p>
    <w:p w14:paraId="04E8A1F1" w14:textId="77777777" w:rsidR="00117DEB" w:rsidRPr="005E258F" w:rsidRDefault="00117DEB" w:rsidP="007308F9">
      <w:pPr>
        <w:suppressAutoHyphens/>
        <w:overflowPunct w:val="0"/>
        <w:autoSpaceDE w:val="0"/>
        <w:autoSpaceDN w:val="0"/>
        <w:adjustRightInd w:val="0"/>
        <w:spacing w:line="240" w:lineRule="auto"/>
        <w:jc w:val="both"/>
        <w:textAlignment w:val="baseline"/>
        <w:rPr>
          <w:rFonts w:asciiTheme="minorHAnsi" w:hAnsiTheme="minorHAnsi" w:cstheme="minorHAnsi"/>
          <w:kern w:val="22"/>
        </w:rPr>
      </w:pPr>
    </w:p>
    <w:p w14:paraId="6B995AB0" w14:textId="44EC0B0B" w:rsidR="00117DEB" w:rsidRPr="005E258F" w:rsidRDefault="00117DEB" w:rsidP="007308F9">
      <w:pPr>
        <w:suppressAutoHyphens/>
        <w:overflowPunct w:val="0"/>
        <w:autoSpaceDE w:val="0"/>
        <w:autoSpaceDN w:val="0"/>
        <w:adjustRightInd w:val="0"/>
        <w:spacing w:line="240" w:lineRule="auto"/>
        <w:jc w:val="both"/>
        <w:textAlignment w:val="baseline"/>
        <w:rPr>
          <w:rFonts w:asciiTheme="minorHAnsi" w:hAnsiTheme="minorHAnsi" w:cstheme="minorHAnsi"/>
          <w:bCs/>
          <w:kern w:val="22"/>
        </w:rPr>
      </w:pPr>
      <w:r w:rsidRPr="005E258F">
        <w:rPr>
          <w:rFonts w:asciiTheme="minorHAnsi" w:hAnsiTheme="minorHAnsi" w:cstheme="minorHAnsi"/>
          <w:kern w:val="22"/>
        </w:rPr>
        <w:t xml:space="preserve">Komendantem Wojewódzkim Policji w Krakowie, z siedzibą w Krakowie (31-571) przy ul. Mogilskiej 109, zwanym dalej w tekście </w:t>
      </w:r>
      <w:r w:rsidRPr="005E258F">
        <w:rPr>
          <w:rFonts w:asciiTheme="minorHAnsi" w:hAnsiTheme="minorHAnsi" w:cstheme="minorHAnsi"/>
          <w:b/>
          <w:bCs/>
          <w:kern w:val="22"/>
        </w:rPr>
        <w:t xml:space="preserve">Zamawiającym </w:t>
      </w:r>
      <w:r w:rsidRPr="005E258F">
        <w:rPr>
          <w:rFonts w:asciiTheme="minorHAnsi" w:hAnsiTheme="minorHAnsi" w:cstheme="minorHAnsi"/>
          <w:kern w:val="22"/>
        </w:rPr>
        <w:t>(NIP: 6750005594; REGON:</w:t>
      </w:r>
      <w:r w:rsidRPr="005E258F">
        <w:rPr>
          <w:rFonts w:asciiTheme="minorHAnsi" w:hAnsiTheme="minorHAnsi" w:cstheme="minorHAnsi"/>
          <w:bCs/>
          <w:kern w:val="22"/>
        </w:rPr>
        <w:t xml:space="preserve"> 351081570</w:t>
      </w:r>
      <w:r w:rsidRPr="005E258F">
        <w:rPr>
          <w:rFonts w:asciiTheme="minorHAnsi" w:hAnsiTheme="minorHAnsi" w:cstheme="minorHAnsi"/>
          <w:kern w:val="22"/>
        </w:rPr>
        <w:t>), którego reprezentuje:</w:t>
      </w:r>
    </w:p>
    <w:p w14:paraId="7538FE5B" w14:textId="77777777" w:rsidR="00117DEB" w:rsidRPr="005E258F" w:rsidRDefault="00117DEB" w:rsidP="007308F9">
      <w:pPr>
        <w:pStyle w:val="WW-Tekstkomentarza"/>
        <w:jc w:val="both"/>
        <w:rPr>
          <w:rFonts w:asciiTheme="minorHAnsi" w:hAnsiTheme="minorHAnsi" w:cstheme="minorHAnsi"/>
          <w:sz w:val="22"/>
          <w:szCs w:val="22"/>
        </w:rPr>
      </w:pPr>
    </w:p>
    <w:p w14:paraId="2682E2F8" w14:textId="77777777" w:rsidR="00117DEB" w:rsidRPr="005E258F" w:rsidRDefault="00117DEB" w:rsidP="007308F9">
      <w:pPr>
        <w:pStyle w:val="WW-Tekstkomentarza"/>
        <w:jc w:val="both"/>
        <w:rPr>
          <w:rFonts w:asciiTheme="minorHAnsi" w:hAnsiTheme="minorHAnsi" w:cstheme="minorHAnsi"/>
          <w:sz w:val="22"/>
          <w:szCs w:val="22"/>
        </w:rPr>
      </w:pPr>
      <w:r w:rsidRPr="005E258F">
        <w:rPr>
          <w:rFonts w:asciiTheme="minorHAnsi" w:hAnsiTheme="minorHAnsi" w:cstheme="minorHAnsi"/>
          <w:sz w:val="22"/>
          <w:szCs w:val="22"/>
        </w:rPr>
        <w:t>…………………………………………………………………………………………………………………………………….</w:t>
      </w:r>
    </w:p>
    <w:p w14:paraId="064A0BF4" w14:textId="77777777" w:rsidR="00117DEB" w:rsidRPr="005E258F" w:rsidRDefault="00117DEB" w:rsidP="007308F9">
      <w:pPr>
        <w:spacing w:line="240" w:lineRule="auto"/>
        <w:jc w:val="both"/>
        <w:rPr>
          <w:rFonts w:asciiTheme="minorHAnsi" w:hAnsiTheme="minorHAnsi" w:cstheme="minorHAnsi"/>
        </w:rPr>
      </w:pPr>
    </w:p>
    <w:p w14:paraId="61B94A88" w14:textId="77777777" w:rsidR="00117DEB" w:rsidRPr="005E258F" w:rsidRDefault="00117DEB" w:rsidP="007308F9">
      <w:pPr>
        <w:spacing w:line="240" w:lineRule="auto"/>
        <w:jc w:val="both"/>
        <w:rPr>
          <w:rFonts w:asciiTheme="minorHAnsi" w:hAnsiTheme="minorHAnsi" w:cstheme="minorHAnsi"/>
        </w:rPr>
      </w:pPr>
      <w:r w:rsidRPr="005E258F">
        <w:rPr>
          <w:rFonts w:asciiTheme="minorHAnsi" w:hAnsiTheme="minorHAnsi" w:cstheme="minorHAnsi"/>
        </w:rPr>
        <w:t>a</w:t>
      </w:r>
    </w:p>
    <w:p w14:paraId="1C6D3AC5" w14:textId="77777777" w:rsidR="00797A52" w:rsidRPr="005E258F" w:rsidRDefault="00117DEB" w:rsidP="007308F9">
      <w:pPr>
        <w:spacing w:line="240" w:lineRule="auto"/>
        <w:jc w:val="both"/>
        <w:rPr>
          <w:rFonts w:asciiTheme="minorHAnsi" w:hAnsiTheme="minorHAnsi" w:cstheme="minorHAnsi"/>
        </w:rPr>
      </w:pPr>
      <w:r w:rsidRPr="005E258F">
        <w:rPr>
          <w:rFonts w:asciiTheme="minorHAnsi" w:hAnsiTheme="minorHAnsi" w:cstheme="minorHAnsi"/>
        </w:rPr>
        <w:t xml:space="preserve">……………………………………………………………………………………………………………………………………, </w:t>
      </w:r>
    </w:p>
    <w:p w14:paraId="2574589B" w14:textId="77777777" w:rsidR="00117DEB" w:rsidRPr="005E258F" w:rsidRDefault="00117DEB" w:rsidP="007308F9">
      <w:pPr>
        <w:spacing w:line="240" w:lineRule="auto"/>
        <w:jc w:val="both"/>
        <w:rPr>
          <w:rFonts w:asciiTheme="minorHAnsi" w:hAnsiTheme="minorHAnsi" w:cstheme="minorHAnsi"/>
        </w:rPr>
      </w:pPr>
      <w:r w:rsidRPr="005E258F">
        <w:rPr>
          <w:rFonts w:asciiTheme="minorHAnsi" w:hAnsiTheme="minorHAnsi" w:cstheme="minorHAnsi"/>
        </w:rPr>
        <w:t xml:space="preserve">zwanym w dalszej części umowy </w:t>
      </w:r>
      <w:r w:rsidRPr="005E258F">
        <w:rPr>
          <w:rFonts w:asciiTheme="minorHAnsi" w:hAnsiTheme="minorHAnsi" w:cstheme="minorHAnsi"/>
          <w:b/>
        </w:rPr>
        <w:t>„Wykonawcą”</w:t>
      </w:r>
      <w:r w:rsidRPr="005E258F">
        <w:rPr>
          <w:rFonts w:asciiTheme="minorHAnsi" w:hAnsiTheme="minorHAnsi" w:cstheme="minorHAnsi"/>
        </w:rPr>
        <w:t>, którego reprezentuje: ……………………………………………….</w:t>
      </w:r>
    </w:p>
    <w:p w14:paraId="7B77FF42" w14:textId="77777777" w:rsidR="00117DEB" w:rsidRPr="005E258F" w:rsidRDefault="00117DEB" w:rsidP="007308F9">
      <w:pPr>
        <w:spacing w:line="240" w:lineRule="auto"/>
        <w:jc w:val="both"/>
        <w:rPr>
          <w:rFonts w:asciiTheme="minorHAnsi" w:hAnsiTheme="minorHAnsi" w:cstheme="minorHAnsi"/>
        </w:rPr>
      </w:pPr>
    </w:p>
    <w:p w14:paraId="458875B8" w14:textId="77777777" w:rsidR="00117DEB" w:rsidRPr="005E258F" w:rsidRDefault="00117DEB" w:rsidP="007308F9">
      <w:pPr>
        <w:spacing w:line="240" w:lineRule="auto"/>
        <w:jc w:val="both"/>
        <w:rPr>
          <w:rFonts w:asciiTheme="minorHAnsi" w:hAnsiTheme="minorHAnsi" w:cstheme="minorHAnsi"/>
          <w:kern w:val="1"/>
          <w:lang w:eastAsia="ar-SA"/>
        </w:rPr>
      </w:pPr>
      <w:r w:rsidRPr="005E258F">
        <w:rPr>
          <w:rFonts w:asciiTheme="minorHAnsi" w:hAnsiTheme="minorHAnsi" w:cstheme="minorHAnsi"/>
          <w:kern w:val="1"/>
          <w:lang w:eastAsia="ar-SA"/>
        </w:rPr>
        <w:t>Stosownie do dokonanego przez Zamawiającego wyboru oferty Wykonawcy jako najkorzystniejszej</w:t>
      </w:r>
      <w:r w:rsidR="001B4FB0" w:rsidRPr="005E258F">
        <w:rPr>
          <w:rFonts w:asciiTheme="minorHAnsi" w:hAnsiTheme="minorHAnsi" w:cstheme="minorHAnsi"/>
          <w:kern w:val="1"/>
          <w:lang w:eastAsia="ar-SA"/>
        </w:rPr>
        <w:t>,</w:t>
      </w:r>
      <w:r w:rsidRPr="005E258F">
        <w:rPr>
          <w:rFonts w:asciiTheme="minorHAnsi" w:hAnsiTheme="minorHAnsi" w:cstheme="minorHAnsi"/>
          <w:kern w:val="1"/>
          <w:lang w:eastAsia="ar-SA"/>
        </w:rPr>
        <w:t xml:space="preserve"> w postępowaniu </w:t>
      </w:r>
      <w:r w:rsidR="001B4FB0" w:rsidRPr="005E258F">
        <w:rPr>
          <w:rFonts w:asciiTheme="minorHAnsi" w:hAnsiTheme="minorHAnsi" w:cstheme="minorHAnsi"/>
          <w:kern w:val="1"/>
          <w:lang w:eastAsia="ar-SA"/>
        </w:rPr>
        <w:t xml:space="preserve">prowadzonym w celu </w:t>
      </w:r>
      <w:r w:rsidR="00DF385F" w:rsidRPr="005E258F">
        <w:rPr>
          <w:rFonts w:asciiTheme="minorHAnsi" w:hAnsiTheme="minorHAnsi" w:cstheme="minorHAnsi"/>
          <w:kern w:val="1"/>
          <w:lang w:eastAsia="ar-SA"/>
        </w:rPr>
        <w:t>zawarci</w:t>
      </w:r>
      <w:r w:rsidR="001B4FB0" w:rsidRPr="005E258F">
        <w:rPr>
          <w:rFonts w:asciiTheme="minorHAnsi" w:hAnsiTheme="minorHAnsi" w:cstheme="minorHAnsi"/>
          <w:kern w:val="1"/>
          <w:lang w:eastAsia="ar-SA"/>
        </w:rPr>
        <w:t>a</w:t>
      </w:r>
      <w:r w:rsidR="00DF385F" w:rsidRPr="005E258F">
        <w:rPr>
          <w:rFonts w:asciiTheme="minorHAnsi" w:hAnsiTheme="minorHAnsi" w:cstheme="minorHAnsi"/>
          <w:kern w:val="1"/>
          <w:lang w:eastAsia="ar-SA"/>
        </w:rPr>
        <w:t xml:space="preserve"> umowy ramowej</w:t>
      </w:r>
      <w:r w:rsidRPr="005E258F">
        <w:rPr>
          <w:rFonts w:asciiTheme="minorHAnsi" w:hAnsiTheme="minorHAnsi" w:cstheme="minorHAnsi"/>
          <w:kern w:val="1"/>
          <w:lang w:eastAsia="ar-SA"/>
        </w:rPr>
        <w:t xml:space="preserve"> </w:t>
      </w:r>
      <w:r w:rsidR="00FE729F" w:rsidRPr="005E258F">
        <w:rPr>
          <w:rFonts w:asciiTheme="minorHAnsi" w:hAnsiTheme="minorHAnsi" w:cstheme="minorHAnsi"/>
          <w:kern w:val="1"/>
          <w:lang w:eastAsia="ar-SA"/>
        </w:rPr>
        <w:t>w trybie podstawowym</w:t>
      </w:r>
      <w:r w:rsidR="008C72C3" w:rsidRPr="005E258F">
        <w:rPr>
          <w:rFonts w:asciiTheme="minorHAnsi" w:hAnsiTheme="minorHAnsi" w:cstheme="minorHAnsi"/>
          <w:kern w:val="1"/>
          <w:lang w:eastAsia="ar-SA"/>
        </w:rPr>
        <w:t xml:space="preserve"> bez negocjacji</w:t>
      </w:r>
      <w:r w:rsidRPr="005E258F">
        <w:rPr>
          <w:rFonts w:asciiTheme="minorHAnsi" w:hAnsiTheme="minorHAnsi" w:cstheme="minorHAnsi"/>
          <w:kern w:val="1"/>
          <w:lang w:eastAsia="ar-SA"/>
        </w:rPr>
        <w:t>, zgodnie z art.</w:t>
      </w:r>
      <w:r w:rsidR="00262626" w:rsidRPr="005E258F">
        <w:rPr>
          <w:rFonts w:asciiTheme="minorHAnsi" w:hAnsiTheme="minorHAnsi" w:cstheme="minorHAnsi"/>
          <w:kern w:val="1"/>
          <w:lang w:eastAsia="ar-SA"/>
        </w:rPr>
        <w:t xml:space="preserve"> </w:t>
      </w:r>
      <w:r w:rsidR="00FE729F" w:rsidRPr="005E258F">
        <w:rPr>
          <w:rFonts w:asciiTheme="minorHAnsi" w:hAnsiTheme="minorHAnsi" w:cstheme="minorHAnsi"/>
          <w:kern w:val="1"/>
          <w:lang w:eastAsia="ar-SA"/>
        </w:rPr>
        <w:t>275</w:t>
      </w:r>
      <w:r w:rsidR="00973823" w:rsidRPr="005E258F">
        <w:rPr>
          <w:rFonts w:asciiTheme="minorHAnsi" w:hAnsiTheme="minorHAnsi" w:cstheme="minorHAnsi"/>
          <w:kern w:val="1"/>
          <w:lang w:eastAsia="ar-SA"/>
        </w:rPr>
        <w:t xml:space="preserve"> pkt </w:t>
      </w:r>
      <w:r w:rsidR="00FB3462" w:rsidRPr="005E258F">
        <w:rPr>
          <w:rFonts w:asciiTheme="minorHAnsi" w:hAnsiTheme="minorHAnsi" w:cstheme="minorHAnsi"/>
          <w:kern w:val="1"/>
          <w:lang w:eastAsia="ar-SA"/>
        </w:rPr>
        <w:t>1</w:t>
      </w:r>
      <w:r w:rsidRPr="005E258F">
        <w:rPr>
          <w:rFonts w:asciiTheme="minorHAnsi" w:hAnsiTheme="minorHAnsi" w:cstheme="minorHAnsi"/>
          <w:kern w:val="1"/>
          <w:lang w:eastAsia="ar-SA"/>
        </w:rPr>
        <w:t xml:space="preserve"> ustawy z</w:t>
      </w:r>
      <w:r w:rsidR="00270FC0" w:rsidRPr="005E258F">
        <w:rPr>
          <w:rFonts w:asciiTheme="minorHAnsi" w:hAnsiTheme="minorHAnsi" w:cstheme="minorHAnsi"/>
          <w:kern w:val="1"/>
          <w:lang w:eastAsia="ar-SA"/>
        </w:rPr>
        <w:t> </w:t>
      </w:r>
      <w:r w:rsidRPr="005E258F">
        <w:rPr>
          <w:rFonts w:asciiTheme="minorHAnsi" w:hAnsiTheme="minorHAnsi" w:cstheme="minorHAnsi"/>
          <w:kern w:val="1"/>
          <w:lang w:eastAsia="ar-SA"/>
        </w:rPr>
        <w:t xml:space="preserve">dnia 11 września 2019 r. Prawo zamówień publicznych (dalej Pzp), </w:t>
      </w:r>
      <w:r w:rsidR="00DF385F" w:rsidRPr="005E258F">
        <w:rPr>
          <w:rFonts w:asciiTheme="minorHAnsi" w:hAnsiTheme="minorHAnsi" w:cstheme="minorHAnsi"/>
          <w:kern w:val="1"/>
          <w:lang w:eastAsia="ar-SA"/>
        </w:rPr>
        <w:t>strony zawarły umowę, która określa warunki realizacji zleceń cząstkowych, jakie mogą zostać złożone przez Zamawiającego w trakcie jej trwania.</w:t>
      </w:r>
    </w:p>
    <w:p w14:paraId="1F18FFAB" w14:textId="77777777" w:rsidR="001B4FB0" w:rsidRPr="005E258F" w:rsidRDefault="001B4FB0" w:rsidP="007308F9">
      <w:pPr>
        <w:spacing w:line="240" w:lineRule="auto"/>
        <w:jc w:val="both"/>
        <w:rPr>
          <w:rFonts w:asciiTheme="minorHAnsi" w:hAnsiTheme="minorHAnsi" w:cstheme="minorHAnsi"/>
          <w:b/>
          <w:kern w:val="22"/>
        </w:rPr>
      </w:pPr>
    </w:p>
    <w:p w14:paraId="1D150536" w14:textId="77777777" w:rsidR="005951FC" w:rsidRPr="005E258F" w:rsidRDefault="005951FC" w:rsidP="007308F9">
      <w:pPr>
        <w:spacing w:line="240" w:lineRule="auto"/>
        <w:jc w:val="both"/>
        <w:rPr>
          <w:rFonts w:asciiTheme="minorHAnsi" w:hAnsiTheme="minorHAnsi" w:cstheme="minorHAnsi"/>
          <w:b/>
          <w:kern w:val="22"/>
        </w:rPr>
      </w:pPr>
      <w:r w:rsidRPr="005E258F">
        <w:rPr>
          <w:rFonts w:asciiTheme="minorHAnsi" w:hAnsiTheme="minorHAnsi" w:cstheme="minorHAnsi"/>
          <w:b/>
          <w:kern w:val="22"/>
        </w:rPr>
        <w:t>SŁOWNIK POJĘĆ:</w:t>
      </w:r>
    </w:p>
    <w:p w14:paraId="4A75A409" w14:textId="77777777" w:rsidR="005951FC" w:rsidRPr="005E258F" w:rsidRDefault="005951FC" w:rsidP="007308F9">
      <w:pPr>
        <w:numPr>
          <w:ilvl w:val="0"/>
          <w:numId w:val="28"/>
        </w:numPr>
        <w:spacing w:line="240" w:lineRule="auto"/>
        <w:jc w:val="both"/>
        <w:rPr>
          <w:rFonts w:asciiTheme="minorHAnsi" w:hAnsiTheme="minorHAnsi" w:cstheme="minorHAnsi"/>
          <w:kern w:val="22"/>
        </w:rPr>
      </w:pPr>
      <w:r w:rsidRPr="005E258F">
        <w:rPr>
          <w:rFonts w:asciiTheme="minorHAnsi" w:hAnsiTheme="minorHAnsi" w:cstheme="minorHAnsi"/>
          <w:b/>
          <w:kern w:val="22"/>
        </w:rPr>
        <w:t>Zamówieni</w:t>
      </w:r>
      <w:r w:rsidR="00973823" w:rsidRPr="005E258F">
        <w:rPr>
          <w:rFonts w:asciiTheme="minorHAnsi" w:hAnsiTheme="minorHAnsi" w:cstheme="minorHAnsi"/>
          <w:b/>
          <w:kern w:val="22"/>
        </w:rPr>
        <w:t>e</w:t>
      </w:r>
      <w:r w:rsidRPr="005E258F">
        <w:rPr>
          <w:rFonts w:asciiTheme="minorHAnsi" w:hAnsiTheme="minorHAnsi" w:cstheme="minorHAnsi"/>
          <w:b/>
          <w:kern w:val="22"/>
        </w:rPr>
        <w:t xml:space="preserve"> cząstkowe </w:t>
      </w:r>
      <w:r w:rsidRPr="005E258F">
        <w:rPr>
          <w:rFonts w:asciiTheme="minorHAnsi" w:hAnsiTheme="minorHAnsi" w:cstheme="minorHAnsi"/>
          <w:kern w:val="22"/>
        </w:rPr>
        <w:t xml:space="preserve">– zamówienie realizowane na podstawie </w:t>
      </w:r>
      <w:r w:rsidR="008C72C3" w:rsidRPr="005E258F">
        <w:rPr>
          <w:rFonts w:asciiTheme="minorHAnsi" w:hAnsiTheme="minorHAnsi" w:cstheme="minorHAnsi"/>
          <w:kern w:val="22"/>
        </w:rPr>
        <w:t>zlecenia</w:t>
      </w:r>
      <w:r w:rsidRPr="005E258F">
        <w:rPr>
          <w:rFonts w:asciiTheme="minorHAnsi" w:hAnsiTheme="minorHAnsi" w:cstheme="minorHAnsi"/>
          <w:kern w:val="22"/>
        </w:rPr>
        <w:t xml:space="preserve">, o którym mowa w pkt 2 słownika pojęć, w ramach zawartej umowy ramowej, której przedmiotem jest dostawa części asortymentu określonego w umowie ramowej. </w:t>
      </w:r>
      <w:r w:rsidR="008C72C3" w:rsidRPr="005E258F">
        <w:rPr>
          <w:rFonts w:asciiTheme="minorHAnsi" w:hAnsiTheme="minorHAnsi" w:cstheme="minorHAnsi"/>
          <w:kern w:val="22"/>
        </w:rPr>
        <w:t>Zamówienie cząstkowe realizuje</w:t>
      </w:r>
      <w:r w:rsidRPr="005E258F">
        <w:rPr>
          <w:rFonts w:asciiTheme="minorHAnsi" w:hAnsiTheme="minorHAnsi" w:cstheme="minorHAnsi"/>
          <w:kern w:val="22"/>
        </w:rPr>
        <w:t xml:space="preserve"> Wykonawca, z którym Zamawiający zawarł umowę ramową. </w:t>
      </w:r>
    </w:p>
    <w:p w14:paraId="1E22C8AF" w14:textId="77777777" w:rsidR="005951FC" w:rsidRPr="005E258F" w:rsidRDefault="008C72C3" w:rsidP="007308F9">
      <w:pPr>
        <w:numPr>
          <w:ilvl w:val="0"/>
          <w:numId w:val="28"/>
        </w:numPr>
        <w:spacing w:line="240" w:lineRule="auto"/>
        <w:jc w:val="both"/>
        <w:rPr>
          <w:rFonts w:asciiTheme="minorHAnsi" w:hAnsiTheme="minorHAnsi" w:cstheme="minorHAnsi"/>
          <w:kern w:val="22"/>
        </w:rPr>
      </w:pPr>
      <w:r w:rsidRPr="005E258F">
        <w:rPr>
          <w:rFonts w:asciiTheme="minorHAnsi" w:hAnsiTheme="minorHAnsi" w:cstheme="minorHAnsi"/>
          <w:b/>
          <w:kern w:val="22"/>
        </w:rPr>
        <w:t xml:space="preserve">ZLECENIE </w:t>
      </w:r>
      <w:r w:rsidR="005951FC" w:rsidRPr="005E258F">
        <w:rPr>
          <w:rFonts w:asciiTheme="minorHAnsi" w:hAnsiTheme="minorHAnsi" w:cstheme="minorHAnsi"/>
          <w:kern w:val="22"/>
        </w:rPr>
        <w:t xml:space="preserve">– dokument, na podstawie którego realizowane jest zamówienie cząstkowe, którego przedmiotem jest dostawa części asortymentu określonego w umowie ramowej, wzór stanowi załącznik nr </w:t>
      </w:r>
      <w:r w:rsidR="00CF5206" w:rsidRPr="005E258F">
        <w:rPr>
          <w:rFonts w:asciiTheme="minorHAnsi" w:hAnsiTheme="minorHAnsi" w:cstheme="minorHAnsi"/>
          <w:kern w:val="22"/>
        </w:rPr>
        <w:t>2</w:t>
      </w:r>
      <w:r w:rsidR="005951FC" w:rsidRPr="005E258F">
        <w:rPr>
          <w:rFonts w:asciiTheme="minorHAnsi" w:hAnsiTheme="minorHAnsi" w:cstheme="minorHAnsi"/>
          <w:kern w:val="22"/>
        </w:rPr>
        <w:t xml:space="preserve"> do niniejszej umowy.</w:t>
      </w:r>
    </w:p>
    <w:p w14:paraId="3779AC21" w14:textId="77777777" w:rsidR="00EE334B" w:rsidRPr="005E258F" w:rsidRDefault="00EE334B" w:rsidP="007308F9">
      <w:pPr>
        <w:spacing w:line="240" w:lineRule="auto"/>
        <w:jc w:val="center"/>
        <w:rPr>
          <w:rFonts w:asciiTheme="minorHAnsi" w:hAnsiTheme="minorHAnsi" w:cstheme="minorHAnsi"/>
          <w:b/>
          <w:bCs/>
          <w:kern w:val="22"/>
          <w:lang w:val="x-none"/>
        </w:rPr>
      </w:pPr>
      <w:r w:rsidRPr="005E258F">
        <w:rPr>
          <w:rFonts w:asciiTheme="minorHAnsi" w:hAnsiTheme="minorHAnsi" w:cstheme="minorHAnsi"/>
          <w:b/>
          <w:bCs/>
          <w:kern w:val="22"/>
          <w:lang w:val="x-none"/>
        </w:rPr>
        <w:t>§1</w:t>
      </w:r>
    </w:p>
    <w:p w14:paraId="51CD3D90" w14:textId="77777777" w:rsidR="00EE334B" w:rsidRPr="005E258F" w:rsidRDefault="00EE334B" w:rsidP="007308F9">
      <w:pPr>
        <w:pStyle w:val="Tekstpodstawowy"/>
        <w:spacing w:after="0"/>
        <w:jc w:val="center"/>
        <w:rPr>
          <w:rFonts w:asciiTheme="minorHAnsi" w:hAnsiTheme="minorHAnsi" w:cstheme="minorHAnsi"/>
          <w:color w:val="auto"/>
          <w:kern w:val="22"/>
          <w:sz w:val="22"/>
          <w:szCs w:val="22"/>
        </w:rPr>
      </w:pPr>
      <w:r w:rsidRPr="005E258F">
        <w:rPr>
          <w:rFonts w:asciiTheme="minorHAnsi" w:hAnsiTheme="minorHAnsi" w:cstheme="minorHAnsi"/>
          <w:b/>
          <w:bCs/>
          <w:color w:val="auto"/>
          <w:kern w:val="22"/>
          <w:sz w:val="22"/>
          <w:szCs w:val="22"/>
          <w:lang w:val="pl-PL"/>
        </w:rPr>
        <w:t>PRZEDMIOT UMOWY</w:t>
      </w:r>
      <w:r w:rsidRPr="005E258F">
        <w:rPr>
          <w:rFonts w:asciiTheme="minorHAnsi" w:hAnsiTheme="minorHAnsi" w:cstheme="minorHAnsi"/>
          <w:color w:val="auto"/>
          <w:kern w:val="22"/>
          <w:sz w:val="22"/>
          <w:szCs w:val="22"/>
        </w:rPr>
        <w:t>.</w:t>
      </w:r>
    </w:p>
    <w:p w14:paraId="49BF9368" w14:textId="77777777" w:rsidR="00EE334B" w:rsidRPr="005E258F" w:rsidRDefault="005951FC" w:rsidP="007308F9">
      <w:pPr>
        <w:pStyle w:val="Tekstpodstawowy"/>
        <w:spacing w:after="0"/>
        <w:jc w:val="both"/>
        <w:rPr>
          <w:rFonts w:asciiTheme="minorHAnsi" w:hAnsiTheme="minorHAnsi" w:cstheme="minorHAnsi"/>
          <w:b/>
          <w:color w:val="auto"/>
          <w:kern w:val="22"/>
          <w:sz w:val="22"/>
          <w:szCs w:val="22"/>
        </w:rPr>
      </w:pPr>
      <w:bookmarkStart w:id="19" w:name="_Hlk151023478"/>
      <w:r w:rsidRPr="005E258F">
        <w:rPr>
          <w:rFonts w:asciiTheme="minorHAnsi" w:hAnsiTheme="minorHAnsi" w:cstheme="minorHAnsi"/>
          <w:color w:val="auto"/>
          <w:kern w:val="22"/>
          <w:sz w:val="22"/>
          <w:szCs w:val="22"/>
          <w:lang w:eastAsia="pl-PL"/>
        </w:rPr>
        <w:t xml:space="preserve">Przedmiotem umowy jest określenie warunków udzielania i realizacji zamówień cząstkowych na dostawy </w:t>
      </w:r>
      <w:r w:rsidR="005226DB" w:rsidRPr="005E258F">
        <w:rPr>
          <w:rFonts w:asciiTheme="minorHAnsi" w:hAnsiTheme="minorHAnsi" w:cstheme="minorHAnsi"/>
          <w:color w:val="auto"/>
          <w:kern w:val="22"/>
          <w:sz w:val="22"/>
          <w:szCs w:val="22"/>
          <w:lang w:eastAsia="pl-PL"/>
        </w:rPr>
        <w:t>wzorców do analiz chemicznych, w asortymencie, ilościach i cenach, nie większych niż wskazanych w załączniku nr 1 do niniejszej umowy</w:t>
      </w:r>
      <w:r w:rsidRPr="005E258F">
        <w:rPr>
          <w:rFonts w:asciiTheme="minorHAnsi" w:hAnsiTheme="minorHAnsi" w:cstheme="minorHAnsi"/>
          <w:color w:val="auto"/>
          <w:kern w:val="22"/>
          <w:sz w:val="22"/>
          <w:szCs w:val="22"/>
          <w:lang w:val="pl-PL" w:eastAsia="pl-PL"/>
        </w:rPr>
        <w:t>.</w:t>
      </w:r>
    </w:p>
    <w:bookmarkEnd w:id="19"/>
    <w:p w14:paraId="5586CB4E" w14:textId="77777777" w:rsidR="00AA173A" w:rsidRPr="005E258F" w:rsidRDefault="00AA173A" w:rsidP="007308F9">
      <w:pPr>
        <w:pStyle w:val="Tekstpodstawowy"/>
        <w:spacing w:after="0"/>
        <w:jc w:val="center"/>
        <w:rPr>
          <w:rFonts w:asciiTheme="minorHAnsi" w:hAnsiTheme="minorHAnsi" w:cstheme="minorHAnsi"/>
          <w:b/>
          <w:bCs/>
          <w:color w:val="auto"/>
          <w:kern w:val="22"/>
          <w:sz w:val="22"/>
          <w:szCs w:val="22"/>
        </w:rPr>
      </w:pPr>
    </w:p>
    <w:p w14:paraId="2F3256F7" w14:textId="77777777" w:rsidR="00EE334B" w:rsidRPr="005E258F" w:rsidRDefault="00EE334B" w:rsidP="007308F9">
      <w:pPr>
        <w:pStyle w:val="Tekstpodstawowy"/>
        <w:spacing w:after="0"/>
        <w:jc w:val="center"/>
        <w:rPr>
          <w:rFonts w:asciiTheme="minorHAnsi" w:hAnsiTheme="minorHAnsi" w:cstheme="minorHAnsi"/>
          <w:b/>
          <w:bCs/>
          <w:color w:val="auto"/>
          <w:kern w:val="22"/>
          <w:sz w:val="22"/>
          <w:szCs w:val="22"/>
        </w:rPr>
      </w:pPr>
      <w:r w:rsidRPr="005E258F">
        <w:rPr>
          <w:rFonts w:asciiTheme="minorHAnsi" w:hAnsiTheme="minorHAnsi" w:cstheme="minorHAnsi"/>
          <w:b/>
          <w:bCs/>
          <w:color w:val="auto"/>
          <w:kern w:val="22"/>
          <w:sz w:val="22"/>
          <w:szCs w:val="22"/>
        </w:rPr>
        <w:t>§2</w:t>
      </w:r>
    </w:p>
    <w:p w14:paraId="393EFD39" w14:textId="77777777" w:rsidR="005951FC" w:rsidRPr="005E258F" w:rsidRDefault="005951FC" w:rsidP="007308F9">
      <w:pPr>
        <w:autoSpaceDE w:val="0"/>
        <w:autoSpaceDN w:val="0"/>
        <w:adjustRightInd w:val="0"/>
        <w:spacing w:line="240" w:lineRule="auto"/>
        <w:jc w:val="center"/>
        <w:rPr>
          <w:rFonts w:asciiTheme="minorHAnsi" w:hAnsiTheme="minorHAnsi" w:cstheme="minorHAnsi"/>
          <w:b/>
          <w:kern w:val="22"/>
        </w:rPr>
      </w:pPr>
      <w:r w:rsidRPr="005E258F">
        <w:rPr>
          <w:rFonts w:asciiTheme="minorHAnsi" w:hAnsiTheme="minorHAnsi" w:cstheme="minorHAnsi"/>
          <w:b/>
          <w:kern w:val="22"/>
        </w:rPr>
        <w:t>WYMAGANIA DOTYCZĄCE PRZEDMIOTU UMOWY RAMOWEJ</w:t>
      </w:r>
    </w:p>
    <w:p w14:paraId="40855617" w14:textId="77777777" w:rsidR="005226DB" w:rsidRPr="005E258F" w:rsidRDefault="005226DB" w:rsidP="007308F9">
      <w:pPr>
        <w:numPr>
          <w:ilvl w:val="1"/>
          <w:numId w:val="29"/>
        </w:numPr>
        <w:spacing w:line="240" w:lineRule="auto"/>
        <w:jc w:val="both"/>
        <w:rPr>
          <w:rFonts w:asciiTheme="minorHAnsi" w:eastAsia="Calibri" w:hAnsiTheme="minorHAnsi" w:cstheme="minorHAnsi"/>
        </w:rPr>
      </w:pPr>
      <w:r w:rsidRPr="005E258F">
        <w:rPr>
          <w:rFonts w:asciiTheme="minorHAnsi" w:eastAsia="Calibri" w:hAnsiTheme="minorHAnsi" w:cstheme="minorHAnsi"/>
        </w:rPr>
        <w:t>Wykonawca gwarantuje najwyższą jakość dostarczonych produktów będących przedmiotem niniejszej umowy.</w:t>
      </w:r>
    </w:p>
    <w:p w14:paraId="564476C9" w14:textId="77777777" w:rsidR="005226DB" w:rsidRPr="005E258F" w:rsidRDefault="005226DB" w:rsidP="007308F9">
      <w:pPr>
        <w:numPr>
          <w:ilvl w:val="1"/>
          <w:numId w:val="29"/>
        </w:numPr>
        <w:spacing w:line="240" w:lineRule="auto"/>
        <w:jc w:val="both"/>
        <w:rPr>
          <w:rFonts w:asciiTheme="minorHAnsi" w:eastAsia="Calibri" w:hAnsiTheme="minorHAnsi" w:cstheme="minorHAnsi"/>
        </w:rPr>
      </w:pPr>
      <w:r w:rsidRPr="005E258F">
        <w:rPr>
          <w:rFonts w:asciiTheme="minorHAnsi" w:eastAsia="Calibri" w:hAnsiTheme="minorHAnsi" w:cstheme="minorHAnsi"/>
        </w:rPr>
        <w:t>Dostarczane produkty będą pochodzić wyłącznie z bieżącej produkcji. Termin bieżąca produkcja oznacza, że produkt został wyprodukowany nie wcześniej niż 24 miesiące od daty dostawy.</w:t>
      </w:r>
    </w:p>
    <w:p w14:paraId="1B8DF355" w14:textId="77777777" w:rsidR="005226DB" w:rsidRPr="005E258F" w:rsidRDefault="005226DB" w:rsidP="007308F9">
      <w:pPr>
        <w:numPr>
          <w:ilvl w:val="1"/>
          <w:numId w:val="29"/>
        </w:numPr>
        <w:spacing w:line="240" w:lineRule="auto"/>
        <w:jc w:val="both"/>
        <w:rPr>
          <w:rFonts w:asciiTheme="minorHAnsi" w:eastAsia="Calibri" w:hAnsiTheme="minorHAnsi" w:cstheme="minorHAnsi"/>
        </w:rPr>
      </w:pPr>
      <w:r w:rsidRPr="005E258F">
        <w:rPr>
          <w:rFonts w:asciiTheme="minorHAnsi" w:eastAsia="Calibri" w:hAnsiTheme="minorHAnsi" w:cstheme="minorHAnsi"/>
        </w:rPr>
        <w:t>Dostarczane produkty będą fabrycznie nowe, pierwszego gatunku, będą spełniały normy jakościowe i użytkowe, będą wolne od wad fizycznych i prawnych. Przedmiot umowy będzie kompletny i gotowy do użycia</w:t>
      </w:r>
      <w:r w:rsidR="00973823" w:rsidRPr="005E258F">
        <w:rPr>
          <w:rFonts w:asciiTheme="minorHAnsi" w:eastAsia="Calibri" w:hAnsiTheme="minorHAnsi" w:cstheme="minorHAnsi"/>
        </w:rPr>
        <w:t>.</w:t>
      </w:r>
    </w:p>
    <w:p w14:paraId="2FBCD674" w14:textId="77777777" w:rsidR="005226DB" w:rsidRPr="005E258F" w:rsidRDefault="005226DB" w:rsidP="007308F9">
      <w:pPr>
        <w:numPr>
          <w:ilvl w:val="1"/>
          <w:numId w:val="29"/>
        </w:numPr>
        <w:spacing w:line="240" w:lineRule="auto"/>
        <w:jc w:val="both"/>
        <w:rPr>
          <w:rFonts w:asciiTheme="minorHAnsi" w:eastAsia="Calibri" w:hAnsiTheme="minorHAnsi" w:cstheme="minorHAnsi"/>
        </w:rPr>
      </w:pPr>
      <w:r w:rsidRPr="005E258F">
        <w:rPr>
          <w:rFonts w:asciiTheme="minorHAnsi" w:eastAsia="Calibri" w:hAnsiTheme="minorHAnsi" w:cstheme="minorHAnsi"/>
        </w:rPr>
        <w:t>Asortyment musi być zgodny z normami obowiązującymi na terenie Unii Europejskiej.</w:t>
      </w:r>
    </w:p>
    <w:p w14:paraId="7A7BDA0F" w14:textId="77777777" w:rsidR="00AA173A" w:rsidRPr="005E258F" w:rsidRDefault="00AA173A" w:rsidP="007308F9">
      <w:pPr>
        <w:pStyle w:val="Tekstpodstawowy"/>
        <w:spacing w:after="0"/>
        <w:jc w:val="center"/>
        <w:rPr>
          <w:rFonts w:asciiTheme="minorHAnsi" w:hAnsiTheme="minorHAnsi" w:cstheme="minorHAnsi"/>
          <w:b/>
          <w:bCs/>
          <w:color w:val="auto"/>
          <w:kern w:val="22"/>
          <w:sz w:val="22"/>
          <w:szCs w:val="22"/>
        </w:rPr>
      </w:pPr>
    </w:p>
    <w:p w14:paraId="7C695AF2" w14:textId="77777777" w:rsidR="00EE334B" w:rsidRPr="005E258F" w:rsidRDefault="00EE334B" w:rsidP="007308F9">
      <w:pPr>
        <w:pStyle w:val="Tekstpodstawowy"/>
        <w:spacing w:after="0"/>
        <w:jc w:val="center"/>
        <w:rPr>
          <w:rFonts w:asciiTheme="minorHAnsi" w:hAnsiTheme="minorHAnsi" w:cstheme="minorHAnsi"/>
          <w:b/>
          <w:bCs/>
          <w:color w:val="auto"/>
          <w:kern w:val="22"/>
          <w:sz w:val="22"/>
          <w:szCs w:val="22"/>
        </w:rPr>
      </w:pPr>
      <w:r w:rsidRPr="005E258F">
        <w:rPr>
          <w:rFonts w:asciiTheme="minorHAnsi" w:hAnsiTheme="minorHAnsi" w:cstheme="minorHAnsi"/>
          <w:b/>
          <w:bCs/>
          <w:color w:val="auto"/>
          <w:kern w:val="22"/>
          <w:sz w:val="22"/>
          <w:szCs w:val="22"/>
        </w:rPr>
        <w:t>§3</w:t>
      </w:r>
    </w:p>
    <w:p w14:paraId="70D2EC86" w14:textId="77777777" w:rsidR="005951FC" w:rsidRPr="005E258F" w:rsidRDefault="005951FC" w:rsidP="007308F9">
      <w:pPr>
        <w:autoSpaceDE w:val="0"/>
        <w:autoSpaceDN w:val="0"/>
        <w:adjustRightInd w:val="0"/>
        <w:spacing w:line="240" w:lineRule="auto"/>
        <w:ind w:left="360" w:hanging="360"/>
        <w:jc w:val="center"/>
        <w:rPr>
          <w:rFonts w:asciiTheme="minorHAnsi" w:hAnsiTheme="minorHAnsi" w:cstheme="minorHAnsi"/>
          <w:b/>
          <w:bCs/>
          <w:kern w:val="22"/>
        </w:rPr>
      </w:pPr>
      <w:r w:rsidRPr="005E258F">
        <w:rPr>
          <w:rFonts w:asciiTheme="minorHAnsi" w:hAnsiTheme="minorHAnsi" w:cstheme="minorHAnsi"/>
          <w:b/>
          <w:bCs/>
          <w:kern w:val="22"/>
        </w:rPr>
        <w:t>TERMIN REALIZACJI</w:t>
      </w:r>
    </w:p>
    <w:p w14:paraId="66C8BF32" w14:textId="77777777" w:rsidR="005226DB" w:rsidRPr="005E258F" w:rsidRDefault="005226DB" w:rsidP="007308F9">
      <w:pPr>
        <w:numPr>
          <w:ilvl w:val="0"/>
          <w:numId w:val="30"/>
        </w:numPr>
        <w:autoSpaceDE w:val="0"/>
        <w:autoSpaceDN w:val="0"/>
        <w:adjustRightInd w:val="0"/>
        <w:spacing w:line="240" w:lineRule="auto"/>
        <w:ind w:left="357" w:hanging="357"/>
        <w:jc w:val="both"/>
        <w:rPr>
          <w:rFonts w:asciiTheme="minorHAnsi" w:hAnsiTheme="minorHAnsi" w:cstheme="minorHAnsi"/>
          <w:b/>
          <w:bCs/>
          <w:kern w:val="22"/>
        </w:rPr>
      </w:pPr>
      <w:r w:rsidRPr="005E258F">
        <w:rPr>
          <w:rFonts w:asciiTheme="minorHAnsi" w:hAnsiTheme="minorHAnsi" w:cstheme="minorHAnsi"/>
          <w:kern w:val="22"/>
        </w:rPr>
        <w:t>Umowa ramowa obowiązuje do dnia 30.04.202</w:t>
      </w:r>
      <w:r w:rsidR="00797A52" w:rsidRPr="005E258F">
        <w:rPr>
          <w:rFonts w:asciiTheme="minorHAnsi" w:hAnsiTheme="minorHAnsi" w:cstheme="minorHAnsi"/>
          <w:kern w:val="22"/>
        </w:rPr>
        <w:t>8</w:t>
      </w:r>
      <w:r w:rsidRPr="005E258F">
        <w:rPr>
          <w:rFonts w:asciiTheme="minorHAnsi" w:hAnsiTheme="minorHAnsi" w:cstheme="minorHAnsi"/>
          <w:kern w:val="22"/>
        </w:rPr>
        <w:t xml:space="preserve"> r., lecz nie dłużej niż do </w:t>
      </w:r>
      <w:r w:rsidRPr="005E258F">
        <w:rPr>
          <w:rFonts w:asciiTheme="minorHAnsi" w:hAnsiTheme="minorHAnsi" w:cstheme="minorHAnsi"/>
        </w:rPr>
        <w:t>wyczerpania ilości asortymentu określonego w niniejszej umowie</w:t>
      </w:r>
      <w:r w:rsidRPr="005E258F">
        <w:rPr>
          <w:rFonts w:asciiTheme="minorHAnsi" w:hAnsiTheme="minorHAnsi" w:cstheme="minorHAnsi"/>
          <w:kern w:val="22"/>
        </w:rPr>
        <w:t xml:space="preserve"> </w:t>
      </w:r>
      <w:r w:rsidRPr="005E258F">
        <w:rPr>
          <w:rFonts w:asciiTheme="minorHAnsi" w:hAnsiTheme="minorHAnsi" w:cstheme="minorHAnsi"/>
        </w:rPr>
        <w:t xml:space="preserve">lub maksymalnej wartości umowy określonej w §6 </w:t>
      </w:r>
      <w:r w:rsidRPr="005E258F">
        <w:rPr>
          <w:rFonts w:asciiTheme="minorHAnsi" w:hAnsiTheme="minorHAnsi" w:cstheme="minorHAnsi"/>
        </w:rPr>
        <w:lastRenderedPageBreak/>
        <w:t>ust.1</w:t>
      </w:r>
      <w:r w:rsidRPr="005E258F">
        <w:rPr>
          <w:rFonts w:asciiTheme="minorHAnsi" w:hAnsiTheme="minorHAnsi" w:cstheme="minorHAnsi"/>
          <w:kern w:val="22"/>
        </w:rPr>
        <w:t>.</w:t>
      </w:r>
      <w:r w:rsidRPr="005E258F">
        <w:rPr>
          <w:rFonts w:asciiTheme="minorHAnsi" w:hAnsiTheme="minorHAnsi" w:cstheme="minorHAnsi"/>
        </w:rPr>
        <w:t xml:space="preserve"> </w:t>
      </w:r>
      <w:r w:rsidRPr="005E258F">
        <w:rPr>
          <w:rFonts w:asciiTheme="minorHAnsi" w:hAnsiTheme="minorHAnsi" w:cstheme="minorHAnsi"/>
          <w:kern w:val="22"/>
        </w:rPr>
        <w:t>W okresie obowiązywania umowy Zamawiający może przekazać zlecenie, o którym mowa w § 4 ust. 3 umowy</w:t>
      </w:r>
      <w:r w:rsidR="00973823" w:rsidRPr="005E258F">
        <w:rPr>
          <w:rFonts w:asciiTheme="minorHAnsi" w:hAnsiTheme="minorHAnsi" w:cstheme="minorHAnsi"/>
          <w:kern w:val="22"/>
        </w:rPr>
        <w:t>.</w:t>
      </w:r>
    </w:p>
    <w:p w14:paraId="3E5BDE5F" w14:textId="77777777" w:rsidR="005226DB" w:rsidRPr="005E258F" w:rsidRDefault="005226DB" w:rsidP="007308F9">
      <w:pPr>
        <w:numPr>
          <w:ilvl w:val="0"/>
          <w:numId w:val="30"/>
        </w:numPr>
        <w:autoSpaceDE w:val="0"/>
        <w:autoSpaceDN w:val="0"/>
        <w:adjustRightInd w:val="0"/>
        <w:spacing w:line="240" w:lineRule="auto"/>
        <w:ind w:left="357" w:hanging="357"/>
        <w:jc w:val="both"/>
        <w:rPr>
          <w:rFonts w:asciiTheme="minorHAnsi" w:hAnsiTheme="minorHAnsi" w:cstheme="minorHAnsi"/>
          <w:b/>
          <w:bCs/>
          <w:kern w:val="22"/>
        </w:rPr>
      </w:pPr>
      <w:r w:rsidRPr="005E258F">
        <w:rPr>
          <w:rFonts w:asciiTheme="minorHAnsi" w:hAnsiTheme="minorHAnsi" w:cstheme="minorHAnsi"/>
          <w:bCs/>
          <w:kern w:val="22"/>
        </w:rPr>
        <w:t>Zawarcie umowy ramowej nie rodzi po stronie Wykonawcy roszczenia o udzielenie zamówienia objętego umową ramową.</w:t>
      </w:r>
    </w:p>
    <w:p w14:paraId="656EA9FE" w14:textId="77777777" w:rsidR="00AA173A" w:rsidRPr="005E258F" w:rsidRDefault="00AA173A" w:rsidP="007308F9">
      <w:pPr>
        <w:pStyle w:val="Tekstpodstawowy"/>
        <w:spacing w:after="0"/>
        <w:jc w:val="center"/>
        <w:rPr>
          <w:rFonts w:asciiTheme="minorHAnsi" w:hAnsiTheme="minorHAnsi" w:cstheme="minorHAnsi"/>
          <w:b/>
          <w:bCs/>
          <w:color w:val="auto"/>
          <w:kern w:val="22"/>
          <w:sz w:val="22"/>
          <w:szCs w:val="22"/>
        </w:rPr>
      </w:pPr>
    </w:p>
    <w:p w14:paraId="617C5A0D" w14:textId="77777777" w:rsidR="00EE334B" w:rsidRPr="005E258F" w:rsidRDefault="00EE334B" w:rsidP="007308F9">
      <w:pPr>
        <w:pStyle w:val="Tekstpodstawowy"/>
        <w:spacing w:after="0"/>
        <w:jc w:val="center"/>
        <w:rPr>
          <w:rFonts w:asciiTheme="minorHAnsi" w:hAnsiTheme="minorHAnsi" w:cstheme="minorHAnsi"/>
          <w:b/>
          <w:bCs/>
          <w:color w:val="auto"/>
          <w:kern w:val="22"/>
          <w:sz w:val="22"/>
          <w:szCs w:val="22"/>
        </w:rPr>
      </w:pPr>
      <w:r w:rsidRPr="005E258F">
        <w:rPr>
          <w:rFonts w:asciiTheme="minorHAnsi" w:hAnsiTheme="minorHAnsi" w:cstheme="minorHAnsi"/>
          <w:b/>
          <w:bCs/>
          <w:color w:val="auto"/>
          <w:kern w:val="22"/>
          <w:sz w:val="22"/>
          <w:szCs w:val="22"/>
        </w:rPr>
        <w:t>§4</w:t>
      </w:r>
    </w:p>
    <w:p w14:paraId="7A978A52" w14:textId="77777777" w:rsidR="005951FC" w:rsidRPr="005E258F" w:rsidRDefault="005951FC" w:rsidP="007308F9">
      <w:pPr>
        <w:autoSpaceDE w:val="0"/>
        <w:autoSpaceDN w:val="0"/>
        <w:adjustRightInd w:val="0"/>
        <w:spacing w:line="240" w:lineRule="auto"/>
        <w:ind w:left="360" w:hanging="360"/>
        <w:jc w:val="center"/>
        <w:rPr>
          <w:rFonts w:asciiTheme="minorHAnsi" w:hAnsiTheme="minorHAnsi" w:cstheme="minorHAnsi"/>
          <w:b/>
          <w:bCs/>
          <w:kern w:val="22"/>
        </w:rPr>
      </w:pPr>
      <w:r w:rsidRPr="005E258F">
        <w:rPr>
          <w:rFonts w:asciiTheme="minorHAnsi" w:hAnsiTheme="minorHAnsi" w:cstheme="minorHAnsi"/>
          <w:b/>
          <w:bCs/>
          <w:kern w:val="22"/>
        </w:rPr>
        <w:t>ZASADY UDZIELANIA ZAMÓWIEŃ</w:t>
      </w:r>
    </w:p>
    <w:p w14:paraId="22A277AF" w14:textId="77777777" w:rsidR="005951FC" w:rsidRPr="005E258F" w:rsidRDefault="005951FC" w:rsidP="007308F9">
      <w:pPr>
        <w:numPr>
          <w:ilvl w:val="0"/>
          <w:numId w:val="31"/>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bCs/>
          <w:kern w:val="22"/>
        </w:rPr>
        <w:t xml:space="preserve">Zamawiający będzie udzielał zamówień </w:t>
      </w:r>
      <w:r w:rsidR="00E97FAC" w:rsidRPr="005E258F">
        <w:rPr>
          <w:rFonts w:asciiTheme="minorHAnsi" w:hAnsiTheme="minorHAnsi" w:cstheme="minorHAnsi"/>
          <w:bCs/>
          <w:kern w:val="22"/>
        </w:rPr>
        <w:t xml:space="preserve">cząstkowych </w:t>
      </w:r>
      <w:r w:rsidRPr="005E258F">
        <w:rPr>
          <w:rFonts w:asciiTheme="minorHAnsi" w:hAnsiTheme="minorHAnsi" w:cstheme="minorHAnsi"/>
          <w:bCs/>
          <w:kern w:val="22"/>
        </w:rPr>
        <w:t>Wykonawcy, z którym zawarł umowę ramową na warunkach określonych w tejże umowie, zgodnie z art. 313 ust. 1 Pzp.</w:t>
      </w:r>
    </w:p>
    <w:p w14:paraId="4DD62CD8" w14:textId="77777777" w:rsidR="005951FC" w:rsidRPr="005E258F" w:rsidRDefault="005951FC" w:rsidP="007308F9">
      <w:pPr>
        <w:pStyle w:val="Akapitzlist"/>
        <w:numPr>
          <w:ilvl w:val="0"/>
          <w:numId w:val="31"/>
        </w:numPr>
        <w:spacing w:line="240" w:lineRule="auto"/>
        <w:jc w:val="both"/>
        <w:rPr>
          <w:rFonts w:asciiTheme="minorHAnsi" w:hAnsiTheme="minorHAnsi" w:cstheme="minorHAnsi"/>
          <w:kern w:val="22"/>
        </w:rPr>
      </w:pPr>
      <w:r w:rsidRPr="005E258F">
        <w:rPr>
          <w:rFonts w:asciiTheme="minorHAnsi" w:hAnsiTheme="minorHAnsi" w:cstheme="minorHAnsi"/>
          <w:kern w:val="22"/>
        </w:rPr>
        <w:t>Faktyczna ilość, asortyment oraz terminy dostaw zamawianych towarów zależeć będą od bieżących potrzeb oraz posiadanych przez Zamawiającego środków finansowych.</w:t>
      </w:r>
    </w:p>
    <w:p w14:paraId="2C83441F" w14:textId="77777777" w:rsidR="008F6BA1" w:rsidRPr="005E258F" w:rsidRDefault="008F6BA1" w:rsidP="007308F9">
      <w:pPr>
        <w:numPr>
          <w:ilvl w:val="0"/>
          <w:numId w:val="31"/>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 xml:space="preserve">Dostawa będzie realizowana na podstawie </w:t>
      </w:r>
      <w:r w:rsidR="008C72C3" w:rsidRPr="005E258F">
        <w:rPr>
          <w:rFonts w:asciiTheme="minorHAnsi" w:hAnsiTheme="minorHAnsi" w:cstheme="minorHAnsi"/>
          <w:kern w:val="22"/>
        </w:rPr>
        <w:t>zlecenia</w:t>
      </w:r>
      <w:r w:rsidRPr="005E258F">
        <w:rPr>
          <w:rFonts w:asciiTheme="minorHAnsi" w:hAnsiTheme="minorHAnsi" w:cstheme="minorHAnsi"/>
          <w:kern w:val="22"/>
        </w:rPr>
        <w:t>.</w:t>
      </w:r>
    </w:p>
    <w:p w14:paraId="42D91115" w14:textId="77777777" w:rsidR="005951FC" w:rsidRPr="005E258F" w:rsidRDefault="005951FC" w:rsidP="007308F9">
      <w:pPr>
        <w:numPr>
          <w:ilvl w:val="0"/>
          <w:numId w:val="31"/>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 xml:space="preserve">Zamawiający wyśle Wykonawcy </w:t>
      </w:r>
      <w:r w:rsidR="008C72C3" w:rsidRPr="005E258F">
        <w:rPr>
          <w:rFonts w:asciiTheme="minorHAnsi" w:hAnsiTheme="minorHAnsi" w:cstheme="minorHAnsi"/>
          <w:kern w:val="22"/>
        </w:rPr>
        <w:t xml:space="preserve">zlecenie </w:t>
      </w:r>
      <w:r w:rsidRPr="005E258F">
        <w:rPr>
          <w:rFonts w:asciiTheme="minorHAnsi" w:hAnsiTheme="minorHAnsi" w:cstheme="minorHAnsi"/>
          <w:kern w:val="22"/>
        </w:rPr>
        <w:t xml:space="preserve">pocztą elektroniczną na adres e-mail …………………………. Wzór </w:t>
      </w:r>
      <w:r w:rsidR="008C72C3" w:rsidRPr="005E258F">
        <w:rPr>
          <w:rFonts w:asciiTheme="minorHAnsi" w:hAnsiTheme="minorHAnsi" w:cstheme="minorHAnsi"/>
          <w:kern w:val="22"/>
        </w:rPr>
        <w:t xml:space="preserve">zlecenia </w:t>
      </w:r>
      <w:r w:rsidRPr="005E258F">
        <w:rPr>
          <w:rFonts w:asciiTheme="minorHAnsi" w:hAnsiTheme="minorHAnsi" w:cstheme="minorHAnsi"/>
          <w:kern w:val="22"/>
        </w:rPr>
        <w:t>stanowi załącznik nr 2 do umowy.</w:t>
      </w:r>
    </w:p>
    <w:p w14:paraId="1C7138D5" w14:textId="77777777" w:rsidR="005951FC" w:rsidRPr="005E258F" w:rsidRDefault="005951FC" w:rsidP="007308F9">
      <w:pPr>
        <w:numPr>
          <w:ilvl w:val="0"/>
          <w:numId w:val="31"/>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 xml:space="preserve">Wykonawca w terminie do 2 dni roboczych od otrzymania </w:t>
      </w:r>
      <w:r w:rsidR="008C72C3" w:rsidRPr="005E258F">
        <w:rPr>
          <w:rFonts w:asciiTheme="minorHAnsi" w:hAnsiTheme="minorHAnsi" w:cstheme="minorHAnsi"/>
          <w:kern w:val="22"/>
        </w:rPr>
        <w:t xml:space="preserve">zlecenia </w:t>
      </w:r>
      <w:r w:rsidRPr="005E258F">
        <w:rPr>
          <w:rFonts w:asciiTheme="minorHAnsi" w:hAnsiTheme="minorHAnsi" w:cstheme="minorHAnsi"/>
          <w:kern w:val="22"/>
        </w:rPr>
        <w:t xml:space="preserve">zobowiązany jest złożyć pisemne oświadczenie o gotowości do wykonania zamówienia na warunkach określonych w umowie ramowej, pocztą elektroniczną na adres: </w:t>
      </w:r>
      <w:r w:rsidR="00740AE5" w:rsidRPr="005E258F">
        <w:rPr>
          <w:rFonts w:asciiTheme="minorHAnsi" w:hAnsiTheme="minorHAnsi" w:cstheme="minorHAnsi"/>
          <w:b/>
          <w:bCs/>
        </w:rPr>
        <w:t>sekretariat.</w:t>
      </w:r>
      <w:r w:rsidR="005226DB" w:rsidRPr="005E258F">
        <w:rPr>
          <w:rFonts w:asciiTheme="minorHAnsi" w:hAnsiTheme="minorHAnsi" w:cstheme="minorHAnsi"/>
          <w:b/>
          <w:bCs/>
        </w:rPr>
        <w:t>gmt</w:t>
      </w:r>
      <w:r w:rsidR="00740AE5" w:rsidRPr="005E258F">
        <w:rPr>
          <w:rFonts w:asciiTheme="minorHAnsi" w:hAnsiTheme="minorHAnsi" w:cstheme="minorHAnsi"/>
          <w:b/>
          <w:bCs/>
        </w:rPr>
        <w:t>@malopolska.policja.gov.pl</w:t>
      </w:r>
      <w:r w:rsidRPr="005E258F">
        <w:rPr>
          <w:rFonts w:asciiTheme="minorHAnsi" w:hAnsiTheme="minorHAnsi" w:cstheme="minorHAnsi"/>
          <w:b/>
          <w:bCs/>
          <w:kern w:val="22"/>
        </w:rPr>
        <w:t>.</w:t>
      </w:r>
      <w:r w:rsidRPr="005E258F">
        <w:rPr>
          <w:rFonts w:asciiTheme="minorHAnsi" w:hAnsiTheme="minorHAnsi" w:cstheme="minorHAnsi"/>
          <w:kern w:val="22"/>
        </w:rPr>
        <w:t xml:space="preserve"> Brak oświadczenia będzie równoznaczny ze skorzystaniem przez Wykonawcę z prawa nieprzystąpienia do realizacji. </w:t>
      </w:r>
    </w:p>
    <w:p w14:paraId="3E9E13ED" w14:textId="77777777" w:rsidR="005951FC" w:rsidRPr="005E258F" w:rsidRDefault="005951FC" w:rsidP="007308F9">
      <w:pPr>
        <w:numPr>
          <w:ilvl w:val="0"/>
          <w:numId w:val="31"/>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Wzór oświadczenia Wykonawcy o przyjęciu zamówienia do wykonania na warunkach określonych w umowie ramowej stanowi załącznik nr 3 do niniejszej umowy.</w:t>
      </w:r>
    </w:p>
    <w:p w14:paraId="516F4F0D" w14:textId="77777777" w:rsidR="00AA173A" w:rsidRPr="005E258F" w:rsidRDefault="00AA173A" w:rsidP="007308F9">
      <w:pPr>
        <w:pStyle w:val="Tekstpodstawowy"/>
        <w:spacing w:after="0"/>
        <w:jc w:val="center"/>
        <w:rPr>
          <w:rFonts w:asciiTheme="minorHAnsi" w:hAnsiTheme="minorHAnsi" w:cstheme="minorHAnsi"/>
          <w:b/>
          <w:bCs/>
          <w:color w:val="auto"/>
          <w:kern w:val="22"/>
          <w:sz w:val="22"/>
          <w:szCs w:val="22"/>
        </w:rPr>
      </w:pPr>
    </w:p>
    <w:p w14:paraId="36388B67" w14:textId="77777777" w:rsidR="00EE334B" w:rsidRPr="005E258F" w:rsidRDefault="00EE334B" w:rsidP="007308F9">
      <w:pPr>
        <w:pStyle w:val="Tekstpodstawowy"/>
        <w:spacing w:after="0"/>
        <w:jc w:val="center"/>
        <w:rPr>
          <w:rFonts w:asciiTheme="minorHAnsi" w:hAnsiTheme="minorHAnsi" w:cstheme="minorHAnsi"/>
          <w:b/>
          <w:bCs/>
          <w:color w:val="auto"/>
          <w:kern w:val="22"/>
          <w:sz w:val="22"/>
          <w:szCs w:val="22"/>
        </w:rPr>
      </w:pPr>
      <w:r w:rsidRPr="005E258F">
        <w:rPr>
          <w:rFonts w:asciiTheme="minorHAnsi" w:hAnsiTheme="minorHAnsi" w:cstheme="minorHAnsi"/>
          <w:b/>
          <w:bCs/>
          <w:color w:val="auto"/>
          <w:kern w:val="22"/>
          <w:sz w:val="22"/>
          <w:szCs w:val="22"/>
        </w:rPr>
        <w:t>§5</w:t>
      </w:r>
    </w:p>
    <w:p w14:paraId="3248B48D" w14:textId="77777777" w:rsidR="005951FC" w:rsidRPr="005E258F" w:rsidRDefault="005951FC" w:rsidP="007308F9">
      <w:pPr>
        <w:autoSpaceDE w:val="0"/>
        <w:autoSpaceDN w:val="0"/>
        <w:adjustRightInd w:val="0"/>
        <w:spacing w:line="240" w:lineRule="auto"/>
        <w:jc w:val="center"/>
        <w:rPr>
          <w:rFonts w:asciiTheme="minorHAnsi" w:hAnsiTheme="minorHAnsi" w:cstheme="minorHAnsi"/>
          <w:b/>
          <w:bCs/>
          <w:kern w:val="22"/>
        </w:rPr>
      </w:pPr>
      <w:r w:rsidRPr="005E258F">
        <w:rPr>
          <w:rFonts w:asciiTheme="minorHAnsi" w:hAnsiTheme="minorHAnsi" w:cstheme="minorHAnsi"/>
          <w:b/>
          <w:bCs/>
          <w:kern w:val="22"/>
        </w:rPr>
        <w:t>DOSTAWA I ODBIÓR ZAMÓWIEŃ</w:t>
      </w:r>
    </w:p>
    <w:p w14:paraId="2A435FAA" w14:textId="7A278D9F" w:rsidR="005951FC" w:rsidRPr="005E258F" w:rsidRDefault="005951FC" w:rsidP="007308F9">
      <w:pPr>
        <w:numPr>
          <w:ilvl w:val="0"/>
          <w:numId w:val="32"/>
        </w:numPr>
        <w:autoSpaceDE w:val="0"/>
        <w:autoSpaceDN w:val="0"/>
        <w:adjustRightInd w:val="0"/>
        <w:spacing w:line="240" w:lineRule="auto"/>
        <w:jc w:val="both"/>
        <w:rPr>
          <w:rFonts w:asciiTheme="minorHAnsi" w:hAnsiTheme="minorHAnsi" w:cstheme="minorHAnsi"/>
          <w:kern w:val="22"/>
        </w:rPr>
      </w:pPr>
      <w:r w:rsidRPr="005E258F">
        <w:rPr>
          <w:rFonts w:asciiTheme="minorHAnsi" w:eastAsia="Calibri" w:hAnsiTheme="minorHAnsi" w:cstheme="minorHAnsi"/>
          <w:kern w:val="22"/>
        </w:rPr>
        <w:t xml:space="preserve">Wykonawca dostarczy przedmiot umowy </w:t>
      </w:r>
      <w:r w:rsidR="008F797D" w:rsidRPr="005E258F">
        <w:rPr>
          <w:rFonts w:asciiTheme="minorHAnsi" w:eastAsia="Calibri" w:hAnsiTheme="minorHAnsi" w:cstheme="minorHAnsi"/>
          <w:kern w:val="22"/>
        </w:rPr>
        <w:t>bez dodatkowego wynagrodzenia</w:t>
      </w:r>
      <w:r w:rsidRPr="005E258F">
        <w:rPr>
          <w:rFonts w:asciiTheme="minorHAnsi" w:eastAsia="Calibri" w:hAnsiTheme="minorHAnsi" w:cstheme="minorHAnsi"/>
          <w:kern w:val="22"/>
        </w:rPr>
        <w:t xml:space="preserve"> </w:t>
      </w:r>
      <w:r w:rsidR="008F797D" w:rsidRPr="005E258F">
        <w:rPr>
          <w:rFonts w:asciiTheme="minorHAnsi" w:hAnsiTheme="minorHAnsi" w:cstheme="minorHAnsi"/>
          <w:kern w:val="22"/>
        </w:rPr>
        <w:t xml:space="preserve">do Magazynu Wydziału </w:t>
      </w:r>
      <w:r w:rsidR="00F544F3" w:rsidRPr="005E258F">
        <w:rPr>
          <w:rFonts w:asciiTheme="minorHAnsi" w:hAnsiTheme="minorHAnsi" w:cstheme="minorHAnsi"/>
          <w:kern w:val="22"/>
        </w:rPr>
        <w:t>GMT</w:t>
      </w:r>
      <w:r w:rsidR="008F797D" w:rsidRPr="005E258F">
        <w:rPr>
          <w:rFonts w:asciiTheme="minorHAnsi" w:hAnsiTheme="minorHAnsi" w:cstheme="minorHAnsi"/>
          <w:kern w:val="22"/>
        </w:rPr>
        <w:t xml:space="preserve"> KWP</w:t>
      </w:r>
      <w:r w:rsidR="008F797D" w:rsidRPr="005E258F">
        <w:rPr>
          <w:rFonts w:asciiTheme="minorHAnsi" w:eastAsia="Calibri" w:hAnsiTheme="minorHAnsi" w:cstheme="minorHAnsi"/>
          <w:kern w:val="22"/>
        </w:rPr>
        <w:t xml:space="preserve"> </w:t>
      </w:r>
      <w:r w:rsidRPr="005E258F">
        <w:rPr>
          <w:rFonts w:asciiTheme="minorHAnsi" w:eastAsia="Calibri" w:hAnsiTheme="minorHAnsi" w:cstheme="minorHAnsi"/>
          <w:kern w:val="22"/>
        </w:rPr>
        <w:t>zlokalizowanego w Krakowie przy ul. Mogilskiej 109</w:t>
      </w:r>
      <w:r w:rsidRPr="005E258F">
        <w:rPr>
          <w:rFonts w:asciiTheme="minorHAnsi" w:eastAsia="Calibri" w:hAnsiTheme="minorHAnsi" w:cstheme="minorHAnsi"/>
        </w:rPr>
        <w:t>.</w:t>
      </w:r>
      <w:r w:rsidRPr="005E258F">
        <w:rPr>
          <w:rFonts w:asciiTheme="minorHAnsi" w:hAnsiTheme="minorHAnsi" w:cstheme="minorHAnsi"/>
          <w:kern w:val="22"/>
        </w:rPr>
        <w:t xml:space="preserve"> Dostawy będą realizowane w godz. 8.00 – 14.00 w dni robocze. </w:t>
      </w:r>
      <w:r w:rsidR="008F797D" w:rsidRPr="005E258F">
        <w:rPr>
          <w:rFonts w:asciiTheme="minorHAnsi" w:hAnsiTheme="minorHAnsi" w:cstheme="minorHAnsi"/>
          <w:kern w:val="22"/>
        </w:rPr>
        <w:t xml:space="preserve">Zamawiający wymaga dostawy </w:t>
      </w:r>
      <w:r w:rsidR="00965ABB" w:rsidRPr="005E258F">
        <w:rPr>
          <w:rFonts w:asciiTheme="minorHAnsi" w:hAnsiTheme="minorHAnsi" w:cstheme="minorHAnsi"/>
          <w:kern w:val="22"/>
        </w:rPr>
        <w:t xml:space="preserve">w warunkach </w:t>
      </w:r>
      <w:r w:rsidR="008F797D" w:rsidRPr="005E258F">
        <w:rPr>
          <w:rFonts w:asciiTheme="minorHAnsi" w:hAnsiTheme="minorHAnsi" w:cstheme="minorHAnsi"/>
          <w:kern w:val="22"/>
        </w:rPr>
        <w:t>właściw</w:t>
      </w:r>
      <w:r w:rsidR="00965ABB" w:rsidRPr="005E258F">
        <w:rPr>
          <w:rFonts w:asciiTheme="minorHAnsi" w:hAnsiTheme="minorHAnsi" w:cstheme="minorHAnsi"/>
          <w:kern w:val="22"/>
        </w:rPr>
        <w:t>ych</w:t>
      </w:r>
      <w:r w:rsidR="008F797D" w:rsidRPr="005E258F">
        <w:rPr>
          <w:rFonts w:asciiTheme="minorHAnsi" w:hAnsiTheme="minorHAnsi" w:cstheme="minorHAnsi"/>
          <w:kern w:val="22"/>
        </w:rPr>
        <w:t xml:space="preserve"> dla danego asortymentu (np. temperatura, dodatkowe zabezpieczenie).</w:t>
      </w:r>
      <w:r w:rsidR="00041CC8" w:rsidRPr="005E258F">
        <w:rPr>
          <w:rFonts w:asciiTheme="minorHAnsi" w:hAnsiTheme="minorHAnsi" w:cstheme="minorHAnsi"/>
          <w:kern w:val="22"/>
        </w:rPr>
        <w:t xml:space="preserve"> Wraz z każdą dostawą Wykonawca dostarczy certyfikat dostarczanych wzorców.</w:t>
      </w:r>
    </w:p>
    <w:p w14:paraId="75B9B972" w14:textId="77777777" w:rsidR="005951FC" w:rsidRPr="005E258F" w:rsidRDefault="005951FC" w:rsidP="007308F9">
      <w:pPr>
        <w:numPr>
          <w:ilvl w:val="0"/>
          <w:numId w:val="32"/>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 xml:space="preserve">Dostawa towaru będzie realizowana przez Wykonawcę w terminie nie dłuższym niż </w:t>
      </w:r>
      <w:r w:rsidR="005226DB" w:rsidRPr="005E258F">
        <w:rPr>
          <w:rFonts w:asciiTheme="minorHAnsi" w:hAnsiTheme="minorHAnsi" w:cstheme="minorHAnsi"/>
          <w:kern w:val="22"/>
        </w:rPr>
        <w:t>16</w:t>
      </w:r>
      <w:r w:rsidRPr="005E258F">
        <w:rPr>
          <w:rFonts w:asciiTheme="minorHAnsi" w:hAnsiTheme="minorHAnsi" w:cstheme="minorHAnsi"/>
          <w:kern w:val="22"/>
        </w:rPr>
        <w:t xml:space="preserve"> </w:t>
      </w:r>
      <w:r w:rsidR="005226DB" w:rsidRPr="005E258F">
        <w:rPr>
          <w:rFonts w:asciiTheme="minorHAnsi" w:hAnsiTheme="minorHAnsi" w:cstheme="minorHAnsi"/>
          <w:kern w:val="22"/>
        </w:rPr>
        <w:t>tygodni</w:t>
      </w:r>
      <w:r w:rsidRPr="005E258F">
        <w:rPr>
          <w:rFonts w:asciiTheme="minorHAnsi" w:hAnsiTheme="minorHAnsi" w:cstheme="minorHAnsi"/>
          <w:kern w:val="22"/>
        </w:rPr>
        <w:t xml:space="preserve"> od daty złożenia oświadczenia</w:t>
      </w:r>
      <w:r w:rsidR="00973823" w:rsidRPr="005E258F">
        <w:rPr>
          <w:rFonts w:asciiTheme="minorHAnsi" w:hAnsiTheme="minorHAnsi" w:cstheme="minorHAnsi"/>
          <w:kern w:val="22"/>
        </w:rPr>
        <w:t>,</w:t>
      </w:r>
      <w:r w:rsidRPr="005E258F">
        <w:rPr>
          <w:rFonts w:asciiTheme="minorHAnsi" w:hAnsiTheme="minorHAnsi" w:cstheme="minorHAnsi"/>
          <w:kern w:val="22"/>
        </w:rPr>
        <w:t xml:space="preserve"> o którym mowa w </w:t>
      </w:r>
      <w:r w:rsidRPr="005E258F">
        <w:rPr>
          <w:rFonts w:asciiTheme="minorHAnsi" w:hAnsiTheme="minorHAnsi" w:cstheme="minorHAnsi"/>
          <w:bCs/>
          <w:kern w:val="22"/>
        </w:rPr>
        <w:t xml:space="preserve">§ 4 ust. </w:t>
      </w:r>
      <w:r w:rsidR="00CF5206" w:rsidRPr="005E258F">
        <w:rPr>
          <w:rFonts w:asciiTheme="minorHAnsi" w:hAnsiTheme="minorHAnsi" w:cstheme="minorHAnsi"/>
          <w:bCs/>
          <w:kern w:val="22"/>
        </w:rPr>
        <w:t>5</w:t>
      </w:r>
      <w:r w:rsidRPr="005E258F">
        <w:rPr>
          <w:rFonts w:asciiTheme="minorHAnsi" w:hAnsiTheme="minorHAnsi" w:cstheme="minorHAnsi"/>
          <w:bCs/>
          <w:kern w:val="22"/>
        </w:rPr>
        <w:t xml:space="preserve">. </w:t>
      </w:r>
    </w:p>
    <w:p w14:paraId="710C4F8F" w14:textId="77777777" w:rsidR="008F797D" w:rsidRPr="005E258F" w:rsidRDefault="008F797D" w:rsidP="007308F9">
      <w:pPr>
        <w:numPr>
          <w:ilvl w:val="0"/>
          <w:numId w:val="32"/>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lang w:val="x-none"/>
        </w:rPr>
        <w:t xml:space="preserve">Wykonawca zobowiązany jest zaawizować dostawę na adres mailowy </w:t>
      </w:r>
      <w:r w:rsidRPr="005E258F">
        <w:rPr>
          <w:rFonts w:asciiTheme="minorHAnsi" w:hAnsiTheme="minorHAnsi" w:cstheme="minorHAnsi"/>
          <w:b/>
          <w:bCs/>
        </w:rPr>
        <w:t>sekretariat.</w:t>
      </w:r>
      <w:r w:rsidR="00244B4B" w:rsidRPr="005E258F">
        <w:rPr>
          <w:rFonts w:asciiTheme="minorHAnsi" w:hAnsiTheme="minorHAnsi" w:cstheme="minorHAnsi"/>
          <w:b/>
          <w:bCs/>
        </w:rPr>
        <w:t>gmt</w:t>
      </w:r>
      <w:r w:rsidRPr="005E258F">
        <w:rPr>
          <w:rFonts w:asciiTheme="minorHAnsi" w:hAnsiTheme="minorHAnsi" w:cstheme="minorHAnsi"/>
          <w:b/>
          <w:bCs/>
        </w:rPr>
        <w:t>@malopolska.policja.gov.pl</w:t>
      </w:r>
      <w:r w:rsidRPr="005E258F">
        <w:rPr>
          <w:rFonts w:asciiTheme="minorHAnsi" w:hAnsiTheme="minorHAnsi" w:cstheme="minorHAnsi"/>
          <w:kern w:val="22"/>
          <w:lang w:val="x-none"/>
        </w:rPr>
        <w:t xml:space="preserve"> z wyprzedzeniem 3 dni roboczych do </w:t>
      </w:r>
      <w:r w:rsidR="00244B4B" w:rsidRPr="005E258F">
        <w:rPr>
          <w:rFonts w:asciiTheme="minorHAnsi" w:hAnsiTheme="minorHAnsi" w:cstheme="minorHAnsi"/>
          <w:kern w:val="22"/>
          <w:lang w:val="x-none"/>
        </w:rPr>
        <w:t>Wydziału Gospodarki Materiałowo</w:t>
      </w:r>
      <w:r w:rsidR="00973823" w:rsidRPr="005E258F">
        <w:rPr>
          <w:rFonts w:asciiTheme="minorHAnsi" w:hAnsiTheme="minorHAnsi" w:cstheme="minorHAnsi"/>
          <w:kern w:val="22"/>
        </w:rPr>
        <w:t>-</w:t>
      </w:r>
      <w:r w:rsidR="00244B4B" w:rsidRPr="005E258F">
        <w:rPr>
          <w:rFonts w:asciiTheme="minorHAnsi" w:hAnsiTheme="minorHAnsi" w:cstheme="minorHAnsi"/>
          <w:kern w:val="22"/>
          <w:lang w:val="x-none"/>
        </w:rPr>
        <w:t xml:space="preserve">Technicznej </w:t>
      </w:r>
      <w:r w:rsidR="00973823" w:rsidRPr="005E258F">
        <w:rPr>
          <w:rFonts w:asciiTheme="minorHAnsi" w:hAnsiTheme="minorHAnsi" w:cstheme="minorHAnsi"/>
          <w:kern w:val="22"/>
        </w:rPr>
        <w:t xml:space="preserve">KWP </w:t>
      </w:r>
      <w:r w:rsidR="00244B4B" w:rsidRPr="005E258F">
        <w:rPr>
          <w:rFonts w:asciiTheme="minorHAnsi" w:hAnsiTheme="minorHAnsi" w:cstheme="minorHAnsi"/>
          <w:kern w:val="22"/>
          <w:lang w:val="x-none"/>
        </w:rPr>
        <w:t>w Krakowie</w:t>
      </w:r>
      <w:r w:rsidRPr="005E258F">
        <w:rPr>
          <w:rFonts w:asciiTheme="minorHAnsi" w:hAnsiTheme="minorHAnsi" w:cstheme="minorHAnsi"/>
          <w:kern w:val="22"/>
        </w:rPr>
        <w:t>.</w:t>
      </w:r>
    </w:p>
    <w:p w14:paraId="0055189D" w14:textId="77777777" w:rsidR="005951FC" w:rsidRPr="005E258F" w:rsidRDefault="005951FC" w:rsidP="007308F9">
      <w:pPr>
        <w:numPr>
          <w:ilvl w:val="0"/>
          <w:numId w:val="32"/>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Przez dostawę strony rozumieją dostarczenie całości zamówienia</w:t>
      </w:r>
      <w:r w:rsidRPr="005E258F">
        <w:rPr>
          <w:rFonts w:asciiTheme="minorHAnsi" w:eastAsia="Calibri" w:hAnsiTheme="minorHAnsi" w:cstheme="minorHAnsi"/>
        </w:rPr>
        <w:t xml:space="preserve"> </w:t>
      </w:r>
      <w:r w:rsidRPr="005E258F">
        <w:rPr>
          <w:rFonts w:asciiTheme="minorHAnsi" w:hAnsiTheme="minorHAnsi" w:cstheme="minorHAnsi"/>
          <w:kern w:val="22"/>
        </w:rPr>
        <w:t>cząstkowego, chyba że Zamawiający postanowi inaczej.</w:t>
      </w:r>
    </w:p>
    <w:p w14:paraId="5B9DF5A8" w14:textId="2BB35BB8" w:rsidR="00244B4B" w:rsidRPr="005E258F" w:rsidRDefault="00244B4B" w:rsidP="007308F9">
      <w:pPr>
        <w:numPr>
          <w:ilvl w:val="0"/>
          <w:numId w:val="32"/>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 xml:space="preserve">Zamawiający zastrzega sobie możliwość sprawdzenia i zweryfikowania zamówionego asortymentu, w celu potwierdzenia </w:t>
      </w:r>
      <w:r w:rsidR="004A1BC6" w:rsidRPr="005E258F">
        <w:rPr>
          <w:rFonts w:asciiTheme="minorHAnsi" w:hAnsiTheme="minorHAnsi" w:cstheme="minorHAnsi"/>
          <w:kern w:val="22"/>
        </w:rPr>
        <w:t xml:space="preserve">zgodności </w:t>
      </w:r>
      <w:r w:rsidRPr="005E258F">
        <w:rPr>
          <w:rFonts w:asciiTheme="minorHAnsi" w:hAnsiTheme="minorHAnsi" w:cstheme="minorHAnsi"/>
          <w:kern w:val="22"/>
        </w:rPr>
        <w:t xml:space="preserve">towaru z asortymentem oferowanym w formularzu cenowym oraz złożonym zamówieniem, w obecności przedstawiciela Wykonawcy. Celem czynności kontrolnych prowadzonych w ramach odbioru dostawy jest sprawdzenie kompletności asortymentu i potwierdzenie zgodności z zamawianą ilością. </w:t>
      </w:r>
    </w:p>
    <w:p w14:paraId="55E617D5" w14:textId="77777777" w:rsidR="00DE4341" w:rsidRPr="005E258F" w:rsidRDefault="00DE4341" w:rsidP="007308F9">
      <w:pPr>
        <w:numPr>
          <w:ilvl w:val="0"/>
          <w:numId w:val="32"/>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Dostarczony przedmiot umowy zostanie odebrany ilościowo w dniu dostawy, natomiast odbiór jakościowy nastąpi w ciągu 2 dni roboczych od daty dostawy do Magazynów Zamawiającego.</w:t>
      </w:r>
    </w:p>
    <w:p w14:paraId="772D1A85" w14:textId="77777777" w:rsidR="00DE4341" w:rsidRPr="005E258F" w:rsidRDefault="00DE4341" w:rsidP="007308F9">
      <w:pPr>
        <w:numPr>
          <w:ilvl w:val="0"/>
          <w:numId w:val="32"/>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Wykonawca zapewni opakowanie towaru wymagane do zabezpieczenia go przed uszkodzeniem w drodze do miejsca przeznaczenia. Opakowania muszą odpowiadać normom europejskim w zakresie utylizacji i będą własnością Zamawiającego. Przedmiot dostawy będzie oznakowany znakiem firmowym producenta, etykietą zawierającą numer katalogowy, pozwalającą na identyfikację przedmiotu dostawy i datę produkcji.</w:t>
      </w:r>
    </w:p>
    <w:p w14:paraId="185F5FD9" w14:textId="77777777" w:rsidR="00DE4341" w:rsidRPr="005E258F" w:rsidRDefault="00DE4341" w:rsidP="007308F9">
      <w:pPr>
        <w:pStyle w:val="Akapitzlist"/>
        <w:numPr>
          <w:ilvl w:val="0"/>
          <w:numId w:val="32"/>
        </w:numPr>
        <w:spacing w:line="240" w:lineRule="auto"/>
        <w:jc w:val="both"/>
        <w:rPr>
          <w:rFonts w:asciiTheme="minorHAnsi" w:hAnsiTheme="minorHAnsi" w:cstheme="minorHAnsi"/>
          <w:kern w:val="22"/>
        </w:rPr>
      </w:pPr>
      <w:r w:rsidRPr="005E258F">
        <w:rPr>
          <w:rFonts w:asciiTheme="minorHAnsi" w:hAnsiTheme="minorHAnsi" w:cstheme="minorHAnsi"/>
          <w:kern w:val="22"/>
        </w:rPr>
        <w:t>Produkty winny być dostarczone w oryginalnych opakowaniach z fabrycznymi zabezpieczeniami, potwierdzającymi nienaruszalność zawartego w nich produktu, jeśli produkt takie fabrycznie posiadał.</w:t>
      </w:r>
    </w:p>
    <w:p w14:paraId="1DECC14E" w14:textId="77777777" w:rsidR="00DE4341" w:rsidRPr="005E258F" w:rsidRDefault="00DE4341" w:rsidP="007308F9">
      <w:pPr>
        <w:numPr>
          <w:ilvl w:val="0"/>
          <w:numId w:val="32"/>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lastRenderedPageBreak/>
        <w:t>Wykonawca ponosi pełną odpowiedzialność za ewentualne szkody powstałe podczas transportu asortymentu, w tym także w mieniu Zamawiającego. W przypadku uszkodzenia lub zniszczenia przedmiotu umowy, Wykonawca jest zobowiązany do wymiany towaru na pełnowartościowy.</w:t>
      </w:r>
    </w:p>
    <w:p w14:paraId="1EC08D07" w14:textId="77777777" w:rsidR="00DE4341" w:rsidRPr="005E258F" w:rsidRDefault="00DE4341" w:rsidP="007308F9">
      <w:pPr>
        <w:numPr>
          <w:ilvl w:val="0"/>
          <w:numId w:val="32"/>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W przypadku stwierdzenia rozbieżności, uszkodzenia, wad fizycznych, niespełnienia wymagań zawartych w umowie elementy dostawy zostaną zwrócone Wykonawcy, a procedura odbioru powtórzona, po uzupełnieniu braków przez Wykonawcę.</w:t>
      </w:r>
    </w:p>
    <w:p w14:paraId="5BEF0827" w14:textId="77777777" w:rsidR="00DE4341" w:rsidRPr="005E258F" w:rsidRDefault="00DE4341" w:rsidP="007308F9">
      <w:pPr>
        <w:numPr>
          <w:ilvl w:val="0"/>
          <w:numId w:val="32"/>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 xml:space="preserve">Wynik odbioru zostanie potwierdzony podpisaniem protokołu odbioru ilościowo - jakościowego (wzór protokołu stanowi załączniki nr 4 do Umowy). </w:t>
      </w:r>
    </w:p>
    <w:p w14:paraId="7C18AC5C" w14:textId="77777777" w:rsidR="00DE4341" w:rsidRPr="005E258F" w:rsidRDefault="00DE4341" w:rsidP="007308F9">
      <w:pPr>
        <w:numPr>
          <w:ilvl w:val="0"/>
          <w:numId w:val="32"/>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Wszystkie protokoły zostaną sporządzone w trzech jednobrzmiących egzemplarzach, z czego jeden otrzymuje Wykonawca, a dwa Zamawiający.</w:t>
      </w:r>
    </w:p>
    <w:p w14:paraId="599950B6" w14:textId="77777777" w:rsidR="00DE4341" w:rsidRPr="005E258F" w:rsidRDefault="00DE4341" w:rsidP="007308F9">
      <w:pPr>
        <w:numPr>
          <w:ilvl w:val="0"/>
          <w:numId w:val="32"/>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Z chwilą podpisania przez Strony protokołu odbioru ilościowo-jakościowego, bez uwag i zastrzeżeń, na Zamawiającego przechodzi prawo własności dostarczonego asortymentu.</w:t>
      </w:r>
    </w:p>
    <w:p w14:paraId="69BA49BB" w14:textId="77777777" w:rsidR="00DE4341" w:rsidRPr="005E258F" w:rsidRDefault="00DE4341" w:rsidP="007308F9">
      <w:pPr>
        <w:numPr>
          <w:ilvl w:val="0"/>
          <w:numId w:val="32"/>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Pozytywny wynik odbioru nie zwalnia Wykonawcy od odpowiedzialności za wady ujawnione w terminie późniejszym.</w:t>
      </w:r>
    </w:p>
    <w:p w14:paraId="2AAB6F30" w14:textId="77777777" w:rsidR="00DE4341" w:rsidRPr="005E258F" w:rsidRDefault="00DE4341" w:rsidP="007308F9">
      <w:pPr>
        <w:autoSpaceDE w:val="0"/>
        <w:autoSpaceDN w:val="0"/>
        <w:adjustRightInd w:val="0"/>
        <w:spacing w:line="240" w:lineRule="auto"/>
        <w:jc w:val="both"/>
        <w:rPr>
          <w:rFonts w:asciiTheme="minorHAnsi" w:hAnsiTheme="minorHAnsi" w:cstheme="minorHAnsi"/>
          <w:kern w:val="22"/>
        </w:rPr>
      </w:pPr>
    </w:p>
    <w:p w14:paraId="0DD55FA1" w14:textId="77777777" w:rsidR="00EE334B" w:rsidRPr="005E258F" w:rsidRDefault="00EE334B" w:rsidP="007308F9">
      <w:pPr>
        <w:pStyle w:val="Tekstpodstawowy"/>
        <w:spacing w:after="0"/>
        <w:jc w:val="center"/>
        <w:rPr>
          <w:rFonts w:asciiTheme="minorHAnsi" w:hAnsiTheme="minorHAnsi" w:cstheme="minorHAnsi"/>
          <w:b/>
          <w:bCs/>
          <w:color w:val="auto"/>
          <w:kern w:val="22"/>
          <w:sz w:val="22"/>
          <w:szCs w:val="22"/>
        </w:rPr>
      </w:pPr>
      <w:r w:rsidRPr="005E258F">
        <w:rPr>
          <w:rFonts w:asciiTheme="minorHAnsi" w:hAnsiTheme="minorHAnsi" w:cstheme="minorHAnsi"/>
          <w:b/>
          <w:bCs/>
          <w:color w:val="auto"/>
          <w:kern w:val="22"/>
          <w:sz w:val="22"/>
          <w:szCs w:val="22"/>
        </w:rPr>
        <w:t>§6</w:t>
      </w:r>
    </w:p>
    <w:p w14:paraId="4DC25923" w14:textId="77777777" w:rsidR="005951FC" w:rsidRPr="005E258F" w:rsidRDefault="005951FC" w:rsidP="007308F9">
      <w:pPr>
        <w:autoSpaceDE w:val="0"/>
        <w:autoSpaceDN w:val="0"/>
        <w:adjustRightInd w:val="0"/>
        <w:spacing w:line="240" w:lineRule="auto"/>
        <w:jc w:val="center"/>
        <w:rPr>
          <w:rFonts w:asciiTheme="minorHAnsi" w:hAnsiTheme="minorHAnsi" w:cstheme="minorHAnsi"/>
          <w:kern w:val="22"/>
        </w:rPr>
      </w:pPr>
      <w:r w:rsidRPr="005E258F">
        <w:rPr>
          <w:rFonts w:asciiTheme="minorHAnsi" w:hAnsiTheme="minorHAnsi" w:cstheme="minorHAnsi"/>
          <w:b/>
          <w:bCs/>
          <w:kern w:val="22"/>
        </w:rPr>
        <w:t>WYNAGRODZENIE</w:t>
      </w:r>
    </w:p>
    <w:p w14:paraId="33E26FA7" w14:textId="0F9B0F4C" w:rsidR="005951FC" w:rsidRPr="005E258F" w:rsidRDefault="005951FC" w:rsidP="007308F9">
      <w:pPr>
        <w:numPr>
          <w:ilvl w:val="0"/>
          <w:numId w:val="33"/>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Na podstawie niniejszej umowy ramowej, w okresie jej obowiązywania, Zamawiający może udzielić Wykonawcy zamówień, na łączną kwotę nieprzekraczającą ………</w:t>
      </w:r>
      <w:r w:rsidR="00E97FAC" w:rsidRPr="005E258F">
        <w:rPr>
          <w:rFonts w:asciiTheme="minorHAnsi" w:hAnsiTheme="minorHAnsi" w:cstheme="minorHAnsi"/>
          <w:kern w:val="22"/>
        </w:rPr>
        <w:t>…………………</w:t>
      </w:r>
      <w:proofErr w:type="gramStart"/>
      <w:r w:rsidR="00E97FAC" w:rsidRPr="005E258F">
        <w:rPr>
          <w:rFonts w:asciiTheme="minorHAnsi" w:hAnsiTheme="minorHAnsi" w:cstheme="minorHAnsi"/>
          <w:kern w:val="22"/>
        </w:rPr>
        <w:t>…….</w:t>
      </w:r>
      <w:proofErr w:type="gramEnd"/>
      <w:r w:rsidRPr="005E258F">
        <w:rPr>
          <w:rFonts w:asciiTheme="minorHAnsi" w:hAnsiTheme="minorHAnsi" w:cstheme="minorHAnsi"/>
          <w:kern w:val="22"/>
        </w:rPr>
        <w:t>…………. zł brutto. (</w:t>
      </w:r>
      <w:r w:rsidRPr="005E258F">
        <w:rPr>
          <w:rFonts w:asciiTheme="minorHAnsi" w:hAnsiTheme="minorHAnsi" w:cstheme="minorHAnsi"/>
          <w:i/>
          <w:kern w:val="22"/>
        </w:rPr>
        <w:t>słownie</w:t>
      </w:r>
      <w:r w:rsidRPr="005E258F">
        <w:rPr>
          <w:rFonts w:asciiTheme="minorHAnsi" w:hAnsiTheme="minorHAnsi" w:cstheme="minorHAnsi"/>
          <w:kern w:val="22"/>
        </w:rPr>
        <w:t>……………………………………………………………………………………………………………</w:t>
      </w:r>
      <w:proofErr w:type="gramStart"/>
      <w:r w:rsidRPr="005E258F">
        <w:rPr>
          <w:rFonts w:asciiTheme="minorHAnsi" w:hAnsiTheme="minorHAnsi" w:cstheme="minorHAnsi"/>
          <w:kern w:val="22"/>
        </w:rPr>
        <w:t>…….</w:t>
      </w:r>
      <w:proofErr w:type="gramEnd"/>
      <w:r w:rsidRPr="005E258F">
        <w:rPr>
          <w:rFonts w:asciiTheme="minorHAnsi" w:hAnsiTheme="minorHAnsi" w:cstheme="minorHAnsi"/>
          <w:kern w:val="22"/>
        </w:rPr>
        <w:t>)</w:t>
      </w:r>
      <w:r w:rsidR="00CF3438" w:rsidRPr="005E258F">
        <w:rPr>
          <w:rFonts w:asciiTheme="minorHAnsi" w:hAnsiTheme="minorHAnsi" w:cstheme="minorHAnsi"/>
          <w:kern w:val="22"/>
        </w:rPr>
        <w:t>.</w:t>
      </w:r>
    </w:p>
    <w:p w14:paraId="73373236" w14:textId="5FFA3AD4" w:rsidR="00CF3438" w:rsidRPr="005E258F" w:rsidRDefault="00CF3438" w:rsidP="007308F9">
      <w:pPr>
        <w:numPr>
          <w:ilvl w:val="0"/>
          <w:numId w:val="33"/>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Ceny jednostkowe produktów określone są w załączniku nr 1 do umowy.</w:t>
      </w:r>
    </w:p>
    <w:p w14:paraId="10E22EA4" w14:textId="77777777" w:rsidR="005951FC" w:rsidRPr="005E258F" w:rsidRDefault="005951FC" w:rsidP="007308F9">
      <w:pPr>
        <w:numPr>
          <w:ilvl w:val="0"/>
          <w:numId w:val="33"/>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Kwota, o której mowa w ust. 1 stanowi wartość maksymalną określającą górną granicę zobowiązań jakie Zamawiający może zaciągnąć realizując niniejszą umowę, nie stanowi jednak zobowiązania Zamawiającego do całkowitego wydatkowania tej kwoty.</w:t>
      </w:r>
    </w:p>
    <w:p w14:paraId="5023FC4E" w14:textId="77777777" w:rsidR="005951FC" w:rsidRPr="005E258F" w:rsidRDefault="005951FC" w:rsidP="007308F9">
      <w:pPr>
        <w:numPr>
          <w:ilvl w:val="0"/>
          <w:numId w:val="33"/>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Ceny pozostają stałe przez okres trwania umowy ramowej z zastrzeżeniem zapisów §1</w:t>
      </w:r>
      <w:r w:rsidR="00154BC8" w:rsidRPr="005E258F">
        <w:rPr>
          <w:rFonts w:asciiTheme="minorHAnsi" w:hAnsiTheme="minorHAnsi" w:cstheme="minorHAnsi"/>
          <w:kern w:val="22"/>
        </w:rPr>
        <w:t>2</w:t>
      </w:r>
      <w:r w:rsidRPr="005E258F">
        <w:rPr>
          <w:rFonts w:asciiTheme="minorHAnsi" w:hAnsiTheme="minorHAnsi" w:cstheme="minorHAnsi"/>
          <w:kern w:val="22"/>
        </w:rPr>
        <w:t>.</w:t>
      </w:r>
    </w:p>
    <w:p w14:paraId="0F93150E" w14:textId="77777777" w:rsidR="00AA173A" w:rsidRPr="005E258F" w:rsidRDefault="00AA173A" w:rsidP="007308F9">
      <w:pPr>
        <w:spacing w:line="240" w:lineRule="auto"/>
        <w:jc w:val="center"/>
        <w:rPr>
          <w:rFonts w:asciiTheme="minorHAnsi" w:hAnsiTheme="minorHAnsi" w:cstheme="minorHAnsi"/>
          <w:b/>
          <w:kern w:val="1"/>
          <w:lang w:eastAsia="zh-CN"/>
        </w:rPr>
      </w:pPr>
    </w:p>
    <w:p w14:paraId="189B6FF6" w14:textId="77777777" w:rsidR="00EE334B" w:rsidRPr="005E258F" w:rsidRDefault="00EE334B" w:rsidP="007308F9">
      <w:pPr>
        <w:spacing w:line="240" w:lineRule="auto"/>
        <w:jc w:val="center"/>
        <w:rPr>
          <w:rFonts w:asciiTheme="minorHAnsi" w:hAnsiTheme="minorHAnsi" w:cstheme="minorHAnsi"/>
          <w:b/>
          <w:kern w:val="1"/>
          <w:lang w:eastAsia="zh-CN"/>
        </w:rPr>
      </w:pPr>
      <w:r w:rsidRPr="005E258F">
        <w:rPr>
          <w:rFonts w:asciiTheme="minorHAnsi" w:hAnsiTheme="minorHAnsi" w:cstheme="minorHAnsi"/>
          <w:b/>
          <w:kern w:val="1"/>
          <w:lang w:eastAsia="zh-CN"/>
        </w:rPr>
        <w:t>§7</w:t>
      </w:r>
    </w:p>
    <w:p w14:paraId="1E22FAD9" w14:textId="77777777" w:rsidR="00A5573F" w:rsidRPr="005E258F" w:rsidRDefault="00A5573F" w:rsidP="007308F9">
      <w:pPr>
        <w:autoSpaceDE w:val="0"/>
        <w:autoSpaceDN w:val="0"/>
        <w:adjustRightInd w:val="0"/>
        <w:spacing w:line="240" w:lineRule="auto"/>
        <w:jc w:val="center"/>
        <w:rPr>
          <w:rFonts w:asciiTheme="minorHAnsi" w:hAnsiTheme="minorHAnsi" w:cstheme="minorHAnsi"/>
          <w:kern w:val="22"/>
        </w:rPr>
      </w:pPr>
      <w:r w:rsidRPr="005E258F">
        <w:rPr>
          <w:rFonts w:asciiTheme="minorHAnsi" w:hAnsiTheme="minorHAnsi" w:cstheme="minorHAnsi"/>
          <w:b/>
          <w:bCs/>
          <w:kern w:val="22"/>
        </w:rPr>
        <w:t>WARUNKI PŁATNOŚCI</w:t>
      </w:r>
    </w:p>
    <w:p w14:paraId="3EFE1F70" w14:textId="77777777" w:rsidR="007308F9" w:rsidRPr="005E258F" w:rsidRDefault="007308F9" w:rsidP="007308F9">
      <w:pPr>
        <w:numPr>
          <w:ilvl w:val="0"/>
          <w:numId w:val="57"/>
        </w:numPr>
        <w:tabs>
          <w:tab w:val="clear" w:pos="360"/>
        </w:tabs>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 xml:space="preserve">Podstawę do rozliczeń finansowych z tytułu realizacji dostawy towarów będą stanowić ceny określone w niniejszej umowie ramowej. </w:t>
      </w:r>
    </w:p>
    <w:p w14:paraId="3608E5E7" w14:textId="77777777" w:rsidR="007308F9" w:rsidRPr="005E258F" w:rsidRDefault="007308F9" w:rsidP="007308F9">
      <w:pPr>
        <w:numPr>
          <w:ilvl w:val="0"/>
          <w:numId w:val="57"/>
        </w:numPr>
        <w:tabs>
          <w:tab w:val="clear" w:pos="360"/>
        </w:tabs>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Faktury winny być zgodne z przesłanym zamówieniem i zawierać wyłącznie asortyment objęty umową.</w:t>
      </w:r>
    </w:p>
    <w:p w14:paraId="0E689D12" w14:textId="00BF4655" w:rsidR="007308F9" w:rsidRPr="005E258F" w:rsidRDefault="007308F9" w:rsidP="007308F9">
      <w:pPr>
        <w:numPr>
          <w:ilvl w:val="0"/>
          <w:numId w:val="57"/>
        </w:numPr>
        <w:tabs>
          <w:tab w:val="clear" w:pos="360"/>
        </w:tabs>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 xml:space="preserve">Podstawą wystawienia faktury za realizację dostawy jest podpisanie przez Zamawiającego protokołu odbioru ilościowo – jakościowego dostawy, o którym mowa w </w:t>
      </w:r>
      <w:r w:rsidRPr="005E258F">
        <w:rPr>
          <w:rFonts w:asciiTheme="minorHAnsi" w:hAnsiTheme="minorHAnsi" w:cstheme="minorHAnsi"/>
          <w:bCs/>
          <w:kern w:val="22"/>
        </w:rPr>
        <w:t>§</w:t>
      </w:r>
      <w:r w:rsidR="00CF3438" w:rsidRPr="005E258F">
        <w:rPr>
          <w:rFonts w:asciiTheme="minorHAnsi" w:hAnsiTheme="minorHAnsi" w:cstheme="minorHAnsi"/>
          <w:bCs/>
          <w:kern w:val="22"/>
        </w:rPr>
        <w:t>5</w:t>
      </w:r>
      <w:r w:rsidRPr="005E258F">
        <w:rPr>
          <w:rFonts w:asciiTheme="minorHAnsi" w:hAnsiTheme="minorHAnsi" w:cstheme="minorHAnsi"/>
          <w:bCs/>
          <w:kern w:val="22"/>
        </w:rPr>
        <w:t xml:space="preserve"> ust.1</w:t>
      </w:r>
      <w:r w:rsidR="00CF3438" w:rsidRPr="005E258F">
        <w:rPr>
          <w:rFonts w:asciiTheme="minorHAnsi" w:hAnsiTheme="minorHAnsi" w:cstheme="minorHAnsi"/>
          <w:bCs/>
          <w:kern w:val="22"/>
        </w:rPr>
        <w:t>1</w:t>
      </w:r>
      <w:r w:rsidRPr="005E258F">
        <w:rPr>
          <w:rFonts w:asciiTheme="minorHAnsi" w:hAnsiTheme="minorHAnsi" w:cstheme="minorHAnsi"/>
          <w:bCs/>
          <w:kern w:val="22"/>
        </w:rPr>
        <w:t>.</w:t>
      </w:r>
    </w:p>
    <w:p w14:paraId="5E5E8052" w14:textId="77777777" w:rsidR="007308F9" w:rsidRPr="005E258F" w:rsidRDefault="007308F9" w:rsidP="007308F9">
      <w:pPr>
        <w:numPr>
          <w:ilvl w:val="0"/>
          <w:numId w:val="57"/>
        </w:numPr>
        <w:tabs>
          <w:tab w:val="clear" w:pos="360"/>
        </w:tabs>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Faktury powinny być wystawione na płatnika: Komenda Wojewódzka Policji w Krakowie, NIP: 6750005594; REGON: 351081570; adres: 31-571 Kraków, ul. Mogilska 109.</w:t>
      </w:r>
    </w:p>
    <w:p w14:paraId="6A6DC040" w14:textId="77777777" w:rsidR="007308F9" w:rsidRPr="005E258F" w:rsidRDefault="007308F9" w:rsidP="007308F9">
      <w:pPr>
        <w:numPr>
          <w:ilvl w:val="0"/>
          <w:numId w:val="57"/>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Za wykonanie przedmiotu umowy Zamawiający zapłaci przelewem na rachunek bankowy Wykonawcy wskazany na prawidłowo wystawionych fakturach ustrukturyzowanych w terminie do 30 dni od dnia ich wpływu do Krajowego Systemu e-Faktur (</w:t>
      </w:r>
      <w:proofErr w:type="spellStart"/>
      <w:r w:rsidRPr="005E258F">
        <w:rPr>
          <w:rFonts w:asciiTheme="minorHAnsi" w:hAnsiTheme="minorHAnsi" w:cstheme="minorHAnsi"/>
          <w:kern w:val="22"/>
        </w:rPr>
        <w:t>KSeF</w:t>
      </w:r>
      <w:proofErr w:type="spellEnd"/>
      <w:r w:rsidRPr="005E258F">
        <w:rPr>
          <w:rFonts w:asciiTheme="minorHAnsi" w:hAnsiTheme="minorHAnsi" w:cstheme="minorHAnsi"/>
          <w:kern w:val="22"/>
        </w:rPr>
        <w:t>). Za datę wpływu faktury uznaje się moment jej skutecznego dostarczenia i udostępnienia w Krajowym Systemie e-Faktur licząc od daty przydzielenia numerów identyfikujących te faktury w Krajowym Systemie e-Faktur.</w:t>
      </w:r>
    </w:p>
    <w:p w14:paraId="0F7537C3" w14:textId="77777777" w:rsidR="007308F9" w:rsidRPr="005E258F" w:rsidRDefault="007308F9" w:rsidP="007308F9">
      <w:pPr>
        <w:numPr>
          <w:ilvl w:val="0"/>
          <w:numId w:val="57"/>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W przypadku wystąpienia awarii Krajowego Systemu e-Faktur, Wykonawca prześle Zamawiającemu faktury w postaci elektronicznej wraz z zamieszczonymi na nich dwoma kodami QR (z napisem „OFFLINE” oraz „CERTYFIKAT”) z adresu skrzynki poczty elektronicznej Wykonawcy …</w:t>
      </w:r>
      <w:proofErr w:type="gramStart"/>
      <w:r w:rsidRPr="005E258F">
        <w:rPr>
          <w:rFonts w:asciiTheme="minorHAnsi" w:hAnsiTheme="minorHAnsi" w:cstheme="minorHAnsi"/>
          <w:kern w:val="22"/>
        </w:rPr>
        <w:t>…….</w:t>
      </w:r>
      <w:proofErr w:type="gramEnd"/>
      <w:r w:rsidRPr="005E258F">
        <w:rPr>
          <w:rFonts w:asciiTheme="minorHAnsi" w:hAnsiTheme="minorHAnsi" w:cstheme="minorHAnsi"/>
          <w:kern w:val="22"/>
        </w:rPr>
        <w:t xml:space="preserve">. na adres skrzynki poczty elektronicznej Zamawiającego …………………, gdzie termin płatności każdej prawidłowo wystawionej faktury ustala się do 30 dni licząc od daty jej faktycznego otrzymania przez Zamawiającego lub przydzielenia numeru identyfikującego tę fakturę w Krajowym Systemie e-Faktur, jeżeli data jej faktycznego otrzymania będzie późniejsza niż data przydzielenia numeru identyfikującego tę fakturę w </w:t>
      </w:r>
      <w:proofErr w:type="spellStart"/>
      <w:r w:rsidRPr="005E258F">
        <w:rPr>
          <w:rFonts w:asciiTheme="minorHAnsi" w:hAnsiTheme="minorHAnsi" w:cstheme="minorHAnsi"/>
          <w:kern w:val="22"/>
        </w:rPr>
        <w:t>KSeF</w:t>
      </w:r>
      <w:proofErr w:type="spellEnd"/>
      <w:r w:rsidRPr="005E258F">
        <w:rPr>
          <w:rFonts w:asciiTheme="minorHAnsi" w:hAnsiTheme="minorHAnsi" w:cstheme="minorHAnsi"/>
          <w:kern w:val="22"/>
        </w:rPr>
        <w:t>.</w:t>
      </w:r>
    </w:p>
    <w:p w14:paraId="1EE8E585" w14:textId="77777777" w:rsidR="007308F9" w:rsidRPr="005E258F" w:rsidRDefault="007308F9" w:rsidP="007308F9">
      <w:pPr>
        <w:numPr>
          <w:ilvl w:val="0"/>
          <w:numId w:val="57"/>
        </w:numPr>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W okresie trwania awarii całkowitej Krajowego Systemu e-Faktur Wykonawca prześle Zamawiającemu faktury w postaci elektronicznej z adresu skrzynki poczty elektronicznej Wykonawcy …</w:t>
      </w:r>
      <w:proofErr w:type="gramStart"/>
      <w:r w:rsidRPr="005E258F">
        <w:rPr>
          <w:rFonts w:asciiTheme="minorHAnsi" w:hAnsiTheme="minorHAnsi" w:cstheme="minorHAnsi"/>
          <w:kern w:val="22"/>
        </w:rPr>
        <w:t>…….</w:t>
      </w:r>
      <w:proofErr w:type="gramEnd"/>
      <w:r w:rsidRPr="005E258F">
        <w:rPr>
          <w:rFonts w:asciiTheme="minorHAnsi" w:hAnsiTheme="minorHAnsi" w:cstheme="minorHAnsi"/>
          <w:kern w:val="22"/>
        </w:rPr>
        <w:t xml:space="preserve">. na adres skrzynki poczty elektronicznej Zamawiającego …………………, natomiast </w:t>
      </w:r>
      <w:r w:rsidRPr="005E258F">
        <w:rPr>
          <w:rFonts w:asciiTheme="minorHAnsi" w:hAnsiTheme="minorHAnsi" w:cstheme="minorHAnsi"/>
          <w:kern w:val="22"/>
        </w:rPr>
        <w:lastRenderedPageBreak/>
        <w:t>termin płatności każdej prawidłowo wystawionej faktury ustala się do 30 dni licząc od daty jej faktycznego otrzymania przez Zamawiającego.</w:t>
      </w:r>
    </w:p>
    <w:p w14:paraId="67B9E333" w14:textId="77777777" w:rsidR="007308F9" w:rsidRPr="005E258F" w:rsidRDefault="007308F9" w:rsidP="007308F9">
      <w:pPr>
        <w:numPr>
          <w:ilvl w:val="0"/>
          <w:numId w:val="57"/>
        </w:numPr>
        <w:tabs>
          <w:tab w:val="clear" w:pos="360"/>
        </w:tabs>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bCs/>
          <w:kern w:val="22"/>
        </w:rPr>
        <w:t>Wykonawca</w:t>
      </w:r>
      <w:r w:rsidRPr="005E258F">
        <w:rPr>
          <w:rFonts w:asciiTheme="minorHAnsi" w:hAnsiTheme="minorHAnsi" w:cstheme="minorHAnsi"/>
          <w:b/>
          <w:bCs/>
          <w:kern w:val="22"/>
        </w:rPr>
        <w:t xml:space="preserve"> </w:t>
      </w:r>
      <w:r w:rsidRPr="005E258F">
        <w:rPr>
          <w:rFonts w:asciiTheme="minorHAnsi" w:hAnsiTheme="minorHAnsi" w:cstheme="minorHAnsi"/>
          <w:kern w:val="22"/>
        </w:rPr>
        <w:t xml:space="preserve">zobowiązuje się do nieprzenoszenia wierzytelności z tytułu niniejszej umowy na osobę trzecią bez pisemnej zgody </w:t>
      </w:r>
      <w:r w:rsidRPr="005E258F">
        <w:rPr>
          <w:rFonts w:asciiTheme="minorHAnsi" w:hAnsiTheme="minorHAnsi" w:cstheme="minorHAnsi"/>
          <w:bCs/>
          <w:kern w:val="22"/>
        </w:rPr>
        <w:t>Zamawiającego</w:t>
      </w:r>
      <w:r w:rsidRPr="005E258F">
        <w:rPr>
          <w:rFonts w:asciiTheme="minorHAnsi" w:hAnsiTheme="minorHAnsi" w:cstheme="minorHAnsi"/>
          <w:kern w:val="22"/>
        </w:rPr>
        <w:t>.</w:t>
      </w:r>
    </w:p>
    <w:p w14:paraId="614E0B18" w14:textId="77777777" w:rsidR="007308F9" w:rsidRPr="005E258F" w:rsidRDefault="007308F9" w:rsidP="007308F9">
      <w:pPr>
        <w:numPr>
          <w:ilvl w:val="0"/>
          <w:numId w:val="57"/>
        </w:numPr>
        <w:tabs>
          <w:tab w:val="clear" w:pos="360"/>
        </w:tabs>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W przypadku nieuregulowania płatności przez Zamawiającego w terminie Wykonawca może naliczyć ustawowe odsetki.</w:t>
      </w:r>
    </w:p>
    <w:p w14:paraId="0A0C8352" w14:textId="77777777" w:rsidR="007308F9" w:rsidRPr="005E258F" w:rsidRDefault="007308F9" w:rsidP="007308F9">
      <w:pPr>
        <w:numPr>
          <w:ilvl w:val="0"/>
          <w:numId w:val="57"/>
        </w:numPr>
        <w:tabs>
          <w:tab w:val="clear" w:pos="360"/>
        </w:tabs>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Zamawiający zastrzega, że nie uzna faktury za wystawioną prawidłowo, jeżeli będzie zawierała numer rachunku bankowego nieznajdujący się w wykazie podmiotów prowadzonym na podstawie art. 96b ustawy o podatku od produktów i usług, za wyjątkiem podmiotów w odniesieniu do których naczelnik urzędu skarbowego nie dokonał rejestracji albo, które wykreślił z rejestru jako podatnik VAT.</w:t>
      </w:r>
    </w:p>
    <w:p w14:paraId="1D168DF9" w14:textId="77777777" w:rsidR="00AA173A" w:rsidRPr="005E258F" w:rsidRDefault="00AA173A" w:rsidP="007308F9">
      <w:pPr>
        <w:spacing w:line="240" w:lineRule="auto"/>
        <w:jc w:val="center"/>
        <w:rPr>
          <w:rFonts w:asciiTheme="minorHAnsi" w:hAnsiTheme="minorHAnsi" w:cstheme="minorHAnsi"/>
          <w:b/>
        </w:rPr>
      </w:pPr>
    </w:p>
    <w:p w14:paraId="0551513E" w14:textId="77777777" w:rsidR="00EE334B" w:rsidRPr="005E258F" w:rsidRDefault="00EE334B" w:rsidP="007308F9">
      <w:pPr>
        <w:spacing w:line="240" w:lineRule="auto"/>
        <w:jc w:val="center"/>
        <w:rPr>
          <w:rFonts w:asciiTheme="minorHAnsi" w:hAnsiTheme="minorHAnsi" w:cstheme="minorHAnsi"/>
          <w:b/>
        </w:rPr>
      </w:pPr>
      <w:r w:rsidRPr="005E258F">
        <w:rPr>
          <w:rFonts w:asciiTheme="minorHAnsi" w:hAnsiTheme="minorHAnsi" w:cstheme="minorHAnsi"/>
          <w:b/>
        </w:rPr>
        <w:t>§ 8</w:t>
      </w:r>
    </w:p>
    <w:p w14:paraId="1BA66B74" w14:textId="77777777" w:rsidR="00A5573F" w:rsidRPr="005E258F" w:rsidRDefault="00A5573F" w:rsidP="007308F9">
      <w:pPr>
        <w:autoSpaceDE w:val="0"/>
        <w:autoSpaceDN w:val="0"/>
        <w:adjustRightInd w:val="0"/>
        <w:spacing w:line="240" w:lineRule="auto"/>
        <w:jc w:val="center"/>
        <w:rPr>
          <w:rFonts w:asciiTheme="minorHAnsi" w:hAnsiTheme="minorHAnsi" w:cstheme="minorHAnsi"/>
          <w:b/>
          <w:kern w:val="22"/>
        </w:rPr>
      </w:pPr>
      <w:r w:rsidRPr="005E258F">
        <w:rPr>
          <w:rFonts w:asciiTheme="minorHAnsi" w:hAnsiTheme="minorHAnsi" w:cstheme="minorHAnsi"/>
          <w:b/>
          <w:bCs/>
          <w:kern w:val="22"/>
        </w:rPr>
        <w:t>REKLAMACJA i GWARANCJA</w:t>
      </w:r>
    </w:p>
    <w:p w14:paraId="5A74EFE5" w14:textId="77777777" w:rsidR="00A5573F" w:rsidRPr="005E258F" w:rsidRDefault="00A5573F" w:rsidP="007308F9">
      <w:pPr>
        <w:numPr>
          <w:ilvl w:val="0"/>
          <w:numId w:val="34"/>
        </w:numPr>
        <w:suppressAutoHyphens/>
        <w:spacing w:line="240" w:lineRule="auto"/>
        <w:ind w:left="360"/>
        <w:jc w:val="both"/>
        <w:rPr>
          <w:rFonts w:asciiTheme="minorHAnsi" w:eastAsia="Calibri" w:hAnsiTheme="minorHAnsi" w:cstheme="minorHAnsi"/>
        </w:rPr>
      </w:pPr>
      <w:r w:rsidRPr="005E258F">
        <w:rPr>
          <w:rFonts w:asciiTheme="minorHAnsi" w:eastAsia="Calibri" w:hAnsiTheme="minorHAnsi" w:cstheme="minorHAnsi"/>
        </w:rPr>
        <w:t xml:space="preserve">Wykonawca zobowiązany będzie udzielić </w:t>
      </w:r>
      <w:r w:rsidR="00252EBB" w:rsidRPr="005E258F">
        <w:rPr>
          <w:rFonts w:asciiTheme="minorHAnsi" w:eastAsia="Calibri" w:hAnsiTheme="minorHAnsi" w:cstheme="minorHAnsi"/>
        </w:rPr>
        <w:t xml:space="preserve">minimum 12-miesięcznej </w:t>
      </w:r>
      <w:r w:rsidRPr="005E258F">
        <w:rPr>
          <w:rFonts w:asciiTheme="minorHAnsi" w:eastAsia="Calibri" w:hAnsiTheme="minorHAnsi" w:cstheme="minorHAnsi"/>
        </w:rPr>
        <w:t>gwarancji na dostarczony towar</w:t>
      </w:r>
      <w:r w:rsidR="00252EBB" w:rsidRPr="005E258F">
        <w:rPr>
          <w:rFonts w:asciiTheme="minorHAnsi" w:eastAsia="Calibri" w:hAnsiTheme="minorHAnsi" w:cstheme="minorHAnsi"/>
        </w:rPr>
        <w:t xml:space="preserve">, </w:t>
      </w:r>
      <w:r w:rsidR="001A66E8" w:rsidRPr="005E258F">
        <w:rPr>
          <w:rFonts w:asciiTheme="minorHAnsi" w:eastAsia="Calibri" w:hAnsiTheme="minorHAnsi" w:cstheme="minorHAnsi"/>
        </w:rPr>
        <w:t>jednak nie krótszej niż gwarancja producenta. Termin gwarancji biegnie od daty podpisania protokołu odbioru</w:t>
      </w:r>
      <w:r w:rsidR="00252EBB" w:rsidRPr="005E258F">
        <w:rPr>
          <w:rFonts w:asciiTheme="minorHAnsi" w:eastAsia="Calibri" w:hAnsiTheme="minorHAnsi" w:cstheme="minorHAnsi"/>
        </w:rPr>
        <w:t>.</w:t>
      </w:r>
      <w:r w:rsidRPr="005E258F">
        <w:rPr>
          <w:rFonts w:asciiTheme="minorHAnsi" w:eastAsia="Calibri" w:hAnsiTheme="minorHAnsi" w:cstheme="minorHAnsi"/>
        </w:rPr>
        <w:t xml:space="preserve"> </w:t>
      </w:r>
    </w:p>
    <w:p w14:paraId="53240B38" w14:textId="77777777" w:rsidR="00A5573F" w:rsidRPr="005E258F" w:rsidRDefault="00A5573F" w:rsidP="007308F9">
      <w:pPr>
        <w:numPr>
          <w:ilvl w:val="0"/>
          <w:numId w:val="34"/>
        </w:numPr>
        <w:suppressAutoHyphens/>
        <w:spacing w:line="240" w:lineRule="auto"/>
        <w:ind w:left="360"/>
        <w:jc w:val="both"/>
        <w:rPr>
          <w:rFonts w:asciiTheme="minorHAnsi" w:eastAsia="Calibri" w:hAnsiTheme="minorHAnsi" w:cstheme="minorHAnsi"/>
        </w:rPr>
      </w:pPr>
      <w:r w:rsidRPr="005E258F">
        <w:rPr>
          <w:rFonts w:asciiTheme="minorHAnsi" w:eastAsia="Calibri" w:hAnsiTheme="minorHAnsi" w:cstheme="minorHAnsi"/>
        </w:rPr>
        <w:t>W przypadku wad jakościowych towaru, ujawnionych w okresie gwarancji, Wykonawca zobowiązuje się do wymiany go na nowy.</w:t>
      </w:r>
      <w:r w:rsidR="00262626" w:rsidRPr="005E258F">
        <w:rPr>
          <w:rFonts w:asciiTheme="minorHAnsi" w:eastAsia="Calibri" w:hAnsiTheme="minorHAnsi" w:cstheme="minorHAnsi"/>
        </w:rPr>
        <w:t xml:space="preserve"> </w:t>
      </w:r>
    </w:p>
    <w:p w14:paraId="28CF33D2" w14:textId="77777777" w:rsidR="00A5573F" w:rsidRPr="005E258F" w:rsidRDefault="00A5573F" w:rsidP="007308F9">
      <w:pPr>
        <w:numPr>
          <w:ilvl w:val="0"/>
          <w:numId w:val="34"/>
        </w:numPr>
        <w:suppressAutoHyphens/>
        <w:spacing w:line="240" w:lineRule="auto"/>
        <w:ind w:left="360"/>
        <w:jc w:val="both"/>
        <w:rPr>
          <w:rFonts w:asciiTheme="minorHAnsi" w:eastAsia="Calibri" w:hAnsiTheme="minorHAnsi" w:cstheme="minorHAnsi"/>
        </w:rPr>
      </w:pPr>
      <w:r w:rsidRPr="005E258F">
        <w:rPr>
          <w:rFonts w:asciiTheme="minorHAnsi" w:eastAsia="Calibri" w:hAnsiTheme="minorHAnsi" w:cstheme="minorHAnsi"/>
          <w:kern w:val="1"/>
        </w:rPr>
        <w:t xml:space="preserve">Zastrzeżenia dotyczące jakości dostarczanych produktów </w:t>
      </w:r>
      <w:r w:rsidRPr="005E258F">
        <w:rPr>
          <w:rFonts w:asciiTheme="minorHAnsi" w:eastAsia="Calibri" w:hAnsiTheme="minorHAnsi" w:cstheme="minorHAnsi"/>
          <w:bCs/>
          <w:kern w:val="1"/>
        </w:rPr>
        <w:t>Zamawiający</w:t>
      </w:r>
      <w:r w:rsidRPr="005E258F">
        <w:rPr>
          <w:rFonts w:asciiTheme="minorHAnsi" w:eastAsia="Calibri" w:hAnsiTheme="minorHAnsi" w:cstheme="minorHAnsi"/>
          <w:kern w:val="1"/>
        </w:rPr>
        <w:t xml:space="preserve"> będzie zgłaszał drogą elektroniczną. Przesłana reklamacja zawierać będzie następujące dane:</w:t>
      </w:r>
    </w:p>
    <w:p w14:paraId="3003B5EA" w14:textId="77777777" w:rsidR="00A5573F" w:rsidRPr="005E258F" w:rsidRDefault="00A5573F" w:rsidP="007308F9">
      <w:pPr>
        <w:numPr>
          <w:ilvl w:val="0"/>
          <w:numId w:val="35"/>
        </w:numPr>
        <w:spacing w:line="240" w:lineRule="auto"/>
        <w:ind w:left="709"/>
        <w:contextualSpacing/>
        <w:jc w:val="both"/>
        <w:rPr>
          <w:rFonts w:asciiTheme="minorHAnsi" w:eastAsia="Calibri" w:hAnsiTheme="minorHAnsi" w:cstheme="minorHAnsi"/>
        </w:rPr>
      </w:pPr>
      <w:r w:rsidRPr="005E258F">
        <w:rPr>
          <w:rFonts w:asciiTheme="minorHAnsi" w:eastAsia="Calibri" w:hAnsiTheme="minorHAnsi" w:cstheme="minorHAnsi"/>
        </w:rPr>
        <w:t>nazwę reklamowanego towaru,</w:t>
      </w:r>
    </w:p>
    <w:p w14:paraId="19669572" w14:textId="77777777" w:rsidR="00A5573F" w:rsidRPr="005E258F" w:rsidRDefault="00A5573F" w:rsidP="007308F9">
      <w:pPr>
        <w:numPr>
          <w:ilvl w:val="0"/>
          <w:numId w:val="35"/>
        </w:numPr>
        <w:spacing w:line="240" w:lineRule="auto"/>
        <w:ind w:left="709"/>
        <w:contextualSpacing/>
        <w:jc w:val="both"/>
        <w:rPr>
          <w:rFonts w:asciiTheme="minorHAnsi" w:eastAsia="Calibri" w:hAnsiTheme="minorHAnsi" w:cstheme="minorHAnsi"/>
        </w:rPr>
      </w:pPr>
      <w:r w:rsidRPr="005E258F">
        <w:rPr>
          <w:rFonts w:asciiTheme="minorHAnsi" w:eastAsia="Calibri" w:hAnsiTheme="minorHAnsi" w:cstheme="minorHAnsi"/>
        </w:rPr>
        <w:t>ilość reklamowanego towaru,</w:t>
      </w:r>
    </w:p>
    <w:p w14:paraId="0F7FFC2D" w14:textId="77777777" w:rsidR="00A5573F" w:rsidRPr="005E258F" w:rsidRDefault="00A5573F" w:rsidP="007308F9">
      <w:pPr>
        <w:numPr>
          <w:ilvl w:val="0"/>
          <w:numId w:val="35"/>
        </w:numPr>
        <w:spacing w:line="240" w:lineRule="auto"/>
        <w:ind w:left="709"/>
        <w:contextualSpacing/>
        <w:jc w:val="both"/>
        <w:rPr>
          <w:rFonts w:asciiTheme="minorHAnsi" w:eastAsia="Calibri" w:hAnsiTheme="minorHAnsi" w:cstheme="minorHAnsi"/>
          <w:kern w:val="1"/>
        </w:rPr>
      </w:pPr>
      <w:r w:rsidRPr="005E258F">
        <w:rPr>
          <w:rFonts w:asciiTheme="minorHAnsi" w:eastAsia="Calibri" w:hAnsiTheme="minorHAnsi" w:cstheme="minorHAnsi"/>
        </w:rPr>
        <w:t>opis wady.</w:t>
      </w:r>
    </w:p>
    <w:p w14:paraId="3BFA01F2" w14:textId="77777777" w:rsidR="00A5573F" w:rsidRPr="005E258F" w:rsidRDefault="00A5573F" w:rsidP="007308F9">
      <w:pPr>
        <w:numPr>
          <w:ilvl w:val="0"/>
          <w:numId w:val="34"/>
        </w:numPr>
        <w:suppressAutoHyphens/>
        <w:autoSpaceDE w:val="0"/>
        <w:spacing w:line="240" w:lineRule="auto"/>
        <w:ind w:left="360"/>
        <w:jc w:val="both"/>
        <w:rPr>
          <w:rFonts w:asciiTheme="minorHAnsi" w:eastAsia="Calibri" w:hAnsiTheme="minorHAnsi" w:cstheme="minorHAnsi"/>
        </w:rPr>
      </w:pPr>
      <w:r w:rsidRPr="005E258F">
        <w:rPr>
          <w:rFonts w:asciiTheme="minorHAnsi" w:eastAsia="Calibri" w:hAnsiTheme="minorHAnsi" w:cstheme="minorHAnsi"/>
          <w:kern w:val="1"/>
        </w:rPr>
        <w:t>Zgłoszenia dotyczące reklamowanych produktów kierowane będą na adres e-mail:</w:t>
      </w:r>
      <w:r w:rsidRPr="005E258F">
        <w:rPr>
          <w:rFonts w:asciiTheme="minorHAnsi" w:hAnsiTheme="minorHAnsi" w:cstheme="minorHAnsi"/>
          <w:kern w:val="22"/>
        </w:rPr>
        <w:t xml:space="preserve"> …………………………...</w:t>
      </w:r>
    </w:p>
    <w:p w14:paraId="01297237" w14:textId="77777777" w:rsidR="00A5573F" w:rsidRPr="005E258F" w:rsidRDefault="00A5573F" w:rsidP="007308F9">
      <w:pPr>
        <w:numPr>
          <w:ilvl w:val="0"/>
          <w:numId w:val="34"/>
        </w:numPr>
        <w:suppressAutoHyphens/>
        <w:autoSpaceDE w:val="0"/>
        <w:spacing w:line="240" w:lineRule="auto"/>
        <w:ind w:left="357" w:hanging="357"/>
        <w:jc w:val="both"/>
        <w:rPr>
          <w:rFonts w:asciiTheme="minorHAnsi" w:eastAsia="Calibri" w:hAnsiTheme="minorHAnsi" w:cstheme="minorHAnsi"/>
          <w:kern w:val="1"/>
        </w:rPr>
      </w:pPr>
      <w:r w:rsidRPr="005E258F">
        <w:rPr>
          <w:rFonts w:asciiTheme="minorHAnsi" w:eastAsia="Calibri" w:hAnsiTheme="minorHAnsi" w:cstheme="minorHAnsi"/>
        </w:rPr>
        <w:t>Reklamację Wykonawca rozpatrzy w terminie 3 dni roboczych od zgłoszenia i w razie potwierdzenia istnienia wady w towarze, wymieni wadliwy towar na towar wolny od wad w terminie do 7 dni roboczych od zgłoszenia.</w:t>
      </w:r>
    </w:p>
    <w:p w14:paraId="2E0F5E88" w14:textId="77777777" w:rsidR="00EE334B" w:rsidRPr="005E258F" w:rsidRDefault="00A5573F" w:rsidP="007308F9">
      <w:pPr>
        <w:numPr>
          <w:ilvl w:val="0"/>
          <w:numId w:val="34"/>
        </w:numPr>
        <w:suppressAutoHyphens/>
        <w:autoSpaceDE w:val="0"/>
        <w:spacing w:line="240" w:lineRule="auto"/>
        <w:ind w:left="357" w:hanging="357"/>
        <w:jc w:val="both"/>
        <w:rPr>
          <w:rFonts w:asciiTheme="minorHAnsi" w:eastAsia="Calibri" w:hAnsiTheme="minorHAnsi" w:cstheme="minorHAnsi"/>
        </w:rPr>
      </w:pPr>
      <w:r w:rsidRPr="005E258F">
        <w:rPr>
          <w:rFonts w:asciiTheme="minorHAnsi" w:eastAsia="Calibri" w:hAnsiTheme="minorHAnsi" w:cstheme="minorHAnsi"/>
          <w:kern w:val="1"/>
        </w:rPr>
        <w:t>Nieudzielenie odpowiedzi na zgłoszoną reklamację we wskazanym terminie uważa się za uznanie reklamacji.</w:t>
      </w:r>
    </w:p>
    <w:p w14:paraId="1EAA43E0" w14:textId="77777777" w:rsidR="00AA173A" w:rsidRPr="005E258F" w:rsidRDefault="00AA173A" w:rsidP="007308F9">
      <w:pPr>
        <w:tabs>
          <w:tab w:val="left" w:pos="4454"/>
        </w:tabs>
        <w:spacing w:line="240" w:lineRule="auto"/>
        <w:jc w:val="center"/>
        <w:rPr>
          <w:rFonts w:asciiTheme="minorHAnsi" w:hAnsiTheme="minorHAnsi" w:cstheme="minorHAnsi"/>
          <w:b/>
        </w:rPr>
      </w:pPr>
    </w:p>
    <w:p w14:paraId="04FABDC2" w14:textId="77777777" w:rsidR="00EE334B" w:rsidRPr="005E258F" w:rsidRDefault="00EE334B" w:rsidP="007308F9">
      <w:pPr>
        <w:tabs>
          <w:tab w:val="left" w:pos="4454"/>
        </w:tabs>
        <w:spacing w:line="240" w:lineRule="auto"/>
        <w:jc w:val="center"/>
        <w:rPr>
          <w:rFonts w:asciiTheme="minorHAnsi" w:hAnsiTheme="minorHAnsi" w:cstheme="minorHAnsi"/>
          <w:b/>
        </w:rPr>
      </w:pPr>
      <w:r w:rsidRPr="005E258F">
        <w:rPr>
          <w:rFonts w:asciiTheme="minorHAnsi" w:hAnsiTheme="minorHAnsi" w:cstheme="minorHAnsi"/>
          <w:b/>
        </w:rPr>
        <w:t>§ 9</w:t>
      </w:r>
    </w:p>
    <w:p w14:paraId="224E8159" w14:textId="77777777" w:rsidR="00EE334B" w:rsidRPr="005E258F" w:rsidRDefault="00EE334B" w:rsidP="007308F9">
      <w:pPr>
        <w:tabs>
          <w:tab w:val="left" w:pos="4454"/>
        </w:tabs>
        <w:spacing w:line="240" w:lineRule="auto"/>
        <w:jc w:val="center"/>
        <w:rPr>
          <w:rFonts w:asciiTheme="minorHAnsi" w:hAnsiTheme="minorHAnsi" w:cstheme="minorHAnsi"/>
        </w:rPr>
      </w:pPr>
      <w:r w:rsidRPr="005E258F">
        <w:rPr>
          <w:rFonts w:asciiTheme="minorHAnsi" w:hAnsiTheme="minorHAnsi" w:cstheme="minorHAnsi"/>
          <w:b/>
        </w:rPr>
        <w:t>WYMAGANIA DOTYCZĄCE UDZIAŁU PODWYKONAWCÓW W REALIZACJI ZAMÓWIENIA</w:t>
      </w:r>
      <w:r w:rsidRPr="005E258F">
        <w:rPr>
          <w:rFonts w:asciiTheme="minorHAnsi" w:hAnsiTheme="minorHAnsi" w:cstheme="minorHAnsi"/>
        </w:rPr>
        <w:t xml:space="preserve"> </w:t>
      </w:r>
    </w:p>
    <w:p w14:paraId="38C50890" w14:textId="77777777" w:rsidR="00EE334B" w:rsidRPr="005E258F" w:rsidRDefault="00EE334B" w:rsidP="007308F9">
      <w:pPr>
        <w:spacing w:line="240" w:lineRule="auto"/>
        <w:jc w:val="both"/>
        <w:rPr>
          <w:rFonts w:asciiTheme="minorHAnsi" w:hAnsiTheme="minorHAnsi" w:cstheme="minorHAnsi"/>
        </w:rPr>
      </w:pPr>
      <w:r w:rsidRPr="005E258F">
        <w:rPr>
          <w:rFonts w:asciiTheme="minorHAnsi" w:hAnsiTheme="minorHAnsi" w:cstheme="minorHAnsi"/>
        </w:rPr>
        <w:t xml:space="preserve">Wykonawca zobowiązuje się wykonać przedmiot </w:t>
      </w:r>
      <w:r w:rsidR="00E97FAC" w:rsidRPr="005E258F">
        <w:rPr>
          <w:rFonts w:asciiTheme="minorHAnsi" w:hAnsiTheme="minorHAnsi" w:cstheme="minorHAnsi"/>
        </w:rPr>
        <w:t>umowy</w:t>
      </w:r>
      <w:r w:rsidRPr="005E258F">
        <w:rPr>
          <w:rFonts w:asciiTheme="minorHAnsi" w:hAnsiTheme="minorHAnsi" w:cstheme="minorHAnsi"/>
        </w:rPr>
        <w:t xml:space="preserve"> bez udziału podwykonawców.</w:t>
      </w:r>
    </w:p>
    <w:p w14:paraId="79E65A9B" w14:textId="77777777" w:rsidR="00EE334B" w:rsidRPr="005E258F" w:rsidRDefault="00EE334B" w:rsidP="007308F9">
      <w:pPr>
        <w:spacing w:line="240" w:lineRule="auto"/>
        <w:jc w:val="both"/>
        <w:rPr>
          <w:rFonts w:asciiTheme="minorHAnsi" w:hAnsiTheme="minorHAnsi" w:cstheme="minorHAnsi"/>
          <w:i/>
        </w:rPr>
      </w:pPr>
      <w:r w:rsidRPr="005E258F">
        <w:rPr>
          <w:rFonts w:asciiTheme="minorHAnsi" w:hAnsiTheme="minorHAnsi" w:cstheme="minorHAnsi"/>
          <w:i/>
        </w:rPr>
        <w:t>ALBO (jeżeli dotyczy)</w:t>
      </w:r>
    </w:p>
    <w:p w14:paraId="152EF02F" w14:textId="77777777" w:rsidR="00EE334B" w:rsidRPr="005E258F" w:rsidRDefault="00EE334B" w:rsidP="007308F9">
      <w:pPr>
        <w:pStyle w:val="Akapitzlist"/>
        <w:numPr>
          <w:ilvl w:val="0"/>
          <w:numId w:val="26"/>
        </w:numPr>
        <w:spacing w:line="240" w:lineRule="auto"/>
        <w:ind w:left="357" w:hanging="357"/>
        <w:jc w:val="both"/>
        <w:rPr>
          <w:rFonts w:asciiTheme="minorHAnsi" w:hAnsiTheme="minorHAnsi" w:cstheme="minorHAnsi"/>
        </w:rPr>
      </w:pPr>
      <w:r w:rsidRPr="005E258F">
        <w:rPr>
          <w:rFonts w:asciiTheme="minorHAnsi" w:hAnsiTheme="minorHAnsi" w:cstheme="minorHAnsi"/>
        </w:rPr>
        <w:t>Wykonawca wykona przedmiot zamówienia z udziałem podwykonawców.</w:t>
      </w:r>
    </w:p>
    <w:p w14:paraId="44C108ED" w14:textId="77777777" w:rsidR="00EE334B" w:rsidRPr="005E258F" w:rsidRDefault="00EE334B" w:rsidP="007308F9">
      <w:pPr>
        <w:pStyle w:val="Akapitzlist"/>
        <w:numPr>
          <w:ilvl w:val="0"/>
          <w:numId w:val="26"/>
        </w:numPr>
        <w:spacing w:line="240" w:lineRule="auto"/>
        <w:ind w:left="357" w:hanging="357"/>
        <w:jc w:val="both"/>
        <w:rPr>
          <w:rFonts w:asciiTheme="minorHAnsi" w:hAnsiTheme="minorHAnsi" w:cstheme="minorHAnsi"/>
        </w:rPr>
      </w:pPr>
      <w:r w:rsidRPr="005E258F">
        <w:rPr>
          <w:rFonts w:asciiTheme="minorHAnsi" w:hAnsiTheme="minorHAnsi" w:cstheme="minorHAnsi"/>
        </w:rPr>
        <w:t xml:space="preserve">Przez umowę o podwykonawstwo rozumie się </w:t>
      </w:r>
      <w:r w:rsidRPr="005E258F">
        <w:rPr>
          <w:rFonts w:asciiTheme="minorHAnsi" w:hAnsiTheme="minorHAnsi" w:cstheme="minorHAnsi"/>
          <w:shd w:val="clear" w:color="auto" w:fill="FFFFFF"/>
        </w:rPr>
        <w:t xml:space="preserve">umowę w formie pisemnej o charakterze odpłatnym, zawartą między wykonawcą a </w:t>
      </w:r>
      <w:proofErr w:type="gramStart"/>
      <w:r w:rsidRPr="005E258F">
        <w:rPr>
          <w:rFonts w:asciiTheme="minorHAnsi" w:hAnsiTheme="minorHAnsi" w:cstheme="minorHAnsi"/>
        </w:rPr>
        <w:t>podwykonawcą</w:t>
      </w:r>
      <w:r w:rsidRPr="005E258F">
        <w:rPr>
          <w:rFonts w:asciiTheme="minorHAnsi" w:hAnsiTheme="minorHAnsi" w:cstheme="minorHAnsi"/>
          <w:shd w:val="clear" w:color="auto" w:fill="FFFFFF"/>
        </w:rPr>
        <w:t>,</w:t>
      </w:r>
      <w:proofErr w:type="gramEnd"/>
      <w:r w:rsidRPr="005E258F">
        <w:rPr>
          <w:rFonts w:asciiTheme="minorHAnsi" w:hAnsiTheme="minorHAnsi" w:cstheme="minorHAnsi"/>
          <w:shd w:val="clear" w:color="auto" w:fill="FFFFFF"/>
        </w:rPr>
        <w:t xml:space="preserve"> (podwykonawcą oraz dalszym podwykonawcą) na mocy, której </w:t>
      </w:r>
      <w:r w:rsidRPr="005E258F">
        <w:rPr>
          <w:rFonts w:asciiTheme="minorHAnsi" w:hAnsiTheme="minorHAnsi" w:cstheme="minorHAnsi"/>
        </w:rPr>
        <w:t>podwykonawca</w:t>
      </w:r>
      <w:r w:rsidRPr="005E258F">
        <w:rPr>
          <w:rFonts w:asciiTheme="minorHAnsi" w:hAnsiTheme="minorHAnsi" w:cstheme="minorHAnsi"/>
          <w:shd w:val="clear" w:color="auto" w:fill="FFFFFF"/>
        </w:rPr>
        <w:t xml:space="preserve"> zobowiązuje się wykonać część zamówienia.</w:t>
      </w:r>
    </w:p>
    <w:p w14:paraId="3C803B5F" w14:textId="77777777" w:rsidR="00EE334B" w:rsidRPr="005E258F" w:rsidRDefault="00EE334B" w:rsidP="007308F9">
      <w:pPr>
        <w:pStyle w:val="Akapitzlist"/>
        <w:numPr>
          <w:ilvl w:val="0"/>
          <w:numId w:val="26"/>
        </w:numPr>
        <w:spacing w:line="240" w:lineRule="auto"/>
        <w:ind w:left="357" w:hanging="357"/>
        <w:jc w:val="both"/>
        <w:rPr>
          <w:rFonts w:asciiTheme="minorHAnsi" w:hAnsiTheme="minorHAnsi" w:cstheme="minorHAnsi"/>
        </w:rPr>
      </w:pPr>
      <w:r w:rsidRPr="005E258F">
        <w:rPr>
          <w:rFonts w:asciiTheme="minorHAnsi" w:hAnsiTheme="minorHAnsi" w:cstheme="minorHAnsi"/>
        </w:rPr>
        <w:t>Wykonawca powierza wykonanie części zamówienia: ………………</w:t>
      </w:r>
      <w:proofErr w:type="gramStart"/>
      <w:r w:rsidRPr="005E258F">
        <w:rPr>
          <w:rFonts w:asciiTheme="minorHAnsi" w:hAnsiTheme="minorHAnsi" w:cstheme="minorHAnsi"/>
        </w:rPr>
        <w:t>…….</w:t>
      </w:r>
      <w:proofErr w:type="gramEnd"/>
      <w:r w:rsidRPr="005E258F">
        <w:rPr>
          <w:rFonts w:asciiTheme="minorHAnsi" w:hAnsiTheme="minorHAnsi" w:cstheme="minorHAnsi"/>
        </w:rPr>
        <w:t>/wskazać część/ podwykonawcy: …………………………../wskazać podwykonawcę/.</w:t>
      </w:r>
    </w:p>
    <w:p w14:paraId="1E728C19" w14:textId="77777777" w:rsidR="00EE334B" w:rsidRPr="005E258F" w:rsidRDefault="00EE334B" w:rsidP="007308F9">
      <w:pPr>
        <w:pStyle w:val="Akapitzlist"/>
        <w:numPr>
          <w:ilvl w:val="0"/>
          <w:numId w:val="26"/>
        </w:numPr>
        <w:spacing w:line="240" w:lineRule="auto"/>
        <w:ind w:left="357" w:hanging="357"/>
        <w:jc w:val="both"/>
        <w:rPr>
          <w:rFonts w:asciiTheme="minorHAnsi" w:hAnsiTheme="minorHAnsi" w:cstheme="minorHAnsi"/>
        </w:rPr>
      </w:pPr>
      <w:r w:rsidRPr="005E258F">
        <w:rPr>
          <w:rFonts w:asciiTheme="minorHAnsi" w:hAnsiTheme="minorHAnsi" w:cstheme="minorHAnsi"/>
        </w:rPr>
        <w:t xml:space="preserve">Zamawiający żąda, aby przed przystąpieniem do wykonania zamówienia wykonawca podał nazwy, dane kontaktowe oraz przedstawicieli, podwykonawców zaangażowanych w realizację </w:t>
      </w:r>
      <w:r w:rsidR="00E97FAC" w:rsidRPr="005E258F">
        <w:rPr>
          <w:rFonts w:asciiTheme="minorHAnsi" w:hAnsiTheme="minorHAnsi" w:cstheme="minorHAnsi"/>
        </w:rPr>
        <w:t>dostaw</w:t>
      </w:r>
      <w:r w:rsidRPr="005E258F">
        <w:rPr>
          <w:rFonts w:asciiTheme="minorHAnsi" w:hAnsiTheme="minorHAnsi" w:cstheme="minorHAnsi"/>
        </w:rPr>
        <w:t xml:space="preserv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w:t>
      </w:r>
      <w:r w:rsidR="00A5573F" w:rsidRPr="005E258F">
        <w:rPr>
          <w:rFonts w:asciiTheme="minorHAnsi" w:hAnsiTheme="minorHAnsi" w:cstheme="minorHAnsi"/>
        </w:rPr>
        <w:t>dostaw</w:t>
      </w:r>
      <w:r w:rsidRPr="005E258F">
        <w:rPr>
          <w:rFonts w:asciiTheme="minorHAnsi" w:hAnsiTheme="minorHAnsi" w:cstheme="minorHAnsi"/>
        </w:rPr>
        <w:t>.</w:t>
      </w:r>
    </w:p>
    <w:p w14:paraId="2B7553BB" w14:textId="77777777" w:rsidR="00EE334B" w:rsidRPr="005E258F" w:rsidRDefault="00EE334B" w:rsidP="007308F9">
      <w:pPr>
        <w:pStyle w:val="Akapitzlist"/>
        <w:numPr>
          <w:ilvl w:val="0"/>
          <w:numId w:val="26"/>
        </w:numPr>
        <w:spacing w:line="240" w:lineRule="auto"/>
        <w:ind w:left="357" w:hanging="357"/>
        <w:jc w:val="both"/>
        <w:rPr>
          <w:rFonts w:asciiTheme="minorHAnsi" w:hAnsiTheme="minorHAnsi" w:cstheme="minorHAnsi"/>
        </w:rPr>
      </w:pPr>
      <w:r w:rsidRPr="005E258F">
        <w:rPr>
          <w:rFonts w:asciiTheme="minorHAnsi" w:hAnsiTheme="minorHAnsi" w:cstheme="minorHAnsi"/>
        </w:rPr>
        <w:t>Zamawiający będzie badać, czy nie zachodzą wobec podwykonawcy niebędąc</w:t>
      </w:r>
      <w:r w:rsidR="00E97FAC" w:rsidRPr="005E258F">
        <w:rPr>
          <w:rFonts w:asciiTheme="minorHAnsi" w:hAnsiTheme="minorHAnsi" w:cstheme="minorHAnsi"/>
        </w:rPr>
        <w:t>ego</w:t>
      </w:r>
      <w:r w:rsidRPr="005E258F">
        <w:rPr>
          <w:rFonts w:asciiTheme="minorHAnsi" w:hAnsiTheme="minorHAnsi" w:cstheme="minorHAnsi"/>
        </w:rPr>
        <w:t xml:space="preserve"> podmiotem udostępniającym zasoby podstawy wykluczenia, przewidziane w dokumentach zamówienia odnośnie Wykonawcy. Wykonawca na żądanie zamawiającego przedstawia oświadczenie, o </w:t>
      </w:r>
      <w:r w:rsidRPr="005E258F">
        <w:rPr>
          <w:rFonts w:asciiTheme="minorHAnsi" w:hAnsiTheme="minorHAnsi" w:cstheme="minorHAnsi"/>
        </w:rPr>
        <w:lastRenderedPageBreak/>
        <w:t>którym mowa w art. 125 ust. 1 ustawy PZP, lub podmiotowe środki dowodowe dotyczące tego podwykonawcy.</w:t>
      </w:r>
    </w:p>
    <w:p w14:paraId="4F19ECB2" w14:textId="77777777" w:rsidR="00EE334B" w:rsidRPr="005E258F" w:rsidRDefault="00EE334B" w:rsidP="007308F9">
      <w:pPr>
        <w:pStyle w:val="Akapitzlist"/>
        <w:numPr>
          <w:ilvl w:val="0"/>
          <w:numId w:val="26"/>
        </w:numPr>
        <w:spacing w:line="240" w:lineRule="auto"/>
        <w:ind w:left="357" w:hanging="357"/>
        <w:jc w:val="both"/>
        <w:rPr>
          <w:rFonts w:asciiTheme="minorHAnsi" w:hAnsiTheme="minorHAnsi" w:cstheme="minorHAnsi"/>
        </w:rPr>
      </w:pPr>
      <w:r w:rsidRPr="005E258F">
        <w:rPr>
          <w:rFonts w:asciiTheme="minorHAnsi" w:hAnsiTheme="minorHAnsi" w:cstheme="minorHAnsi"/>
        </w:rPr>
        <w:t>W przypadku, o którym mowa w ust. 5, jeżeli wobec podwykonawcy zachodzą podstawy wykluczenia, zamawiający będzie żądał, aby wykonawca w terminie określonym przez zamawiającego zastąpił tego podwykonawcę pod rygorem niedopuszczenia podwykonawcy do realizacji części zamówienia.</w:t>
      </w:r>
    </w:p>
    <w:p w14:paraId="309A589C" w14:textId="77777777" w:rsidR="00EE334B" w:rsidRPr="005E258F" w:rsidRDefault="00EE334B" w:rsidP="007308F9">
      <w:pPr>
        <w:pStyle w:val="Akapitzlist"/>
        <w:numPr>
          <w:ilvl w:val="0"/>
          <w:numId w:val="26"/>
        </w:numPr>
        <w:spacing w:line="240" w:lineRule="auto"/>
        <w:ind w:left="357" w:hanging="357"/>
        <w:jc w:val="both"/>
        <w:rPr>
          <w:rFonts w:asciiTheme="minorHAnsi" w:hAnsiTheme="minorHAnsi" w:cstheme="minorHAnsi"/>
        </w:rPr>
      </w:pPr>
      <w:r w:rsidRPr="005E258F">
        <w:rPr>
          <w:rFonts w:asciiTheme="minorHAnsi" w:hAnsiTheme="minorHAnsi" w:cstheme="minorHAnsi"/>
        </w:rPr>
        <w:t>Powierzenie wykonania części zamówienia podwykonawcom nie zwalnia wykonawcy z odpowiedzialności za należyte wykonanie tego zamówienia.</w:t>
      </w:r>
      <w:r w:rsidR="00A5573F" w:rsidRPr="005E258F">
        <w:rPr>
          <w:rFonts w:asciiTheme="minorHAnsi" w:hAnsiTheme="minorHAnsi" w:cstheme="minorHAnsi"/>
        </w:rPr>
        <w:t xml:space="preserve"> Wykonawca odpowiada wobec Zamawiającego za działania lub brak działań podwykonawcy jak za własne.</w:t>
      </w:r>
    </w:p>
    <w:p w14:paraId="2C461A63" w14:textId="77777777" w:rsidR="00EE334B" w:rsidRPr="005E258F" w:rsidRDefault="00EE334B" w:rsidP="007308F9">
      <w:pPr>
        <w:pStyle w:val="Akapitzlist"/>
        <w:numPr>
          <w:ilvl w:val="0"/>
          <w:numId w:val="26"/>
        </w:numPr>
        <w:spacing w:line="240" w:lineRule="auto"/>
        <w:ind w:left="357" w:hanging="357"/>
        <w:jc w:val="both"/>
        <w:rPr>
          <w:rFonts w:asciiTheme="minorHAnsi" w:hAnsiTheme="minorHAnsi" w:cstheme="minorHAnsi"/>
        </w:rPr>
      </w:pPr>
      <w:r w:rsidRPr="005E258F">
        <w:rPr>
          <w:rFonts w:asciiTheme="minorHAnsi" w:hAnsiTheme="minorHAnsi" w:cstheme="minorHAnsi"/>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86F06E8" w14:textId="77777777" w:rsidR="00EE334B" w:rsidRPr="005E258F" w:rsidRDefault="00EE334B" w:rsidP="007308F9">
      <w:pPr>
        <w:pStyle w:val="Akapitzlist"/>
        <w:numPr>
          <w:ilvl w:val="0"/>
          <w:numId w:val="26"/>
        </w:numPr>
        <w:spacing w:line="240" w:lineRule="auto"/>
        <w:ind w:left="357" w:hanging="357"/>
        <w:jc w:val="both"/>
        <w:rPr>
          <w:rFonts w:asciiTheme="minorHAnsi" w:hAnsiTheme="minorHAnsi" w:cstheme="minorHAnsi"/>
        </w:rPr>
      </w:pPr>
      <w:r w:rsidRPr="005E258F">
        <w:rPr>
          <w:rFonts w:asciiTheme="minorHAnsi" w:hAnsiTheme="minorHAnsi" w:cstheme="minorHAnsi"/>
        </w:rPr>
        <w:t xml:space="preserve">Wykonawca, którego wynagrodzenie zostało zmienione zgodnie z art. 439 Ustawy Pzp, zobowiązany jest do zmiany wynagrodzenia przysługującego podwykonawcy, z którym zawarł umowę, w zakresie odpowiadającym zmianom cen materiałów lub kosztów dotyczących zobowiązania podwykonawcy. </w:t>
      </w:r>
    </w:p>
    <w:p w14:paraId="7668BBEF" w14:textId="77777777" w:rsidR="00AA173A" w:rsidRPr="005E258F" w:rsidRDefault="00AA173A" w:rsidP="007308F9">
      <w:pPr>
        <w:spacing w:line="240" w:lineRule="auto"/>
        <w:jc w:val="center"/>
        <w:rPr>
          <w:rFonts w:asciiTheme="minorHAnsi" w:hAnsiTheme="minorHAnsi" w:cstheme="minorHAnsi"/>
          <w:b/>
        </w:rPr>
      </w:pPr>
    </w:p>
    <w:p w14:paraId="2AFEAEDF" w14:textId="77777777" w:rsidR="00EE334B" w:rsidRPr="005E258F" w:rsidRDefault="00EE334B" w:rsidP="007308F9">
      <w:pPr>
        <w:spacing w:line="240" w:lineRule="auto"/>
        <w:jc w:val="center"/>
        <w:rPr>
          <w:rFonts w:asciiTheme="minorHAnsi" w:hAnsiTheme="minorHAnsi" w:cstheme="minorHAnsi"/>
          <w:b/>
        </w:rPr>
      </w:pPr>
      <w:r w:rsidRPr="005E258F">
        <w:rPr>
          <w:rFonts w:asciiTheme="minorHAnsi" w:hAnsiTheme="minorHAnsi" w:cstheme="minorHAnsi"/>
          <w:b/>
        </w:rPr>
        <w:t>§10</w:t>
      </w:r>
    </w:p>
    <w:p w14:paraId="07875BFC" w14:textId="77777777" w:rsidR="00154BC8" w:rsidRPr="005E258F" w:rsidRDefault="00154BC8" w:rsidP="007308F9">
      <w:pPr>
        <w:autoSpaceDE w:val="0"/>
        <w:autoSpaceDN w:val="0"/>
        <w:adjustRightInd w:val="0"/>
        <w:spacing w:line="240" w:lineRule="auto"/>
        <w:jc w:val="center"/>
        <w:rPr>
          <w:rFonts w:asciiTheme="minorHAnsi" w:eastAsia="Calibri" w:hAnsiTheme="minorHAnsi" w:cstheme="minorHAnsi"/>
          <w:b/>
          <w:bCs/>
        </w:rPr>
      </w:pPr>
      <w:r w:rsidRPr="005E258F">
        <w:rPr>
          <w:rFonts w:asciiTheme="minorHAnsi" w:eastAsia="Calibri" w:hAnsiTheme="minorHAnsi" w:cstheme="minorHAnsi"/>
          <w:b/>
          <w:bCs/>
        </w:rPr>
        <w:t>PRZEDSTAWICIELE STRON W ZAKRESIE REALIZACJI UMOWY RAMOWEJ</w:t>
      </w:r>
    </w:p>
    <w:p w14:paraId="6EE08426" w14:textId="77777777" w:rsidR="00154BC8" w:rsidRPr="005E258F" w:rsidRDefault="00154BC8" w:rsidP="007308F9">
      <w:pPr>
        <w:numPr>
          <w:ilvl w:val="0"/>
          <w:numId w:val="36"/>
        </w:numPr>
        <w:spacing w:line="240" w:lineRule="auto"/>
        <w:ind w:left="357" w:hanging="357"/>
        <w:jc w:val="both"/>
        <w:rPr>
          <w:rFonts w:asciiTheme="minorHAnsi" w:eastAsia="Calibri" w:hAnsiTheme="minorHAnsi" w:cstheme="minorHAnsi"/>
          <w:bCs/>
        </w:rPr>
      </w:pPr>
      <w:r w:rsidRPr="005E258F">
        <w:rPr>
          <w:rFonts w:asciiTheme="minorHAnsi" w:eastAsia="Calibri" w:hAnsiTheme="minorHAnsi" w:cstheme="minorHAnsi"/>
        </w:rPr>
        <w:t>Zamawiający i Wykonawca wyznaczą oraz przekażą sobie imienne listy swoich przedstawicieli wraz z niezbędnymi numerami telefonów oraz adresów e-mail.</w:t>
      </w:r>
    </w:p>
    <w:p w14:paraId="363A8916" w14:textId="721338E8" w:rsidR="00154BC8" w:rsidRPr="005E258F" w:rsidRDefault="00154BC8" w:rsidP="007308F9">
      <w:pPr>
        <w:numPr>
          <w:ilvl w:val="0"/>
          <w:numId w:val="36"/>
        </w:numPr>
        <w:spacing w:line="240" w:lineRule="auto"/>
        <w:jc w:val="both"/>
        <w:rPr>
          <w:rFonts w:asciiTheme="minorHAnsi" w:eastAsia="Calibri" w:hAnsiTheme="minorHAnsi" w:cstheme="minorHAnsi"/>
          <w:bCs/>
        </w:rPr>
      </w:pPr>
      <w:r w:rsidRPr="005E258F">
        <w:rPr>
          <w:rFonts w:asciiTheme="minorHAnsi" w:eastAsia="Calibri" w:hAnsiTheme="minorHAnsi" w:cstheme="minorHAnsi"/>
          <w:bCs/>
        </w:rPr>
        <w:t xml:space="preserve">Zmiana osób upoważnionych do realizowania czynności w ramach niniejszej umowy następuje na podstawie pisemnego </w:t>
      </w:r>
      <w:r w:rsidR="00CF3438" w:rsidRPr="005E258F">
        <w:rPr>
          <w:rFonts w:asciiTheme="minorHAnsi" w:eastAsia="Calibri" w:hAnsiTheme="minorHAnsi" w:cstheme="minorHAnsi"/>
          <w:bCs/>
        </w:rPr>
        <w:t>zawiadomienia przesłanego drugiej stronie</w:t>
      </w:r>
      <w:r w:rsidRPr="005E258F">
        <w:rPr>
          <w:rFonts w:asciiTheme="minorHAnsi" w:eastAsia="Calibri" w:hAnsiTheme="minorHAnsi" w:cstheme="minorHAnsi"/>
          <w:bCs/>
        </w:rPr>
        <w:t xml:space="preserve"> bez konieczności aneksowania umowy.</w:t>
      </w:r>
    </w:p>
    <w:p w14:paraId="7EA9DE64" w14:textId="77777777" w:rsidR="00AA173A" w:rsidRPr="005E258F" w:rsidRDefault="00AA173A" w:rsidP="007308F9">
      <w:pPr>
        <w:spacing w:line="240" w:lineRule="auto"/>
        <w:jc w:val="center"/>
        <w:rPr>
          <w:rFonts w:asciiTheme="minorHAnsi" w:hAnsiTheme="minorHAnsi" w:cstheme="minorHAnsi"/>
          <w:b/>
          <w:bCs/>
        </w:rPr>
      </w:pPr>
    </w:p>
    <w:p w14:paraId="55C59485" w14:textId="77777777" w:rsidR="00EE334B" w:rsidRPr="005E258F" w:rsidRDefault="00EE334B" w:rsidP="007308F9">
      <w:pPr>
        <w:spacing w:line="240" w:lineRule="auto"/>
        <w:jc w:val="center"/>
        <w:rPr>
          <w:rFonts w:asciiTheme="minorHAnsi" w:hAnsiTheme="minorHAnsi" w:cstheme="minorHAnsi"/>
          <w:b/>
          <w:bCs/>
        </w:rPr>
      </w:pPr>
      <w:r w:rsidRPr="005E258F">
        <w:rPr>
          <w:rFonts w:asciiTheme="minorHAnsi" w:hAnsiTheme="minorHAnsi" w:cstheme="minorHAnsi"/>
          <w:b/>
          <w:bCs/>
        </w:rPr>
        <w:t>§11</w:t>
      </w:r>
    </w:p>
    <w:p w14:paraId="17DF8544" w14:textId="77777777" w:rsidR="00154BC8" w:rsidRPr="005E258F" w:rsidRDefault="00154BC8" w:rsidP="007308F9">
      <w:pPr>
        <w:autoSpaceDE w:val="0"/>
        <w:autoSpaceDN w:val="0"/>
        <w:adjustRightInd w:val="0"/>
        <w:spacing w:line="240" w:lineRule="auto"/>
        <w:jc w:val="both"/>
        <w:rPr>
          <w:rFonts w:asciiTheme="minorHAnsi" w:hAnsiTheme="minorHAnsi" w:cstheme="minorHAnsi"/>
          <w:b/>
          <w:kern w:val="22"/>
        </w:rPr>
      </w:pPr>
      <w:r w:rsidRPr="005E258F">
        <w:rPr>
          <w:rFonts w:asciiTheme="minorHAnsi" w:hAnsiTheme="minorHAnsi" w:cstheme="minorHAnsi"/>
          <w:b/>
          <w:kern w:val="22"/>
        </w:rPr>
        <w:t>ODPOWIEDZIALNOŚĆ Z TYTUŁU NIEWYKONANIA LUB NIENALEŻYTEGO WYKONANIA ZAMÓWIENIA</w:t>
      </w:r>
    </w:p>
    <w:p w14:paraId="75083819" w14:textId="77777777" w:rsidR="00154BC8" w:rsidRPr="005E258F" w:rsidRDefault="00154BC8" w:rsidP="007308F9">
      <w:pPr>
        <w:numPr>
          <w:ilvl w:val="0"/>
          <w:numId w:val="37"/>
        </w:numPr>
        <w:tabs>
          <w:tab w:val="clear" w:pos="360"/>
        </w:tabs>
        <w:autoSpaceDE w:val="0"/>
        <w:autoSpaceDN w:val="0"/>
        <w:adjustRightInd w:val="0"/>
        <w:spacing w:line="240" w:lineRule="auto"/>
        <w:ind w:left="357" w:hanging="357"/>
        <w:jc w:val="both"/>
        <w:rPr>
          <w:rFonts w:asciiTheme="minorHAnsi" w:hAnsiTheme="minorHAnsi" w:cstheme="minorHAnsi"/>
          <w:kern w:val="22"/>
        </w:rPr>
      </w:pPr>
      <w:r w:rsidRPr="005E258F">
        <w:rPr>
          <w:rFonts w:asciiTheme="minorHAnsi" w:hAnsiTheme="minorHAnsi" w:cstheme="minorHAnsi"/>
          <w:bCs/>
          <w:kern w:val="22"/>
        </w:rPr>
        <w:t>Wykonawca</w:t>
      </w:r>
      <w:r w:rsidRPr="005E258F">
        <w:rPr>
          <w:rFonts w:asciiTheme="minorHAnsi" w:hAnsiTheme="minorHAnsi" w:cstheme="minorHAnsi"/>
          <w:kern w:val="22"/>
        </w:rPr>
        <w:t xml:space="preserve"> zapłaci </w:t>
      </w:r>
      <w:r w:rsidRPr="005E258F">
        <w:rPr>
          <w:rFonts w:asciiTheme="minorHAnsi" w:hAnsiTheme="minorHAnsi" w:cstheme="minorHAnsi"/>
          <w:bCs/>
          <w:kern w:val="22"/>
        </w:rPr>
        <w:t xml:space="preserve">Zamawiającemu </w:t>
      </w:r>
      <w:r w:rsidRPr="005E258F">
        <w:rPr>
          <w:rFonts w:asciiTheme="minorHAnsi" w:hAnsiTheme="minorHAnsi" w:cstheme="minorHAnsi"/>
          <w:kern w:val="22"/>
        </w:rPr>
        <w:t>kary umowne w wysokości:</w:t>
      </w:r>
    </w:p>
    <w:p w14:paraId="575D1257" w14:textId="77777777" w:rsidR="00154BC8" w:rsidRPr="005E258F" w:rsidRDefault="00154BC8" w:rsidP="007308F9">
      <w:pPr>
        <w:numPr>
          <w:ilvl w:val="2"/>
          <w:numId w:val="38"/>
        </w:numPr>
        <w:autoSpaceDE w:val="0"/>
        <w:autoSpaceDN w:val="0"/>
        <w:adjustRightInd w:val="0"/>
        <w:spacing w:line="240" w:lineRule="auto"/>
        <w:ind w:left="714" w:hanging="357"/>
        <w:jc w:val="both"/>
        <w:rPr>
          <w:rFonts w:asciiTheme="minorHAnsi" w:hAnsiTheme="minorHAnsi" w:cstheme="minorHAnsi"/>
          <w:kern w:val="22"/>
        </w:rPr>
      </w:pPr>
      <w:r w:rsidRPr="005E258F">
        <w:rPr>
          <w:rFonts w:asciiTheme="minorHAnsi" w:hAnsiTheme="minorHAnsi" w:cstheme="minorHAnsi"/>
        </w:rPr>
        <w:t xml:space="preserve">15 % wartości brutto zamówienia cząstkowego, </w:t>
      </w:r>
      <w:r w:rsidRPr="005E258F">
        <w:rPr>
          <w:rFonts w:asciiTheme="minorHAnsi" w:hAnsiTheme="minorHAnsi" w:cstheme="minorHAnsi"/>
          <w:kern w:val="22"/>
        </w:rPr>
        <w:t xml:space="preserve">jeśli którakolwiek ze stron odstąpi chociażby w części od realizacji zamówienia cząstkowego z przyczyn leżących po stronie Wykonawcy, </w:t>
      </w:r>
    </w:p>
    <w:p w14:paraId="289565CE" w14:textId="77777777" w:rsidR="00154BC8" w:rsidRPr="005E258F" w:rsidRDefault="00154BC8" w:rsidP="007308F9">
      <w:pPr>
        <w:numPr>
          <w:ilvl w:val="2"/>
          <w:numId w:val="38"/>
        </w:numPr>
        <w:autoSpaceDE w:val="0"/>
        <w:autoSpaceDN w:val="0"/>
        <w:adjustRightInd w:val="0"/>
        <w:spacing w:line="240" w:lineRule="auto"/>
        <w:ind w:left="714" w:hanging="357"/>
        <w:jc w:val="both"/>
        <w:rPr>
          <w:rFonts w:asciiTheme="minorHAnsi" w:hAnsiTheme="minorHAnsi" w:cstheme="minorHAnsi"/>
        </w:rPr>
      </w:pPr>
      <w:r w:rsidRPr="005E258F">
        <w:rPr>
          <w:rFonts w:asciiTheme="minorHAnsi" w:hAnsiTheme="minorHAnsi" w:cstheme="minorHAnsi"/>
        </w:rPr>
        <w:t xml:space="preserve">1% wartości brutto zamówienia cząstkowego </w:t>
      </w:r>
      <w:r w:rsidRPr="005E258F">
        <w:rPr>
          <w:rFonts w:asciiTheme="minorHAnsi" w:hAnsiTheme="minorHAnsi" w:cstheme="minorHAnsi"/>
          <w:kern w:val="22"/>
        </w:rPr>
        <w:t>za każdy rozpoczęty dzień zwłoki w dostarczeniu zamówionych towarów</w:t>
      </w:r>
      <w:r w:rsidR="002804E0" w:rsidRPr="005E258F">
        <w:rPr>
          <w:rFonts w:asciiTheme="minorHAnsi" w:hAnsiTheme="minorHAnsi" w:cstheme="minorHAnsi"/>
          <w:kern w:val="22"/>
        </w:rPr>
        <w:t>,</w:t>
      </w:r>
      <w:r w:rsidR="002804E0" w:rsidRPr="005E258F">
        <w:rPr>
          <w:rFonts w:asciiTheme="minorHAnsi" w:hAnsiTheme="minorHAnsi" w:cstheme="minorHAnsi"/>
        </w:rPr>
        <w:t xml:space="preserve"> </w:t>
      </w:r>
      <w:r w:rsidR="002804E0" w:rsidRPr="005E258F">
        <w:rPr>
          <w:rFonts w:asciiTheme="minorHAnsi" w:hAnsiTheme="minorHAnsi" w:cstheme="minorHAnsi"/>
          <w:kern w:val="22"/>
        </w:rPr>
        <w:t>jednak nie więcej niż 15% wartości brutto zamówienia cząstkowego</w:t>
      </w:r>
      <w:r w:rsidRPr="005E258F">
        <w:rPr>
          <w:rFonts w:asciiTheme="minorHAnsi" w:hAnsiTheme="minorHAnsi" w:cstheme="minorHAnsi"/>
          <w:kern w:val="22"/>
        </w:rPr>
        <w:t>, liczonego od terminu określonego w §5 ust. 2</w:t>
      </w:r>
      <w:r w:rsidRPr="005E258F">
        <w:rPr>
          <w:rFonts w:asciiTheme="minorHAnsi" w:hAnsiTheme="minorHAnsi" w:cstheme="minorHAnsi"/>
        </w:rPr>
        <w:t>, nawet jeżeli zwłoka dotyczyłaby jedynie części asortymentu,</w:t>
      </w:r>
    </w:p>
    <w:p w14:paraId="066F4D48" w14:textId="63A717C2" w:rsidR="00154BC8" w:rsidRPr="005E258F" w:rsidRDefault="00154BC8" w:rsidP="007308F9">
      <w:pPr>
        <w:numPr>
          <w:ilvl w:val="2"/>
          <w:numId w:val="38"/>
        </w:numPr>
        <w:autoSpaceDE w:val="0"/>
        <w:autoSpaceDN w:val="0"/>
        <w:adjustRightInd w:val="0"/>
        <w:spacing w:line="240" w:lineRule="auto"/>
        <w:ind w:left="714" w:hanging="357"/>
        <w:jc w:val="both"/>
        <w:rPr>
          <w:rFonts w:asciiTheme="minorHAnsi" w:hAnsiTheme="minorHAnsi" w:cstheme="minorHAnsi"/>
        </w:rPr>
      </w:pPr>
      <w:r w:rsidRPr="005E258F">
        <w:rPr>
          <w:rFonts w:asciiTheme="minorHAnsi" w:hAnsiTheme="minorHAnsi" w:cstheme="minorHAnsi"/>
        </w:rPr>
        <w:t xml:space="preserve">1% wartości reklamowanego towaru za każdy rozpoczęty dzień zwłoki, jednak nie więcej niż 15% wartości brutto </w:t>
      </w:r>
      <w:r w:rsidR="003402C3" w:rsidRPr="005E258F">
        <w:rPr>
          <w:rFonts w:asciiTheme="minorHAnsi" w:hAnsiTheme="minorHAnsi" w:cstheme="minorHAnsi"/>
        </w:rPr>
        <w:t>reklamowanego asortymentu</w:t>
      </w:r>
      <w:r w:rsidRPr="005E258F">
        <w:rPr>
          <w:rFonts w:asciiTheme="minorHAnsi" w:hAnsiTheme="minorHAnsi" w:cstheme="minorHAnsi"/>
        </w:rPr>
        <w:t>, w przypadku niedotrzymania przez Wykonawcę określonego w § 8 ust. 5 terminu (dotyczącego wymiany towaru),</w:t>
      </w:r>
    </w:p>
    <w:p w14:paraId="76F47488" w14:textId="2915AC0D" w:rsidR="00C93CDE" w:rsidRPr="005E258F" w:rsidRDefault="00154BC8" w:rsidP="007308F9">
      <w:pPr>
        <w:numPr>
          <w:ilvl w:val="2"/>
          <w:numId w:val="38"/>
        </w:numPr>
        <w:autoSpaceDE w:val="0"/>
        <w:autoSpaceDN w:val="0"/>
        <w:adjustRightInd w:val="0"/>
        <w:spacing w:line="240" w:lineRule="auto"/>
        <w:ind w:left="714" w:hanging="357"/>
        <w:jc w:val="both"/>
        <w:rPr>
          <w:rFonts w:asciiTheme="minorHAnsi" w:hAnsiTheme="minorHAnsi" w:cstheme="minorHAnsi"/>
        </w:rPr>
      </w:pPr>
      <w:r w:rsidRPr="005E258F">
        <w:rPr>
          <w:rFonts w:asciiTheme="minorHAnsi" w:hAnsiTheme="minorHAnsi" w:cstheme="minorHAnsi"/>
          <w:i/>
          <w:kern w:val="22"/>
        </w:rPr>
        <w:t>(jeżeli dotyczy)</w:t>
      </w:r>
      <w:r w:rsidRPr="005E258F">
        <w:rPr>
          <w:rFonts w:asciiTheme="minorHAnsi" w:hAnsiTheme="minorHAnsi" w:cstheme="minorHAnsi"/>
          <w:kern w:val="22"/>
        </w:rPr>
        <w:t xml:space="preserve"> Wykonawca zapłaci Zamawiającemu karę umowną z tytułu niedopełnienia obowiązku określonego w § </w:t>
      </w:r>
      <w:r w:rsidR="002804E0" w:rsidRPr="005E258F">
        <w:rPr>
          <w:rFonts w:asciiTheme="minorHAnsi" w:hAnsiTheme="minorHAnsi" w:cstheme="minorHAnsi"/>
          <w:kern w:val="22"/>
        </w:rPr>
        <w:t>9</w:t>
      </w:r>
      <w:r w:rsidRPr="005E258F">
        <w:rPr>
          <w:rFonts w:asciiTheme="minorHAnsi" w:hAnsiTheme="minorHAnsi" w:cstheme="minorHAnsi"/>
          <w:kern w:val="22"/>
        </w:rPr>
        <w:t xml:space="preserve"> ust. </w:t>
      </w:r>
      <w:r w:rsidR="00F544F3" w:rsidRPr="005E258F">
        <w:rPr>
          <w:rFonts w:asciiTheme="minorHAnsi" w:hAnsiTheme="minorHAnsi" w:cstheme="minorHAnsi"/>
          <w:kern w:val="22"/>
        </w:rPr>
        <w:t>9</w:t>
      </w:r>
      <w:r w:rsidRPr="005E258F">
        <w:rPr>
          <w:rFonts w:asciiTheme="minorHAnsi" w:hAnsiTheme="minorHAnsi" w:cstheme="minorHAnsi"/>
          <w:kern w:val="22"/>
        </w:rPr>
        <w:t xml:space="preserve"> w wysokości 50% wartości zmiany wynagrodzenia przypadającej proporcjonalnie na danego podwykonawcę (dalszego podwykonawcę). </w:t>
      </w:r>
      <w:r w:rsidRPr="005E258F">
        <w:rPr>
          <w:rFonts w:asciiTheme="minorHAnsi" w:hAnsiTheme="minorHAnsi" w:cstheme="minorHAnsi"/>
        </w:rPr>
        <w:t>Taka sama kara umowna dotyczy sytuacji</w:t>
      </w:r>
      <w:r w:rsidR="006C1754" w:rsidRPr="005E258F">
        <w:rPr>
          <w:rFonts w:asciiTheme="minorHAnsi" w:hAnsiTheme="minorHAnsi" w:cstheme="minorHAnsi"/>
        </w:rPr>
        <w:t>,</w:t>
      </w:r>
      <w:r w:rsidRPr="005E258F">
        <w:rPr>
          <w:rFonts w:asciiTheme="minorHAnsi" w:hAnsiTheme="minorHAnsi" w:cstheme="minorHAnsi"/>
        </w:rPr>
        <w:t xml:space="preserve"> gdy pomimo zmiany wynagrodzenia nastąpi brak zapłaty lub nieterminowa zapłata wynagrodzenia należnego podwykonawcy z tytułu tej zmiany.</w:t>
      </w:r>
    </w:p>
    <w:p w14:paraId="1B277A26" w14:textId="77777777" w:rsidR="00154BC8" w:rsidRPr="005E258F" w:rsidRDefault="00154BC8" w:rsidP="007308F9">
      <w:pPr>
        <w:numPr>
          <w:ilvl w:val="0"/>
          <w:numId w:val="37"/>
        </w:numPr>
        <w:tabs>
          <w:tab w:val="clear" w:pos="360"/>
        </w:tabs>
        <w:autoSpaceDE w:val="0"/>
        <w:autoSpaceDN w:val="0"/>
        <w:adjustRightInd w:val="0"/>
        <w:spacing w:line="240" w:lineRule="auto"/>
        <w:jc w:val="both"/>
        <w:rPr>
          <w:rFonts w:asciiTheme="minorHAnsi" w:hAnsiTheme="minorHAnsi" w:cstheme="minorHAnsi"/>
        </w:rPr>
      </w:pPr>
      <w:r w:rsidRPr="005E258F">
        <w:rPr>
          <w:rFonts w:asciiTheme="minorHAnsi" w:hAnsiTheme="minorHAnsi" w:cstheme="minorHAnsi"/>
          <w:bCs/>
        </w:rPr>
        <w:t>Zamawiający</w:t>
      </w:r>
      <w:r w:rsidRPr="005E258F">
        <w:rPr>
          <w:rFonts w:asciiTheme="minorHAnsi" w:hAnsiTheme="minorHAnsi" w:cstheme="minorHAnsi"/>
        </w:rPr>
        <w:t xml:space="preserve"> zapłaci Wykonawcy</w:t>
      </w:r>
      <w:r w:rsidRPr="005E258F">
        <w:rPr>
          <w:rFonts w:asciiTheme="minorHAnsi" w:hAnsiTheme="minorHAnsi" w:cstheme="minorHAnsi"/>
          <w:bCs/>
        </w:rPr>
        <w:t xml:space="preserve"> </w:t>
      </w:r>
      <w:r w:rsidRPr="005E258F">
        <w:rPr>
          <w:rFonts w:asciiTheme="minorHAnsi" w:hAnsiTheme="minorHAnsi" w:cstheme="minorHAnsi"/>
        </w:rPr>
        <w:t>kary umowne w wysokości:</w:t>
      </w:r>
    </w:p>
    <w:p w14:paraId="5485B748" w14:textId="77777777" w:rsidR="00154BC8" w:rsidRPr="005E258F" w:rsidRDefault="00154BC8" w:rsidP="007308F9">
      <w:pPr>
        <w:numPr>
          <w:ilvl w:val="0"/>
          <w:numId w:val="39"/>
        </w:numPr>
        <w:autoSpaceDE w:val="0"/>
        <w:autoSpaceDN w:val="0"/>
        <w:adjustRightInd w:val="0"/>
        <w:spacing w:line="240" w:lineRule="auto"/>
        <w:ind w:left="714" w:hanging="357"/>
        <w:jc w:val="both"/>
        <w:rPr>
          <w:rFonts w:asciiTheme="minorHAnsi" w:hAnsiTheme="minorHAnsi" w:cstheme="minorHAnsi"/>
        </w:rPr>
      </w:pPr>
      <w:r w:rsidRPr="005E258F">
        <w:rPr>
          <w:rFonts w:asciiTheme="minorHAnsi" w:hAnsiTheme="minorHAnsi" w:cstheme="minorHAnsi"/>
        </w:rPr>
        <w:t xml:space="preserve">0,2% wartości brutto zamówienia cząstkowego za każdy dzień zwłoki, licząc od dnia następnego po terminie określonym w </w:t>
      </w:r>
      <w:r w:rsidRPr="005E258F">
        <w:rPr>
          <w:rFonts w:asciiTheme="minorHAnsi" w:hAnsiTheme="minorHAnsi" w:cstheme="minorHAnsi"/>
          <w:bCs/>
        </w:rPr>
        <w:t xml:space="preserve">§5 ust. </w:t>
      </w:r>
      <w:r w:rsidR="00973823" w:rsidRPr="005E258F">
        <w:rPr>
          <w:rFonts w:asciiTheme="minorHAnsi" w:hAnsiTheme="minorHAnsi" w:cstheme="minorHAnsi"/>
          <w:bCs/>
        </w:rPr>
        <w:t>6</w:t>
      </w:r>
      <w:r w:rsidRPr="005E258F">
        <w:rPr>
          <w:rFonts w:asciiTheme="minorHAnsi" w:hAnsiTheme="minorHAnsi" w:cstheme="minorHAnsi"/>
        </w:rPr>
        <w:t>, nie więcej jednak niż 15% wartości brutto zamówienia cząstkowego, w przypadku zwłoki w przeprowadzeniu odbioru przedmiotu zamówienia cząstkowego, chyba że zwłoka wyniknęła z przyczyn nieleżących po stronie Zamawiającego;</w:t>
      </w:r>
    </w:p>
    <w:p w14:paraId="28D516D4" w14:textId="77777777" w:rsidR="00154BC8" w:rsidRPr="005E258F" w:rsidRDefault="00154BC8" w:rsidP="007308F9">
      <w:pPr>
        <w:numPr>
          <w:ilvl w:val="0"/>
          <w:numId w:val="39"/>
        </w:numPr>
        <w:autoSpaceDE w:val="0"/>
        <w:autoSpaceDN w:val="0"/>
        <w:adjustRightInd w:val="0"/>
        <w:spacing w:line="240" w:lineRule="auto"/>
        <w:ind w:left="714" w:hanging="357"/>
        <w:jc w:val="both"/>
        <w:rPr>
          <w:rFonts w:asciiTheme="minorHAnsi" w:hAnsiTheme="minorHAnsi" w:cstheme="minorHAnsi"/>
        </w:rPr>
      </w:pPr>
      <w:r w:rsidRPr="005E258F">
        <w:rPr>
          <w:rFonts w:asciiTheme="minorHAnsi" w:hAnsiTheme="minorHAnsi" w:cstheme="minorHAnsi"/>
          <w:kern w:val="22"/>
        </w:rPr>
        <w:t xml:space="preserve">15% wartości brutto zamówienia cząstkowego, w przypadku odstąpienia od zamówienia cząstkowego z przyczyn leżących po stronie Zamawiającego, </w:t>
      </w:r>
      <w:r w:rsidRPr="005E258F">
        <w:rPr>
          <w:rFonts w:asciiTheme="minorHAnsi" w:hAnsiTheme="minorHAnsi" w:cstheme="minorHAnsi"/>
        </w:rPr>
        <w:t>z wyjątkiem odstąpienia w sytuacji opisanej w art. 456 ustawy Prawo zamówień publicznych.</w:t>
      </w:r>
    </w:p>
    <w:p w14:paraId="11D99C69" w14:textId="52568178" w:rsidR="00154BC8" w:rsidRPr="005E258F" w:rsidRDefault="00154BC8" w:rsidP="007308F9">
      <w:pPr>
        <w:numPr>
          <w:ilvl w:val="0"/>
          <w:numId w:val="37"/>
        </w:numPr>
        <w:tabs>
          <w:tab w:val="clear" w:pos="360"/>
        </w:tabs>
        <w:autoSpaceDE w:val="0"/>
        <w:autoSpaceDN w:val="0"/>
        <w:adjustRightInd w:val="0"/>
        <w:spacing w:line="240" w:lineRule="auto"/>
        <w:ind w:left="357" w:hanging="357"/>
        <w:jc w:val="both"/>
        <w:rPr>
          <w:rFonts w:asciiTheme="minorHAnsi" w:hAnsiTheme="minorHAnsi" w:cstheme="minorHAnsi"/>
          <w:kern w:val="22"/>
        </w:rPr>
      </w:pPr>
      <w:r w:rsidRPr="005E258F">
        <w:rPr>
          <w:rFonts w:asciiTheme="minorHAnsi" w:hAnsiTheme="minorHAnsi" w:cstheme="minorHAnsi"/>
          <w:bCs/>
          <w:kern w:val="22"/>
        </w:rPr>
        <w:lastRenderedPageBreak/>
        <w:t xml:space="preserve">Łączna wartość naliczonych kar umownych nie może wynosić więcej niż 15% </w:t>
      </w:r>
      <w:r w:rsidRPr="005E258F">
        <w:rPr>
          <w:rFonts w:asciiTheme="minorHAnsi" w:hAnsiTheme="minorHAnsi" w:cstheme="minorHAnsi"/>
        </w:rPr>
        <w:t>wartości brutto umowy dla każdej ze stron</w:t>
      </w:r>
      <w:r w:rsidR="00891238" w:rsidRPr="005E258F">
        <w:rPr>
          <w:rFonts w:asciiTheme="minorHAnsi" w:hAnsiTheme="minorHAnsi" w:cstheme="minorHAnsi"/>
        </w:rPr>
        <w:t xml:space="preserve"> odrębnie</w:t>
      </w:r>
      <w:r w:rsidRPr="005E258F">
        <w:rPr>
          <w:rFonts w:asciiTheme="minorHAnsi" w:hAnsiTheme="minorHAnsi" w:cstheme="minorHAnsi"/>
        </w:rPr>
        <w:t>.</w:t>
      </w:r>
    </w:p>
    <w:p w14:paraId="64521001" w14:textId="77777777" w:rsidR="00154BC8" w:rsidRPr="005E258F" w:rsidRDefault="00154BC8" w:rsidP="007308F9">
      <w:pPr>
        <w:numPr>
          <w:ilvl w:val="0"/>
          <w:numId w:val="37"/>
        </w:numPr>
        <w:tabs>
          <w:tab w:val="clear" w:pos="360"/>
        </w:tabs>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Zastrzeżenie powyższych kar nie wyłącza żądania odszkodowania przekraczającego ich wysokość, a także dochodzenia roszczeń z tytułu innych szkód na zasadach ogólnych.</w:t>
      </w:r>
    </w:p>
    <w:p w14:paraId="3B3CE87B" w14:textId="77777777" w:rsidR="00154BC8" w:rsidRPr="005E258F" w:rsidRDefault="00154BC8" w:rsidP="007308F9">
      <w:pPr>
        <w:pStyle w:val="Akapitzlist"/>
        <w:numPr>
          <w:ilvl w:val="0"/>
          <w:numId w:val="37"/>
        </w:numPr>
        <w:spacing w:line="240" w:lineRule="auto"/>
        <w:jc w:val="both"/>
        <w:rPr>
          <w:rFonts w:asciiTheme="minorHAnsi" w:hAnsiTheme="minorHAnsi" w:cstheme="minorHAnsi"/>
          <w:kern w:val="22"/>
        </w:rPr>
      </w:pPr>
      <w:r w:rsidRPr="005E258F">
        <w:rPr>
          <w:rFonts w:asciiTheme="minorHAnsi" w:hAnsiTheme="minorHAnsi" w:cstheme="minorHAnsi"/>
          <w:kern w:val="22"/>
        </w:rPr>
        <w:t>Wykonawca wyraża zgodę na potrącenie z należności podstawow</w:t>
      </w:r>
      <w:r w:rsidR="002804E0" w:rsidRPr="005E258F">
        <w:rPr>
          <w:rFonts w:asciiTheme="minorHAnsi" w:hAnsiTheme="minorHAnsi" w:cstheme="minorHAnsi"/>
          <w:kern w:val="22"/>
        </w:rPr>
        <w:t>ych</w:t>
      </w:r>
      <w:r w:rsidRPr="005E258F">
        <w:rPr>
          <w:rFonts w:asciiTheme="minorHAnsi" w:hAnsiTheme="minorHAnsi" w:cstheme="minorHAnsi"/>
          <w:kern w:val="22"/>
        </w:rPr>
        <w:t xml:space="preserve"> naliczonych kar umownych bez uprzedniego wezwania do zapłaty.</w:t>
      </w:r>
    </w:p>
    <w:p w14:paraId="2AAF82AA" w14:textId="77777777" w:rsidR="00154BC8" w:rsidRPr="005E258F" w:rsidRDefault="00154BC8" w:rsidP="007308F9">
      <w:pPr>
        <w:numPr>
          <w:ilvl w:val="0"/>
          <w:numId w:val="37"/>
        </w:numPr>
        <w:tabs>
          <w:tab w:val="clear" w:pos="360"/>
        </w:tabs>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kern w:val="22"/>
        </w:rPr>
        <w:t>Zapłata kar umownych nie zwalnia Wykonawcy od wykonania przedmiotu umowy, z wyjątkiem odstąpienia od realizacji zamówienia.</w:t>
      </w:r>
    </w:p>
    <w:p w14:paraId="2A346E47" w14:textId="77777777" w:rsidR="00154BC8" w:rsidRPr="005E258F" w:rsidRDefault="00154BC8" w:rsidP="007308F9">
      <w:pPr>
        <w:numPr>
          <w:ilvl w:val="0"/>
          <w:numId w:val="37"/>
        </w:numPr>
        <w:tabs>
          <w:tab w:val="clear" w:pos="360"/>
        </w:tabs>
        <w:autoSpaceDE w:val="0"/>
        <w:autoSpaceDN w:val="0"/>
        <w:adjustRightInd w:val="0"/>
        <w:spacing w:line="240" w:lineRule="auto"/>
        <w:jc w:val="both"/>
        <w:rPr>
          <w:rFonts w:asciiTheme="minorHAnsi" w:hAnsiTheme="minorHAnsi" w:cstheme="minorHAnsi"/>
          <w:kern w:val="22"/>
        </w:rPr>
      </w:pPr>
      <w:r w:rsidRPr="005E258F">
        <w:rPr>
          <w:rFonts w:asciiTheme="minorHAnsi" w:hAnsiTheme="minorHAnsi" w:cstheme="minorHAnsi"/>
          <w:bCs/>
          <w:kern w:val="22"/>
        </w:rPr>
        <w:t>Wykonawca nie może zwolnić się od odpowiedzialności względem Zamawiającego z powodu niewykonania lub nienależytego wykonania umowy przez Wykonawcę, które było następstwem niewykonania zobowiązań wobec Wykonawcy przez jego kooperantów</w:t>
      </w:r>
      <w:r w:rsidRPr="005E258F">
        <w:rPr>
          <w:rFonts w:asciiTheme="minorHAnsi" w:hAnsiTheme="minorHAnsi" w:cstheme="minorHAnsi"/>
          <w:kern w:val="22"/>
        </w:rPr>
        <w:t>.</w:t>
      </w:r>
    </w:p>
    <w:p w14:paraId="38776E50" w14:textId="77777777" w:rsidR="00AA173A" w:rsidRPr="005E258F" w:rsidRDefault="00AA173A" w:rsidP="007308F9">
      <w:pPr>
        <w:pStyle w:val="Tekstpodstawowy"/>
        <w:spacing w:after="0"/>
        <w:jc w:val="center"/>
        <w:rPr>
          <w:rFonts w:asciiTheme="minorHAnsi" w:hAnsiTheme="minorHAnsi" w:cstheme="minorHAnsi"/>
          <w:b/>
          <w:bCs/>
          <w:color w:val="auto"/>
          <w:kern w:val="22"/>
          <w:sz w:val="22"/>
          <w:szCs w:val="22"/>
        </w:rPr>
      </w:pPr>
    </w:p>
    <w:p w14:paraId="58CFC8B4" w14:textId="77777777" w:rsidR="00EE334B" w:rsidRPr="005E258F" w:rsidRDefault="00EE334B" w:rsidP="007308F9">
      <w:pPr>
        <w:pStyle w:val="Tekstpodstawowy"/>
        <w:spacing w:after="0"/>
        <w:jc w:val="center"/>
        <w:rPr>
          <w:rFonts w:asciiTheme="minorHAnsi" w:hAnsiTheme="minorHAnsi" w:cstheme="minorHAnsi"/>
          <w:b/>
          <w:bCs/>
          <w:color w:val="auto"/>
          <w:kern w:val="22"/>
          <w:sz w:val="22"/>
          <w:szCs w:val="22"/>
        </w:rPr>
      </w:pPr>
      <w:r w:rsidRPr="005E258F">
        <w:rPr>
          <w:rFonts w:asciiTheme="minorHAnsi" w:hAnsiTheme="minorHAnsi" w:cstheme="minorHAnsi"/>
          <w:b/>
          <w:bCs/>
          <w:color w:val="auto"/>
          <w:kern w:val="22"/>
          <w:sz w:val="22"/>
          <w:szCs w:val="22"/>
        </w:rPr>
        <w:t>§12</w:t>
      </w:r>
    </w:p>
    <w:p w14:paraId="365392D5" w14:textId="77777777" w:rsidR="00154BC8" w:rsidRPr="005E258F" w:rsidRDefault="00154BC8" w:rsidP="007308F9">
      <w:pPr>
        <w:autoSpaceDE w:val="0"/>
        <w:autoSpaceDN w:val="0"/>
        <w:adjustRightInd w:val="0"/>
        <w:spacing w:line="240" w:lineRule="auto"/>
        <w:jc w:val="center"/>
        <w:rPr>
          <w:rFonts w:asciiTheme="minorHAnsi" w:hAnsiTheme="minorHAnsi" w:cstheme="minorHAnsi"/>
          <w:b/>
          <w:kern w:val="22"/>
        </w:rPr>
      </w:pPr>
      <w:r w:rsidRPr="005E258F">
        <w:rPr>
          <w:rFonts w:asciiTheme="minorHAnsi" w:hAnsiTheme="minorHAnsi" w:cstheme="minorHAnsi"/>
          <w:b/>
          <w:bCs/>
          <w:kern w:val="22"/>
        </w:rPr>
        <w:t>ZMIANA UMOWY</w:t>
      </w:r>
    </w:p>
    <w:p w14:paraId="3F34CF5E" w14:textId="77777777" w:rsidR="00154BC8" w:rsidRPr="005E258F" w:rsidRDefault="00154BC8" w:rsidP="007308F9">
      <w:pPr>
        <w:numPr>
          <w:ilvl w:val="0"/>
          <w:numId w:val="41"/>
        </w:numPr>
        <w:spacing w:line="240" w:lineRule="auto"/>
        <w:jc w:val="both"/>
        <w:rPr>
          <w:rFonts w:asciiTheme="minorHAnsi" w:hAnsiTheme="minorHAnsi" w:cstheme="minorHAnsi"/>
        </w:rPr>
      </w:pPr>
      <w:r w:rsidRPr="005E258F">
        <w:rPr>
          <w:rFonts w:asciiTheme="minorHAnsi" w:hAnsiTheme="minorHAnsi" w:cstheme="minorHAnsi"/>
        </w:rPr>
        <w:t>Zakazuje się zmian postanowień zawartej umowy w stosunku do treści oferty, na podstawie której dokonano wyboru wykonawcy, z zastrzeżeniem zmian przewidzianych w niniejszym paragrafie oraz zmian określonych w art. 455 ust. 1-3 Pzp.</w:t>
      </w:r>
      <w:r w:rsidR="00262626" w:rsidRPr="005E258F">
        <w:rPr>
          <w:rFonts w:asciiTheme="minorHAnsi" w:hAnsiTheme="minorHAnsi" w:cstheme="minorHAnsi"/>
        </w:rPr>
        <w:t xml:space="preserve"> </w:t>
      </w:r>
    </w:p>
    <w:p w14:paraId="680428C1" w14:textId="77777777" w:rsidR="00154BC8" w:rsidRPr="005E258F" w:rsidRDefault="00154BC8" w:rsidP="007308F9">
      <w:pPr>
        <w:numPr>
          <w:ilvl w:val="0"/>
          <w:numId w:val="41"/>
        </w:numPr>
        <w:spacing w:line="240" w:lineRule="auto"/>
        <w:ind w:left="357" w:hanging="357"/>
        <w:jc w:val="both"/>
        <w:rPr>
          <w:rFonts w:asciiTheme="minorHAnsi" w:hAnsiTheme="minorHAnsi" w:cstheme="minorHAnsi"/>
        </w:rPr>
      </w:pPr>
      <w:r w:rsidRPr="005E258F">
        <w:rPr>
          <w:rFonts w:asciiTheme="minorHAnsi" w:hAnsiTheme="minorHAnsi" w:cstheme="minorHAnsi"/>
        </w:rPr>
        <w:t>Zmiany treści umowy mogą dotyczyć:</w:t>
      </w:r>
    </w:p>
    <w:p w14:paraId="029C6BA1" w14:textId="77777777" w:rsidR="00154BC8" w:rsidRPr="005E258F" w:rsidRDefault="00154BC8" w:rsidP="007308F9">
      <w:pPr>
        <w:numPr>
          <w:ilvl w:val="0"/>
          <w:numId w:val="40"/>
        </w:numPr>
        <w:spacing w:line="240" w:lineRule="auto"/>
        <w:ind w:left="714" w:hanging="357"/>
        <w:jc w:val="both"/>
        <w:rPr>
          <w:rFonts w:asciiTheme="minorHAnsi" w:hAnsiTheme="minorHAnsi" w:cstheme="minorHAnsi"/>
        </w:rPr>
      </w:pPr>
      <w:r w:rsidRPr="005E258F">
        <w:rPr>
          <w:rFonts w:asciiTheme="minorHAnsi" w:hAnsiTheme="minorHAnsi" w:cstheme="minorHAnsi"/>
        </w:rPr>
        <w:t xml:space="preserve">asortymentu stanowiącego przedmiot umowy, poprzez zastąpienie produktami o takim samym przeznaczeniu oraz co najmniej takich samych parametrach, w przypadku zaistnienia następujących okoliczności: </w:t>
      </w:r>
    </w:p>
    <w:p w14:paraId="45D9A819" w14:textId="77777777" w:rsidR="00C93CDE" w:rsidRPr="005E258F" w:rsidRDefault="00154BC8" w:rsidP="007308F9">
      <w:pPr>
        <w:numPr>
          <w:ilvl w:val="0"/>
          <w:numId w:val="42"/>
        </w:numPr>
        <w:spacing w:line="240" w:lineRule="auto"/>
        <w:ind w:left="1071" w:hanging="357"/>
        <w:jc w:val="both"/>
        <w:rPr>
          <w:rFonts w:asciiTheme="minorHAnsi" w:hAnsiTheme="minorHAnsi" w:cstheme="minorHAnsi"/>
        </w:rPr>
      </w:pPr>
      <w:r w:rsidRPr="005E258F">
        <w:rPr>
          <w:rFonts w:asciiTheme="minorHAnsi" w:hAnsiTheme="minorHAnsi" w:cstheme="minorHAnsi"/>
        </w:rPr>
        <w:t>nastąpiła zmiana sytuacji rynkowej i wycofanie z rynku produktu oferowanego przez Wykonawcę oraz zastąpieniem go innymi, co najmniej o takich samych parametrach;</w:t>
      </w:r>
    </w:p>
    <w:p w14:paraId="4A12B228" w14:textId="77777777" w:rsidR="00C93CDE" w:rsidRPr="005E258F" w:rsidRDefault="00154BC8" w:rsidP="007308F9">
      <w:pPr>
        <w:numPr>
          <w:ilvl w:val="0"/>
          <w:numId w:val="42"/>
        </w:numPr>
        <w:spacing w:line="240" w:lineRule="auto"/>
        <w:ind w:left="1071" w:hanging="357"/>
        <w:jc w:val="both"/>
        <w:rPr>
          <w:rFonts w:asciiTheme="minorHAnsi" w:hAnsiTheme="minorHAnsi" w:cstheme="minorHAnsi"/>
        </w:rPr>
      </w:pPr>
      <w:r w:rsidRPr="005E258F">
        <w:rPr>
          <w:rFonts w:asciiTheme="minorHAnsi" w:hAnsiTheme="minorHAnsi" w:cstheme="minorHAnsi"/>
          <w:kern w:val="22"/>
        </w:rPr>
        <w:t xml:space="preserve">dany asortyment oferowany przez Wykonawcę posiada wady produkcyjne, o których świadczy więcej niż </w:t>
      </w:r>
      <w:r w:rsidR="00F867DA" w:rsidRPr="005E258F">
        <w:rPr>
          <w:rFonts w:asciiTheme="minorHAnsi" w:hAnsiTheme="minorHAnsi" w:cstheme="minorHAnsi"/>
          <w:kern w:val="22"/>
        </w:rPr>
        <w:t>10</w:t>
      </w:r>
      <w:r w:rsidRPr="005E258F">
        <w:rPr>
          <w:rFonts w:asciiTheme="minorHAnsi" w:hAnsiTheme="minorHAnsi" w:cstheme="minorHAnsi"/>
          <w:kern w:val="22"/>
        </w:rPr>
        <w:t>% reklamacji w odniesieniu do danej dostawy oferowanego asortymentu</w:t>
      </w:r>
      <w:r w:rsidR="00F867DA" w:rsidRPr="005E258F">
        <w:rPr>
          <w:rFonts w:asciiTheme="minorHAnsi" w:hAnsiTheme="minorHAnsi" w:cstheme="minorHAnsi"/>
          <w:kern w:val="22"/>
        </w:rPr>
        <w:t xml:space="preserve"> w zamówieniu cząstkowym</w:t>
      </w:r>
    </w:p>
    <w:p w14:paraId="4A4988AA" w14:textId="77777777" w:rsidR="00C93CDE" w:rsidRPr="005E258F" w:rsidRDefault="00154BC8" w:rsidP="007308F9">
      <w:pPr>
        <w:numPr>
          <w:ilvl w:val="0"/>
          <w:numId w:val="42"/>
        </w:numPr>
        <w:spacing w:line="240" w:lineRule="auto"/>
        <w:ind w:left="1071" w:hanging="357"/>
        <w:jc w:val="both"/>
        <w:rPr>
          <w:rFonts w:asciiTheme="minorHAnsi" w:hAnsiTheme="minorHAnsi" w:cstheme="minorHAnsi"/>
        </w:rPr>
      </w:pPr>
      <w:r w:rsidRPr="005E258F">
        <w:rPr>
          <w:rFonts w:asciiTheme="minorHAnsi" w:hAnsiTheme="minorHAnsi" w:cstheme="minorHAnsi"/>
        </w:rPr>
        <w:t>produkty zaoferowane przez Wykonawcę w ofercie nie są dostępne na rynku;</w:t>
      </w:r>
    </w:p>
    <w:p w14:paraId="020CBD53" w14:textId="77777777" w:rsidR="00154BC8" w:rsidRPr="005E258F" w:rsidRDefault="00154BC8" w:rsidP="007308F9">
      <w:pPr>
        <w:numPr>
          <w:ilvl w:val="0"/>
          <w:numId w:val="42"/>
        </w:numPr>
        <w:spacing w:line="240" w:lineRule="auto"/>
        <w:ind w:left="1071" w:hanging="357"/>
        <w:jc w:val="both"/>
        <w:rPr>
          <w:rFonts w:asciiTheme="minorHAnsi" w:hAnsiTheme="minorHAnsi" w:cstheme="minorHAnsi"/>
        </w:rPr>
      </w:pPr>
      <w:r w:rsidRPr="005E258F">
        <w:rPr>
          <w:rFonts w:asciiTheme="minorHAnsi" w:hAnsiTheme="minorHAnsi" w:cstheme="minorHAnsi"/>
        </w:rPr>
        <w:t>nastąpiły przerwy w produkcji lub dostawie przedmiotu umowy powstałe z przyczyn nie leżących po stronie Wykonawcy.</w:t>
      </w:r>
    </w:p>
    <w:p w14:paraId="3DC7CB48" w14:textId="77777777" w:rsidR="00154BC8" w:rsidRPr="005E258F" w:rsidRDefault="00154BC8" w:rsidP="007308F9">
      <w:pPr>
        <w:spacing w:line="240" w:lineRule="auto"/>
        <w:ind w:left="708"/>
        <w:jc w:val="both"/>
        <w:rPr>
          <w:rFonts w:asciiTheme="minorHAnsi" w:hAnsiTheme="minorHAnsi" w:cstheme="minorHAnsi"/>
        </w:rPr>
      </w:pPr>
      <w:r w:rsidRPr="005E258F">
        <w:rPr>
          <w:rFonts w:asciiTheme="minorHAnsi" w:hAnsiTheme="minorHAnsi" w:cstheme="minorHAnsi"/>
        </w:rPr>
        <w:t>W przypadku dokonania zmiany poszczególnego asortymentu określonego w załączniku do Umowy, Wykonawca zobligowany jest do zastąpienie go innym, o parametrach co najmniej takich samych i cenie nie wyższej niż zastąpiony produkt.</w:t>
      </w:r>
    </w:p>
    <w:p w14:paraId="34CE507E" w14:textId="555240D1" w:rsidR="001A66E8" w:rsidRPr="005E258F" w:rsidRDefault="001A66E8" w:rsidP="007308F9">
      <w:pPr>
        <w:numPr>
          <w:ilvl w:val="0"/>
          <w:numId w:val="40"/>
        </w:numPr>
        <w:spacing w:line="240" w:lineRule="auto"/>
        <w:ind w:left="714" w:hanging="357"/>
        <w:jc w:val="both"/>
        <w:rPr>
          <w:rFonts w:asciiTheme="minorHAnsi" w:hAnsiTheme="minorHAnsi" w:cstheme="minorHAnsi"/>
        </w:rPr>
      </w:pPr>
      <w:r w:rsidRPr="005E258F">
        <w:rPr>
          <w:rFonts w:asciiTheme="minorHAnsi" w:hAnsiTheme="minorHAnsi" w:cstheme="minorHAnsi"/>
        </w:rPr>
        <w:t xml:space="preserve">Wynagrodzenia należnego Wykonawcy, poprzez zwiększenie lub zmniejszenie jego wysokości </w:t>
      </w:r>
      <w:r w:rsidRPr="005E258F">
        <w:rPr>
          <w:rFonts w:asciiTheme="minorHAnsi" w:hAnsiTheme="minorHAnsi" w:cstheme="minorHAnsi"/>
        </w:rPr>
        <w:br/>
        <w:t xml:space="preserve">w przypadku </w:t>
      </w:r>
      <w:r w:rsidR="00891238" w:rsidRPr="005E258F">
        <w:rPr>
          <w:rFonts w:asciiTheme="minorHAnsi" w:hAnsiTheme="minorHAnsi" w:cstheme="minorHAnsi"/>
        </w:rPr>
        <w:t>zmiany</w:t>
      </w:r>
      <w:r w:rsidRPr="005E258F">
        <w:rPr>
          <w:rFonts w:asciiTheme="minorHAnsi" w:hAnsiTheme="minorHAnsi" w:cstheme="minorHAnsi"/>
        </w:rPr>
        <w:t xml:space="preserve">: </w:t>
      </w:r>
    </w:p>
    <w:p w14:paraId="69F2B941" w14:textId="77777777" w:rsidR="001A66E8" w:rsidRPr="005E258F" w:rsidRDefault="001A66E8" w:rsidP="007308F9">
      <w:pPr>
        <w:pStyle w:val="Akapitzlist"/>
        <w:numPr>
          <w:ilvl w:val="0"/>
          <w:numId w:val="45"/>
        </w:numPr>
        <w:spacing w:line="240" w:lineRule="auto"/>
        <w:ind w:left="1071" w:hanging="357"/>
        <w:jc w:val="both"/>
        <w:rPr>
          <w:rFonts w:asciiTheme="minorHAnsi" w:hAnsiTheme="minorHAnsi" w:cstheme="minorHAnsi"/>
        </w:rPr>
      </w:pPr>
      <w:r w:rsidRPr="005E258F">
        <w:rPr>
          <w:rFonts w:asciiTheme="minorHAnsi" w:hAnsiTheme="minorHAnsi" w:cstheme="minorHAnsi"/>
        </w:rPr>
        <w:t>Stawki podatku od towarów i usług oraz podatku akcyzowego,</w:t>
      </w:r>
    </w:p>
    <w:p w14:paraId="1FB9D765" w14:textId="77777777" w:rsidR="001A66E8" w:rsidRPr="005E258F" w:rsidRDefault="001A66E8" w:rsidP="007308F9">
      <w:pPr>
        <w:pStyle w:val="Akapitzlist"/>
        <w:numPr>
          <w:ilvl w:val="0"/>
          <w:numId w:val="45"/>
        </w:numPr>
        <w:spacing w:line="240" w:lineRule="auto"/>
        <w:ind w:left="1071" w:hanging="357"/>
        <w:jc w:val="both"/>
        <w:rPr>
          <w:rFonts w:asciiTheme="minorHAnsi" w:hAnsiTheme="minorHAnsi" w:cstheme="minorHAnsi"/>
        </w:rPr>
      </w:pPr>
      <w:r w:rsidRPr="005E258F">
        <w:rPr>
          <w:rFonts w:asciiTheme="minorHAnsi" w:hAnsiTheme="minorHAnsi" w:cstheme="minorHAnsi"/>
        </w:rPr>
        <w:t>wysokości minimalnego wynagrodzenia za pracę albo wysokości minimalnej stawki godzinowej ustalonych na podstawie przepisów ustawy z dnia 10 października 2002 r. o minimalnym wynagrodzeniu za pracę,</w:t>
      </w:r>
    </w:p>
    <w:p w14:paraId="3788FCEF" w14:textId="77777777" w:rsidR="001A66E8" w:rsidRPr="005E258F" w:rsidRDefault="001A66E8" w:rsidP="007308F9">
      <w:pPr>
        <w:pStyle w:val="Akapitzlist"/>
        <w:numPr>
          <w:ilvl w:val="0"/>
          <w:numId w:val="45"/>
        </w:numPr>
        <w:spacing w:line="240" w:lineRule="auto"/>
        <w:ind w:left="1071" w:hanging="357"/>
        <w:jc w:val="both"/>
        <w:rPr>
          <w:rFonts w:asciiTheme="minorHAnsi" w:hAnsiTheme="minorHAnsi" w:cstheme="minorHAnsi"/>
        </w:rPr>
      </w:pPr>
      <w:r w:rsidRPr="005E258F">
        <w:rPr>
          <w:rFonts w:asciiTheme="minorHAnsi" w:hAnsiTheme="minorHAnsi" w:cstheme="minorHAnsi"/>
        </w:rPr>
        <w:t>Zasad podlegania ubezpieczeniom społecznym lub ubezpieczeniu zdrowotnemu lub wysokości stawki składki na ubezpieczenia społeczne lub zdrowotne,</w:t>
      </w:r>
    </w:p>
    <w:p w14:paraId="1D5C1BFE" w14:textId="77777777" w:rsidR="001A66E8" w:rsidRPr="005E258F" w:rsidRDefault="001A66E8" w:rsidP="007308F9">
      <w:pPr>
        <w:pStyle w:val="Akapitzlist"/>
        <w:numPr>
          <w:ilvl w:val="0"/>
          <w:numId w:val="45"/>
        </w:numPr>
        <w:spacing w:line="240" w:lineRule="auto"/>
        <w:ind w:left="1071" w:hanging="357"/>
        <w:jc w:val="both"/>
        <w:rPr>
          <w:rFonts w:asciiTheme="minorHAnsi" w:hAnsiTheme="minorHAnsi" w:cstheme="minorHAnsi"/>
        </w:rPr>
      </w:pPr>
      <w:r w:rsidRPr="005E258F">
        <w:rPr>
          <w:rFonts w:asciiTheme="minorHAnsi" w:hAnsiTheme="minorHAnsi" w:cstheme="minorHAnsi"/>
        </w:rPr>
        <w:t>zasad gromadzenia i wysokości wpłat do pracowniczych planów kapitałowych, o których mowa w ustawie z dnia 4 października 2018 r. o pracowniczych planach kapitałowych</w:t>
      </w:r>
    </w:p>
    <w:p w14:paraId="71AA9778" w14:textId="77777777" w:rsidR="001A66E8" w:rsidRPr="005E258F" w:rsidRDefault="001A66E8" w:rsidP="007308F9">
      <w:pPr>
        <w:spacing w:line="240" w:lineRule="auto"/>
        <w:ind w:left="714"/>
        <w:jc w:val="both"/>
        <w:rPr>
          <w:rFonts w:asciiTheme="minorHAnsi" w:hAnsiTheme="minorHAnsi" w:cstheme="minorHAnsi"/>
        </w:rPr>
      </w:pPr>
      <w:r w:rsidRPr="005E258F">
        <w:rPr>
          <w:rFonts w:asciiTheme="minorHAnsi" w:hAnsiTheme="minorHAnsi" w:cstheme="minorHAnsi"/>
        </w:rPr>
        <w:t>- jeżeli zmiany te będą miały wpływ na koszty wykonania zamówienia przez Wykonawcę.</w:t>
      </w:r>
    </w:p>
    <w:p w14:paraId="3881B946" w14:textId="77777777" w:rsidR="001A66E8" w:rsidRPr="005E258F" w:rsidRDefault="001A66E8" w:rsidP="007308F9">
      <w:pPr>
        <w:spacing w:line="240" w:lineRule="auto"/>
        <w:ind w:left="714"/>
        <w:jc w:val="both"/>
        <w:rPr>
          <w:rFonts w:asciiTheme="minorHAnsi" w:hAnsiTheme="minorHAnsi" w:cstheme="minorHAnsi"/>
        </w:rPr>
      </w:pPr>
      <w:r w:rsidRPr="005E258F">
        <w:rPr>
          <w:rFonts w:asciiTheme="minorHAnsi" w:hAnsiTheme="minorHAnsi" w:cstheme="minorHAnsi"/>
        </w:rPr>
        <w:t>Warunkiem zmiany wynagrodzenia Wykonawcy będzie wykazanie przez daną Stronę umowy, że zmiany określone w</w:t>
      </w:r>
      <w:r w:rsidR="00973823" w:rsidRPr="005E258F">
        <w:rPr>
          <w:rFonts w:asciiTheme="minorHAnsi" w:hAnsiTheme="minorHAnsi" w:cstheme="minorHAnsi"/>
        </w:rPr>
        <w:t xml:space="preserve"> pkt</w:t>
      </w:r>
      <w:r w:rsidRPr="005E258F">
        <w:rPr>
          <w:rFonts w:asciiTheme="minorHAnsi" w:hAnsiTheme="minorHAnsi" w:cstheme="minorHAnsi"/>
        </w:rPr>
        <w:t xml:space="preserve"> 2 miały faktyczny wpływ na koszty wykonania przedmiotu umowy. Zmiany będą liczone wyłącznie w stosunku do zakresu pozostającego do wykonania</w:t>
      </w:r>
    </w:p>
    <w:p w14:paraId="63AD94CF" w14:textId="77777777" w:rsidR="00C93CDE" w:rsidRPr="005E258F" w:rsidRDefault="00A55927" w:rsidP="007308F9">
      <w:pPr>
        <w:numPr>
          <w:ilvl w:val="0"/>
          <w:numId w:val="40"/>
        </w:numPr>
        <w:spacing w:line="240" w:lineRule="auto"/>
        <w:ind w:left="714" w:hanging="357"/>
        <w:jc w:val="both"/>
        <w:rPr>
          <w:rFonts w:asciiTheme="minorHAnsi" w:hAnsiTheme="minorHAnsi" w:cstheme="minorHAnsi"/>
        </w:rPr>
      </w:pPr>
      <w:r w:rsidRPr="005E258F">
        <w:rPr>
          <w:rFonts w:asciiTheme="minorHAnsi" w:hAnsiTheme="minorHAnsi" w:cstheme="minorHAnsi"/>
        </w:rPr>
        <w:t xml:space="preserve">Miejsca dostawy części/całości przedmiotu umowy, poprzez wskazanie innej jednostki Policji na terenie woj. małopolskiego jako miejsca dostawy, w </w:t>
      </w:r>
      <w:proofErr w:type="gramStart"/>
      <w:r w:rsidRPr="005E258F">
        <w:rPr>
          <w:rFonts w:asciiTheme="minorHAnsi" w:hAnsiTheme="minorHAnsi" w:cstheme="minorHAnsi"/>
        </w:rPr>
        <w:t>przypadku</w:t>
      </w:r>
      <w:proofErr w:type="gramEnd"/>
      <w:r w:rsidRPr="005E258F">
        <w:rPr>
          <w:rFonts w:asciiTheme="minorHAnsi" w:hAnsiTheme="minorHAnsi" w:cstheme="minorHAnsi"/>
        </w:rPr>
        <w:t xml:space="preserve"> jeśli będzie to wynikało z potrzeb Zamawiającego</w:t>
      </w:r>
      <w:r w:rsidRPr="005E258F">
        <w:rPr>
          <w:rFonts w:asciiTheme="minorHAnsi" w:hAnsiTheme="minorHAnsi" w:cstheme="minorHAnsi"/>
          <w:bCs/>
        </w:rPr>
        <w:t>.</w:t>
      </w:r>
    </w:p>
    <w:p w14:paraId="1532B5FF" w14:textId="77777777" w:rsidR="00A55927" w:rsidRPr="005E258F" w:rsidRDefault="00A55927" w:rsidP="007308F9">
      <w:pPr>
        <w:numPr>
          <w:ilvl w:val="0"/>
          <w:numId w:val="40"/>
        </w:numPr>
        <w:spacing w:line="240" w:lineRule="auto"/>
        <w:ind w:left="714" w:hanging="357"/>
        <w:jc w:val="both"/>
        <w:rPr>
          <w:rFonts w:asciiTheme="minorHAnsi" w:hAnsiTheme="minorHAnsi" w:cstheme="minorHAnsi"/>
        </w:rPr>
      </w:pPr>
      <w:r w:rsidRPr="005E258F">
        <w:rPr>
          <w:rFonts w:asciiTheme="minorHAnsi" w:hAnsiTheme="minorHAnsi" w:cstheme="minorHAnsi"/>
        </w:rPr>
        <w:t>Zmiany wynagrodzenia Wykonawcy (waloryzacji):</w:t>
      </w:r>
      <w:r w:rsidR="00262626" w:rsidRPr="005E258F">
        <w:rPr>
          <w:rFonts w:asciiTheme="minorHAnsi" w:hAnsiTheme="minorHAnsi" w:cstheme="minorHAnsi"/>
        </w:rPr>
        <w:t xml:space="preserve"> </w:t>
      </w:r>
    </w:p>
    <w:p w14:paraId="557CC796" w14:textId="77777777" w:rsidR="00A55927" w:rsidRPr="005E258F" w:rsidRDefault="00A55927" w:rsidP="007308F9">
      <w:pPr>
        <w:pStyle w:val="Akapitzlist"/>
        <w:numPr>
          <w:ilvl w:val="2"/>
          <w:numId w:val="40"/>
        </w:numPr>
        <w:spacing w:line="240" w:lineRule="auto"/>
        <w:ind w:left="1071" w:hanging="357"/>
        <w:jc w:val="both"/>
        <w:rPr>
          <w:rFonts w:asciiTheme="minorHAnsi" w:hAnsiTheme="minorHAnsi" w:cstheme="minorHAnsi"/>
        </w:rPr>
      </w:pPr>
      <w:r w:rsidRPr="005E258F">
        <w:rPr>
          <w:rFonts w:asciiTheme="minorHAnsi" w:hAnsiTheme="minorHAnsi" w:cstheme="minorHAnsi"/>
        </w:rPr>
        <w:t>Zamawiający przewiduje możliwość zmiany umowy w zakresie wysokości wynagrodzenia w</w:t>
      </w:r>
      <w:r w:rsidR="00C93CDE" w:rsidRPr="005E258F">
        <w:rPr>
          <w:rFonts w:asciiTheme="minorHAnsi" w:hAnsiTheme="minorHAnsi" w:cstheme="minorHAnsi"/>
        </w:rPr>
        <w:t> </w:t>
      </w:r>
      <w:r w:rsidRPr="005E258F">
        <w:rPr>
          <w:rFonts w:asciiTheme="minorHAnsi" w:hAnsiTheme="minorHAnsi" w:cstheme="minorHAnsi"/>
        </w:rPr>
        <w:t xml:space="preserve">przypadku zmiany ceny materiałów lub kosztów związanych z realizacją zamówienia. </w:t>
      </w:r>
      <w:r w:rsidRPr="005E258F">
        <w:rPr>
          <w:rFonts w:asciiTheme="minorHAnsi" w:hAnsiTheme="minorHAnsi" w:cstheme="minorHAnsi"/>
        </w:rPr>
        <w:lastRenderedPageBreak/>
        <w:t xml:space="preserve">Strony mają prawo do żądania zmiany wynagrodzenia po upływie 6 miesięcy, licząc od dnia zawarcia </w:t>
      </w:r>
      <w:proofErr w:type="gramStart"/>
      <w:r w:rsidRPr="005E258F">
        <w:rPr>
          <w:rFonts w:asciiTheme="minorHAnsi" w:hAnsiTheme="minorHAnsi" w:cstheme="minorHAnsi"/>
        </w:rPr>
        <w:t>umowy,</w:t>
      </w:r>
      <w:proofErr w:type="gramEnd"/>
      <w:r w:rsidRPr="005E258F">
        <w:rPr>
          <w:rFonts w:asciiTheme="minorHAnsi" w:hAnsiTheme="minorHAnsi" w:cstheme="minorHAnsi"/>
        </w:rPr>
        <w:t xml:space="preserve"> oraz nie częściej niż po upływie kolejnych 6 miesięcy od dnia zawarcia aneksu zmieniającego wysokość wynagrodzenia Wykonawcy. Żądanie musi mieć formę pisemną.</w:t>
      </w:r>
    </w:p>
    <w:p w14:paraId="2F019811" w14:textId="77777777" w:rsidR="00A55927" w:rsidRPr="005E258F" w:rsidRDefault="00A55927" w:rsidP="007308F9">
      <w:pPr>
        <w:pStyle w:val="Akapitzlist"/>
        <w:numPr>
          <w:ilvl w:val="2"/>
          <w:numId w:val="40"/>
        </w:numPr>
        <w:spacing w:line="240" w:lineRule="auto"/>
        <w:ind w:left="1071" w:hanging="357"/>
        <w:jc w:val="both"/>
        <w:rPr>
          <w:rFonts w:asciiTheme="minorHAnsi" w:hAnsiTheme="minorHAnsi" w:cstheme="minorHAnsi"/>
        </w:rPr>
      </w:pPr>
      <w:r w:rsidRPr="005E258F">
        <w:rPr>
          <w:rFonts w:asciiTheme="minorHAnsi" w:hAnsiTheme="minorHAnsi" w:cstheme="minorHAnsi"/>
        </w:rPr>
        <w:t xml:space="preserve">Strony mają prawo do żądania zmiany wynagrodzenia, gdy zmiana ceny materiałów lub kosztów związanych z realizacją niniejszej umowy, określona w sposób opisany poniżej, będzie większa o co najmniej </w:t>
      </w:r>
      <w:r w:rsidR="00151B02" w:rsidRPr="005E258F">
        <w:rPr>
          <w:rFonts w:asciiTheme="minorHAnsi" w:hAnsiTheme="minorHAnsi" w:cstheme="minorHAnsi"/>
        </w:rPr>
        <w:t>5</w:t>
      </w:r>
      <w:r w:rsidRPr="005E258F">
        <w:rPr>
          <w:rFonts w:asciiTheme="minorHAnsi" w:hAnsiTheme="minorHAnsi" w:cstheme="minorHAnsi"/>
        </w:rPr>
        <w:t>% w wartościach bezwzględnych. Przez zmianę cen materiałów lub kosztów związanych z realizacją niniejszej umowy należy rozumieć wynik porównania wskaźnik</w:t>
      </w:r>
      <w:r w:rsidR="00832166" w:rsidRPr="005E258F">
        <w:rPr>
          <w:rFonts w:asciiTheme="minorHAnsi" w:hAnsiTheme="minorHAnsi" w:cstheme="minorHAnsi"/>
        </w:rPr>
        <w:t>a</w:t>
      </w:r>
      <w:r w:rsidRPr="005E258F">
        <w:rPr>
          <w:rFonts w:asciiTheme="minorHAnsi" w:hAnsiTheme="minorHAnsi" w:cstheme="minorHAnsi"/>
        </w:rPr>
        <w:t xml:space="preserve"> cen towarów i usług konsumpcyjnych, publikowanego w zakładce wskaźniki makroekonomiczne na stronie Internetowej GUS, w miesiącu badanym w stosunku do wartości wskaźnika w miesiącu zawarcia umowy lub ostatniego aneksu zmieniającego wysokość wynagrodzenia Wykonawcy. Wynik porównania wskaźnika to różnica wskaźnika cen towarów i usług konsumpcyjnych</w:t>
      </w:r>
      <w:r w:rsidR="00262626" w:rsidRPr="005E258F">
        <w:rPr>
          <w:rFonts w:asciiTheme="minorHAnsi" w:hAnsiTheme="minorHAnsi" w:cstheme="minorHAnsi"/>
        </w:rPr>
        <w:t xml:space="preserve"> </w:t>
      </w:r>
      <w:r w:rsidRPr="005E258F">
        <w:rPr>
          <w:rFonts w:asciiTheme="minorHAnsi" w:hAnsiTheme="minorHAnsi" w:cstheme="minorHAnsi"/>
        </w:rPr>
        <w:t>w porównywanych miesiącach.</w:t>
      </w:r>
    </w:p>
    <w:p w14:paraId="6B337E18" w14:textId="77777777" w:rsidR="00A55927" w:rsidRPr="005E258F" w:rsidRDefault="00A55927" w:rsidP="007308F9">
      <w:pPr>
        <w:pStyle w:val="Akapitzlist"/>
        <w:numPr>
          <w:ilvl w:val="2"/>
          <w:numId w:val="40"/>
        </w:numPr>
        <w:spacing w:line="240" w:lineRule="auto"/>
        <w:ind w:left="1071" w:hanging="357"/>
        <w:jc w:val="both"/>
        <w:rPr>
          <w:rFonts w:asciiTheme="minorHAnsi" w:hAnsiTheme="minorHAnsi" w:cstheme="minorHAnsi"/>
        </w:rPr>
      </w:pPr>
      <w:r w:rsidRPr="005E258F">
        <w:rPr>
          <w:rFonts w:asciiTheme="minorHAnsi" w:hAnsiTheme="minorHAnsi" w:cstheme="minorHAnsi"/>
        </w:rPr>
        <w:t xml:space="preserve">W sytuacji, gdy zmiana wskaźnika przekroczy </w:t>
      </w:r>
      <w:r w:rsidR="006D1401" w:rsidRPr="005E258F">
        <w:rPr>
          <w:rFonts w:asciiTheme="minorHAnsi" w:hAnsiTheme="minorHAnsi" w:cstheme="minorHAnsi"/>
        </w:rPr>
        <w:t>5</w:t>
      </w:r>
      <w:r w:rsidRPr="005E258F">
        <w:rPr>
          <w:rFonts w:asciiTheme="minorHAnsi" w:hAnsiTheme="minorHAnsi" w:cstheme="minorHAnsi"/>
        </w:rPr>
        <w:t xml:space="preserve">% w wartościach bezwzględnych Strony dokonają zmiany wynagrodzenia w odniesieniu do niewykonanej części zamówienia o wartość wskaźnika liczonego od daty zawarcia umowy lub ostatniego aneksu waloryzującego wynagrodzenie. </w:t>
      </w:r>
    </w:p>
    <w:p w14:paraId="31794838" w14:textId="77777777" w:rsidR="00A55927" w:rsidRPr="005E258F" w:rsidRDefault="00A55927" w:rsidP="007308F9">
      <w:pPr>
        <w:pStyle w:val="Akapitzlist"/>
        <w:numPr>
          <w:ilvl w:val="2"/>
          <w:numId w:val="40"/>
        </w:numPr>
        <w:spacing w:line="240" w:lineRule="auto"/>
        <w:ind w:left="1071" w:hanging="357"/>
        <w:jc w:val="both"/>
        <w:rPr>
          <w:rFonts w:asciiTheme="minorHAnsi" w:hAnsiTheme="minorHAnsi" w:cstheme="minorHAnsi"/>
        </w:rPr>
      </w:pPr>
      <w:r w:rsidRPr="005E258F">
        <w:rPr>
          <w:rFonts w:asciiTheme="minorHAnsi" w:hAnsiTheme="minorHAnsi" w:cstheme="minorHAnsi"/>
        </w:rPr>
        <w:t xml:space="preserve">Strony uznają, że zmiany cen materiałów lub kosztów, objętych wskaźnikiem wskazanym w lit. b) wpływają bezpośrednio na zmiany cen materiałów lub kosztów związanych z realizacją niniejszej umowy. W związku z tym Strony uznają, że zmiana tych wskaźników przekłada się bezpośrednio na zmianę cen materiałów lub kosztów związanych z realizacją niniejszej umowy. </w:t>
      </w:r>
    </w:p>
    <w:p w14:paraId="14D45C98" w14:textId="77777777" w:rsidR="00A55927" w:rsidRPr="005E258F" w:rsidRDefault="00A55927" w:rsidP="00F75A5B">
      <w:pPr>
        <w:spacing w:line="240" w:lineRule="auto"/>
        <w:ind w:left="709"/>
        <w:jc w:val="both"/>
        <w:rPr>
          <w:rFonts w:asciiTheme="minorHAnsi" w:hAnsiTheme="minorHAnsi" w:cstheme="minorHAnsi"/>
        </w:rPr>
      </w:pPr>
      <w:r w:rsidRPr="005E258F">
        <w:rPr>
          <w:rFonts w:asciiTheme="minorHAnsi" w:hAnsiTheme="minorHAnsi" w:cstheme="minorHAnsi"/>
        </w:rPr>
        <w:t>Zmiana wysokości wynagrodzenia będzie dotyczyła części umowy pozostałej do wykonania. Łączna maksymalna wartość zmiany wynagrodzenia Wykonawcy z tego tytułu nie może przekroczyć 10% pierwotnego łącznego wynagrodzenia Wykonawcy.</w:t>
      </w:r>
    </w:p>
    <w:p w14:paraId="31F0FB4D" w14:textId="77777777" w:rsidR="00A55927" w:rsidRPr="005E258F" w:rsidRDefault="00A55927" w:rsidP="007308F9">
      <w:pPr>
        <w:numPr>
          <w:ilvl w:val="0"/>
          <w:numId w:val="41"/>
        </w:numPr>
        <w:spacing w:line="240" w:lineRule="auto"/>
        <w:jc w:val="both"/>
        <w:rPr>
          <w:rFonts w:asciiTheme="minorHAnsi" w:hAnsiTheme="minorHAnsi" w:cstheme="minorHAnsi"/>
        </w:rPr>
      </w:pPr>
      <w:r w:rsidRPr="005E258F">
        <w:rPr>
          <w:rFonts w:asciiTheme="minorHAnsi" w:hAnsiTheme="minorHAnsi" w:cstheme="minorHAnsi"/>
          <w:kern w:val="22"/>
        </w:rPr>
        <w:t>Zmiany do umowy może inicjować zarówno Zamawiający, jak i Wykonawca, składając pisemny wniosek do drugiej strony, zawierający w szczególności opis zmiany i uzasadnienie. Zamawiający powyżej przewidział katalog zmian, na które może wyrazić zgodę, powyższe nie stanowi jednak zobowiązania do wyrażenia takiej zgody.</w:t>
      </w:r>
    </w:p>
    <w:p w14:paraId="04E588C6" w14:textId="77777777" w:rsidR="00A55927" w:rsidRPr="005E258F" w:rsidRDefault="00A55927" w:rsidP="007308F9">
      <w:pPr>
        <w:numPr>
          <w:ilvl w:val="0"/>
          <w:numId w:val="41"/>
        </w:numPr>
        <w:spacing w:line="240" w:lineRule="auto"/>
        <w:jc w:val="both"/>
        <w:rPr>
          <w:rFonts w:asciiTheme="minorHAnsi" w:hAnsiTheme="minorHAnsi" w:cstheme="minorHAnsi"/>
        </w:rPr>
      </w:pPr>
      <w:r w:rsidRPr="005E258F">
        <w:rPr>
          <w:rFonts w:asciiTheme="minorHAnsi" w:hAnsiTheme="minorHAnsi" w:cstheme="minorHAnsi"/>
        </w:rPr>
        <w:t>Wszelkie zmiany i uzupełnienia do niniejszej umowy mogą być dokonane za zgodą obu stron wyrażoną na piśmie pod rygorem nieważności.</w:t>
      </w:r>
    </w:p>
    <w:p w14:paraId="74BCD890" w14:textId="77777777" w:rsidR="00EE334B" w:rsidRPr="005E258F" w:rsidRDefault="00A55927" w:rsidP="007308F9">
      <w:pPr>
        <w:numPr>
          <w:ilvl w:val="0"/>
          <w:numId w:val="41"/>
        </w:numPr>
        <w:spacing w:line="240" w:lineRule="auto"/>
        <w:jc w:val="both"/>
        <w:rPr>
          <w:rFonts w:asciiTheme="minorHAnsi" w:hAnsiTheme="minorHAnsi" w:cstheme="minorHAnsi"/>
        </w:rPr>
      </w:pPr>
      <w:r w:rsidRPr="005E258F">
        <w:rPr>
          <w:rFonts w:asciiTheme="minorHAnsi" w:hAnsiTheme="minorHAnsi" w:cstheme="minorHAnsi"/>
        </w:rPr>
        <w:t xml:space="preserve">Wszelkie </w:t>
      </w:r>
      <w:proofErr w:type="gramStart"/>
      <w:r w:rsidRPr="005E258F">
        <w:rPr>
          <w:rFonts w:asciiTheme="minorHAnsi" w:hAnsiTheme="minorHAnsi" w:cstheme="minorHAnsi"/>
        </w:rPr>
        <w:t>zmiany</w:t>
      </w:r>
      <w:proofErr w:type="gramEnd"/>
      <w:r w:rsidRPr="005E258F">
        <w:rPr>
          <w:rFonts w:asciiTheme="minorHAnsi" w:hAnsiTheme="minorHAnsi" w:cstheme="minorHAnsi"/>
        </w:rPr>
        <w:t xml:space="preserve"> o których mowa w ust. 2 mogą zostać wprowadzone w życie po odpowiednich negocjacjach Wykonawcy z Zamawiającym i akceptacji ustaleń przez obie strony umowy.</w:t>
      </w:r>
    </w:p>
    <w:p w14:paraId="0BCCF4D7" w14:textId="77777777" w:rsidR="00AA173A" w:rsidRPr="005E258F" w:rsidRDefault="00AA173A" w:rsidP="007308F9">
      <w:pPr>
        <w:pStyle w:val="Tekstpodstawowy"/>
        <w:spacing w:after="0"/>
        <w:jc w:val="center"/>
        <w:rPr>
          <w:rFonts w:asciiTheme="minorHAnsi" w:hAnsiTheme="minorHAnsi" w:cstheme="minorHAnsi"/>
          <w:b/>
          <w:bCs/>
          <w:color w:val="auto"/>
          <w:kern w:val="22"/>
          <w:sz w:val="22"/>
          <w:szCs w:val="22"/>
        </w:rPr>
      </w:pPr>
    </w:p>
    <w:p w14:paraId="50D99E91" w14:textId="77777777" w:rsidR="00EE334B" w:rsidRPr="005E258F" w:rsidRDefault="00EE334B" w:rsidP="007308F9">
      <w:pPr>
        <w:pStyle w:val="Tekstpodstawowy"/>
        <w:spacing w:after="0"/>
        <w:jc w:val="center"/>
        <w:rPr>
          <w:rFonts w:asciiTheme="minorHAnsi" w:hAnsiTheme="minorHAnsi" w:cstheme="minorHAnsi"/>
          <w:b/>
          <w:bCs/>
          <w:color w:val="auto"/>
          <w:kern w:val="22"/>
          <w:sz w:val="22"/>
          <w:szCs w:val="22"/>
        </w:rPr>
      </w:pPr>
      <w:r w:rsidRPr="005E258F">
        <w:rPr>
          <w:rFonts w:asciiTheme="minorHAnsi" w:hAnsiTheme="minorHAnsi" w:cstheme="minorHAnsi"/>
          <w:b/>
          <w:bCs/>
          <w:color w:val="auto"/>
          <w:kern w:val="22"/>
          <w:sz w:val="22"/>
          <w:szCs w:val="22"/>
        </w:rPr>
        <w:t>§13</w:t>
      </w:r>
    </w:p>
    <w:p w14:paraId="47A4FEEF" w14:textId="77777777" w:rsidR="00A55927" w:rsidRPr="005E258F" w:rsidRDefault="00A55927" w:rsidP="007308F9">
      <w:pPr>
        <w:spacing w:line="240" w:lineRule="auto"/>
        <w:jc w:val="center"/>
        <w:rPr>
          <w:rFonts w:asciiTheme="minorHAnsi" w:hAnsiTheme="minorHAnsi" w:cstheme="minorHAnsi"/>
          <w:b/>
          <w:kern w:val="22"/>
        </w:rPr>
      </w:pPr>
      <w:r w:rsidRPr="005E258F">
        <w:rPr>
          <w:rFonts w:asciiTheme="minorHAnsi" w:hAnsiTheme="minorHAnsi" w:cstheme="minorHAnsi"/>
          <w:b/>
          <w:kern w:val="22"/>
        </w:rPr>
        <w:t>ODSTĄPIENIE OD ZAMÓWIENIA</w:t>
      </w:r>
    </w:p>
    <w:p w14:paraId="1FD503FF" w14:textId="77777777" w:rsidR="00A55927" w:rsidRPr="005E258F" w:rsidRDefault="00A55927" w:rsidP="007308F9">
      <w:pPr>
        <w:numPr>
          <w:ilvl w:val="0"/>
          <w:numId w:val="22"/>
        </w:numPr>
        <w:suppressAutoHyphens/>
        <w:spacing w:line="240" w:lineRule="auto"/>
        <w:ind w:left="357" w:hanging="357"/>
        <w:jc w:val="both"/>
        <w:rPr>
          <w:rFonts w:asciiTheme="minorHAnsi" w:hAnsiTheme="minorHAnsi" w:cstheme="minorHAnsi"/>
          <w:kern w:val="22"/>
        </w:rPr>
      </w:pPr>
      <w:r w:rsidRPr="005E258F">
        <w:rPr>
          <w:rFonts w:asciiTheme="minorHAnsi" w:hAnsiTheme="minorHAnsi" w:cstheme="minorHAnsi"/>
          <w:kern w:val="22"/>
        </w:rPr>
        <w:t xml:space="preserve">Zamawiający ma prawo odstąpić od realizacji zamówienia </w:t>
      </w:r>
      <w:r w:rsidR="00CF5206" w:rsidRPr="005E258F">
        <w:rPr>
          <w:rFonts w:asciiTheme="minorHAnsi" w:hAnsiTheme="minorHAnsi" w:cstheme="minorHAnsi"/>
          <w:kern w:val="22"/>
        </w:rPr>
        <w:t xml:space="preserve">cząstkowego </w:t>
      </w:r>
      <w:r w:rsidRPr="005E258F">
        <w:rPr>
          <w:rFonts w:asciiTheme="minorHAnsi" w:hAnsiTheme="minorHAnsi" w:cstheme="minorHAnsi"/>
          <w:kern w:val="22"/>
        </w:rPr>
        <w:t xml:space="preserve">bez wyznaczenia dodatkowego terminu dostawy w przypadku naruszenia postanowień zamówienia lub Umowy ramowej, w szczególności, gdy Wykonawca bez uzasadnionych przyczyn nie wykona dostawy lub jej części w wyznaczonym terminie. </w:t>
      </w:r>
      <w:r w:rsidRPr="005E258F">
        <w:rPr>
          <w:rFonts w:asciiTheme="minorHAnsi" w:hAnsiTheme="minorHAnsi" w:cstheme="minorHAnsi"/>
          <w:bCs/>
          <w:kern w:val="22"/>
        </w:rPr>
        <w:t xml:space="preserve">Skorzystanie z prawa do odstąpienia od </w:t>
      </w:r>
      <w:r w:rsidRPr="005E258F">
        <w:rPr>
          <w:rFonts w:asciiTheme="minorHAnsi" w:hAnsiTheme="minorHAnsi" w:cstheme="minorHAnsi"/>
          <w:kern w:val="22"/>
        </w:rPr>
        <w:t xml:space="preserve">zamówienia </w:t>
      </w:r>
      <w:r w:rsidR="00CF5206" w:rsidRPr="005E258F">
        <w:rPr>
          <w:rFonts w:asciiTheme="minorHAnsi" w:hAnsiTheme="minorHAnsi" w:cstheme="minorHAnsi"/>
          <w:kern w:val="22"/>
        </w:rPr>
        <w:t xml:space="preserve">cząstkowego </w:t>
      </w:r>
      <w:r w:rsidRPr="005E258F">
        <w:rPr>
          <w:rFonts w:asciiTheme="minorHAnsi" w:hAnsiTheme="minorHAnsi" w:cstheme="minorHAnsi"/>
          <w:bCs/>
          <w:kern w:val="22"/>
        </w:rPr>
        <w:t xml:space="preserve">wyklucza zastosowanie kary umownej z tytułu zwłoki wykonania </w:t>
      </w:r>
      <w:r w:rsidRPr="005E258F">
        <w:rPr>
          <w:rFonts w:asciiTheme="minorHAnsi" w:hAnsiTheme="minorHAnsi" w:cstheme="minorHAnsi"/>
          <w:kern w:val="22"/>
        </w:rPr>
        <w:t>zamówienia</w:t>
      </w:r>
      <w:r w:rsidRPr="005E258F">
        <w:rPr>
          <w:rFonts w:asciiTheme="minorHAnsi" w:hAnsiTheme="minorHAnsi" w:cstheme="minorHAnsi"/>
          <w:bCs/>
          <w:kern w:val="22"/>
        </w:rPr>
        <w:t>, natomiast nie zwalnia od naliczenia kary umownej z tytułu odstąpienia od </w:t>
      </w:r>
      <w:r w:rsidRPr="005E258F">
        <w:rPr>
          <w:rFonts w:asciiTheme="minorHAnsi" w:hAnsiTheme="minorHAnsi" w:cstheme="minorHAnsi"/>
          <w:kern w:val="22"/>
        </w:rPr>
        <w:t xml:space="preserve">zamówienia, określonej w </w:t>
      </w:r>
      <w:r w:rsidRPr="005E258F">
        <w:rPr>
          <w:rFonts w:asciiTheme="minorHAnsi" w:hAnsiTheme="minorHAnsi" w:cstheme="minorHAnsi"/>
          <w:bCs/>
          <w:kern w:val="22"/>
        </w:rPr>
        <w:t xml:space="preserve">§11 ust. 1 pkt 1. Skorzystanie z prawa do odstąpienia od </w:t>
      </w:r>
      <w:r w:rsidRPr="005E258F">
        <w:rPr>
          <w:rFonts w:asciiTheme="minorHAnsi" w:hAnsiTheme="minorHAnsi" w:cstheme="minorHAnsi"/>
          <w:kern w:val="22"/>
        </w:rPr>
        <w:t xml:space="preserve">zamówienia </w:t>
      </w:r>
      <w:r w:rsidRPr="005E258F">
        <w:rPr>
          <w:rFonts w:asciiTheme="minorHAnsi" w:hAnsiTheme="minorHAnsi" w:cstheme="minorHAnsi"/>
          <w:bCs/>
          <w:kern w:val="22"/>
        </w:rPr>
        <w:t xml:space="preserve">może nastąpić w terminie 5 dni kalendarzowych od wyznaczonej daty </w:t>
      </w:r>
      <w:r w:rsidRPr="005E258F">
        <w:rPr>
          <w:rFonts w:asciiTheme="minorHAnsi" w:hAnsiTheme="minorHAnsi" w:cstheme="minorHAnsi"/>
          <w:kern w:val="22"/>
        </w:rPr>
        <w:t xml:space="preserve">dostawy, </w:t>
      </w:r>
      <w:r w:rsidRPr="005E258F">
        <w:rPr>
          <w:rFonts w:asciiTheme="minorHAnsi" w:hAnsiTheme="minorHAnsi" w:cstheme="minorHAnsi"/>
          <w:bCs/>
          <w:kern w:val="22"/>
        </w:rPr>
        <w:t>określonej w §5 ust. 2 umowy.</w:t>
      </w:r>
    </w:p>
    <w:p w14:paraId="4A071A10" w14:textId="77777777" w:rsidR="00A55927" w:rsidRPr="005E258F" w:rsidRDefault="00A55927" w:rsidP="007308F9">
      <w:pPr>
        <w:numPr>
          <w:ilvl w:val="0"/>
          <w:numId w:val="22"/>
        </w:numPr>
        <w:suppressAutoHyphens/>
        <w:spacing w:line="240" w:lineRule="auto"/>
        <w:ind w:left="357" w:hanging="357"/>
        <w:jc w:val="both"/>
        <w:rPr>
          <w:rFonts w:asciiTheme="minorHAnsi" w:hAnsiTheme="minorHAnsi" w:cstheme="minorHAnsi"/>
          <w:kern w:val="22"/>
        </w:rPr>
      </w:pPr>
      <w:r w:rsidRPr="005E258F">
        <w:rPr>
          <w:rFonts w:asciiTheme="minorHAnsi" w:hAnsiTheme="minorHAnsi" w:cstheme="minorHAnsi"/>
          <w:kern w:val="22"/>
        </w:rPr>
        <w:t xml:space="preserve">Oprócz przypadków wymienionych w Kodeksie Cywilnym Zamawiający może odstąpić od realizacji zamówienia lub jego części w </w:t>
      </w:r>
      <w:proofErr w:type="gramStart"/>
      <w:r w:rsidRPr="005E258F">
        <w:rPr>
          <w:rFonts w:asciiTheme="minorHAnsi" w:hAnsiTheme="minorHAnsi" w:cstheme="minorHAnsi"/>
          <w:kern w:val="22"/>
        </w:rPr>
        <w:t>razie</w:t>
      </w:r>
      <w:proofErr w:type="gramEnd"/>
      <w:r w:rsidRPr="005E258F">
        <w:rPr>
          <w:rFonts w:asciiTheme="minorHAnsi" w:hAnsiTheme="minorHAnsi" w:cstheme="minorHAnsi"/>
          <w:kern w:val="22"/>
        </w:rPr>
        <w:t xml:space="preserve"> gdy z uzasadnionych przyczyn asortyment objęty zamówieniem jest niedostępny dla Wykonawcy. W tej sytuacji nie będą naliczane kary umowne.</w:t>
      </w:r>
    </w:p>
    <w:p w14:paraId="0D7FBC25" w14:textId="77777777" w:rsidR="00EE334B" w:rsidRPr="005E258F" w:rsidRDefault="00A55927" w:rsidP="007308F9">
      <w:pPr>
        <w:numPr>
          <w:ilvl w:val="0"/>
          <w:numId w:val="22"/>
        </w:numPr>
        <w:suppressAutoHyphens/>
        <w:spacing w:line="240" w:lineRule="auto"/>
        <w:ind w:left="357" w:hanging="357"/>
        <w:jc w:val="both"/>
        <w:rPr>
          <w:rFonts w:asciiTheme="minorHAnsi" w:hAnsiTheme="minorHAnsi" w:cstheme="minorHAnsi"/>
          <w:kern w:val="22"/>
        </w:rPr>
      </w:pPr>
      <w:r w:rsidRPr="005E258F">
        <w:rPr>
          <w:rFonts w:asciiTheme="minorHAnsi" w:hAnsiTheme="minorHAnsi" w:cstheme="minorHAnsi"/>
          <w:kern w:val="22"/>
        </w:rPr>
        <w:t>Odstąpienie od zamówienia w przypadku, o którym mowa w ust. 2, może nastąpić w terminie do 7 dni kalendarzowych od powzięcia wiadomości o powyższych okolicznościac</w:t>
      </w:r>
      <w:r w:rsidR="00C93CDE" w:rsidRPr="005E258F">
        <w:rPr>
          <w:rFonts w:asciiTheme="minorHAnsi" w:hAnsiTheme="minorHAnsi" w:cstheme="minorHAnsi"/>
          <w:kern w:val="22"/>
        </w:rPr>
        <w:t>h</w:t>
      </w:r>
      <w:r w:rsidRPr="005E258F">
        <w:rPr>
          <w:rFonts w:asciiTheme="minorHAnsi" w:hAnsiTheme="minorHAnsi" w:cstheme="minorHAnsi"/>
          <w:kern w:val="22"/>
        </w:rPr>
        <w:t>.</w:t>
      </w:r>
    </w:p>
    <w:p w14:paraId="7861933B" w14:textId="77777777" w:rsidR="00AA173A" w:rsidRPr="005E258F" w:rsidRDefault="00AA173A" w:rsidP="007308F9">
      <w:pPr>
        <w:pStyle w:val="Normalny1"/>
        <w:jc w:val="center"/>
        <w:rPr>
          <w:rStyle w:val="normalchar1"/>
          <w:rFonts w:asciiTheme="minorHAnsi" w:hAnsiTheme="minorHAnsi" w:cstheme="minorHAnsi"/>
          <w:b/>
          <w:bCs/>
          <w:sz w:val="22"/>
          <w:szCs w:val="22"/>
        </w:rPr>
      </w:pPr>
    </w:p>
    <w:p w14:paraId="525A3CB0" w14:textId="77777777" w:rsidR="00EE334B" w:rsidRPr="005E258F" w:rsidRDefault="00EE334B" w:rsidP="007308F9">
      <w:pPr>
        <w:pStyle w:val="Normalny1"/>
        <w:jc w:val="center"/>
        <w:rPr>
          <w:rStyle w:val="normalchar1"/>
          <w:rFonts w:asciiTheme="minorHAnsi" w:hAnsiTheme="minorHAnsi" w:cstheme="minorHAnsi"/>
          <w:b/>
          <w:bCs/>
          <w:sz w:val="22"/>
          <w:szCs w:val="22"/>
        </w:rPr>
      </w:pPr>
      <w:r w:rsidRPr="005E258F">
        <w:rPr>
          <w:rStyle w:val="normalchar1"/>
          <w:rFonts w:asciiTheme="minorHAnsi" w:hAnsiTheme="minorHAnsi" w:cstheme="minorHAnsi"/>
          <w:b/>
          <w:bCs/>
          <w:sz w:val="22"/>
          <w:szCs w:val="22"/>
        </w:rPr>
        <w:t>§14</w:t>
      </w:r>
    </w:p>
    <w:p w14:paraId="6AD70852" w14:textId="77777777" w:rsidR="00A55927" w:rsidRPr="005E258F" w:rsidRDefault="00A55927" w:rsidP="007308F9">
      <w:pPr>
        <w:spacing w:line="240" w:lineRule="auto"/>
        <w:jc w:val="center"/>
        <w:rPr>
          <w:rFonts w:asciiTheme="minorHAnsi" w:hAnsiTheme="minorHAnsi" w:cstheme="minorHAnsi"/>
          <w:kern w:val="22"/>
        </w:rPr>
      </w:pPr>
      <w:r w:rsidRPr="005E258F">
        <w:rPr>
          <w:rFonts w:asciiTheme="minorHAnsi" w:hAnsiTheme="minorHAnsi" w:cstheme="minorHAnsi"/>
          <w:b/>
          <w:kern w:val="22"/>
        </w:rPr>
        <w:t>UDZIELANIE ZAMÓWIEŃ POZA UMOWĄ RAMOWĄ</w:t>
      </w:r>
    </w:p>
    <w:p w14:paraId="56673091" w14:textId="77777777" w:rsidR="00A55927" w:rsidRPr="005E258F" w:rsidRDefault="00A55927" w:rsidP="007308F9">
      <w:pPr>
        <w:spacing w:line="240" w:lineRule="auto"/>
        <w:jc w:val="both"/>
        <w:rPr>
          <w:rFonts w:asciiTheme="minorHAnsi" w:hAnsiTheme="minorHAnsi" w:cstheme="minorHAnsi"/>
          <w:kern w:val="22"/>
        </w:rPr>
      </w:pPr>
      <w:r w:rsidRPr="005E258F">
        <w:rPr>
          <w:rFonts w:asciiTheme="minorHAnsi" w:hAnsiTheme="minorHAnsi" w:cstheme="minorHAnsi"/>
          <w:kern w:val="22"/>
        </w:rPr>
        <w:lastRenderedPageBreak/>
        <w:t xml:space="preserve">Zawarcie niniejszej umowy ramowej nie pozbawia Zamawiającego prawa do zamawiania tożsamych dostaw w drodze odrębnych postępowań. </w:t>
      </w:r>
    </w:p>
    <w:p w14:paraId="4FBF1167" w14:textId="77777777" w:rsidR="00AA173A" w:rsidRPr="005E258F" w:rsidRDefault="00AA173A" w:rsidP="007308F9">
      <w:pPr>
        <w:spacing w:line="240" w:lineRule="auto"/>
        <w:jc w:val="center"/>
        <w:rPr>
          <w:rFonts w:asciiTheme="minorHAnsi" w:hAnsiTheme="minorHAnsi" w:cstheme="minorHAnsi"/>
          <w:b/>
          <w:kern w:val="1"/>
          <w:lang w:eastAsia="zh-CN"/>
        </w:rPr>
      </w:pPr>
    </w:p>
    <w:p w14:paraId="700B7761" w14:textId="77777777" w:rsidR="00A55927" w:rsidRPr="005E258F" w:rsidRDefault="00A55927" w:rsidP="007308F9">
      <w:pPr>
        <w:spacing w:line="240" w:lineRule="auto"/>
        <w:jc w:val="center"/>
        <w:rPr>
          <w:rFonts w:asciiTheme="minorHAnsi" w:hAnsiTheme="minorHAnsi" w:cstheme="minorHAnsi"/>
          <w:b/>
          <w:kern w:val="1"/>
          <w:lang w:eastAsia="zh-CN"/>
        </w:rPr>
      </w:pPr>
      <w:r w:rsidRPr="005E258F">
        <w:rPr>
          <w:rFonts w:asciiTheme="minorHAnsi" w:hAnsiTheme="minorHAnsi" w:cstheme="minorHAnsi"/>
          <w:b/>
          <w:kern w:val="1"/>
          <w:lang w:eastAsia="zh-CN"/>
        </w:rPr>
        <w:t>§15</w:t>
      </w:r>
    </w:p>
    <w:p w14:paraId="02EFB1B6" w14:textId="77777777" w:rsidR="00EE334B" w:rsidRPr="005E258F" w:rsidRDefault="00EE334B" w:rsidP="007308F9">
      <w:pPr>
        <w:pStyle w:val="Normalny1"/>
        <w:jc w:val="center"/>
        <w:rPr>
          <w:rFonts w:asciiTheme="minorHAnsi" w:hAnsiTheme="minorHAnsi" w:cstheme="minorHAnsi"/>
          <w:sz w:val="22"/>
          <w:szCs w:val="22"/>
        </w:rPr>
      </w:pPr>
      <w:r w:rsidRPr="005E258F">
        <w:rPr>
          <w:rStyle w:val="normalchar1"/>
          <w:rFonts w:asciiTheme="minorHAnsi" w:hAnsiTheme="minorHAnsi" w:cstheme="minorHAnsi"/>
          <w:b/>
          <w:bCs/>
          <w:sz w:val="22"/>
          <w:szCs w:val="22"/>
        </w:rPr>
        <w:t>OCHRONA DANYCH OSOBOWYCH.</w:t>
      </w:r>
    </w:p>
    <w:p w14:paraId="40815521" w14:textId="77777777" w:rsidR="00EE334B" w:rsidRPr="005E258F" w:rsidRDefault="00EE334B" w:rsidP="007308F9">
      <w:pPr>
        <w:numPr>
          <w:ilvl w:val="0"/>
          <w:numId w:val="21"/>
        </w:numPr>
        <w:spacing w:line="240" w:lineRule="auto"/>
        <w:ind w:left="357" w:hanging="357"/>
        <w:contextualSpacing/>
        <w:jc w:val="both"/>
        <w:rPr>
          <w:rFonts w:asciiTheme="minorHAnsi" w:hAnsiTheme="minorHAnsi" w:cstheme="minorHAnsi"/>
        </w:rPr>
      </w:pPr>
      <w:r w:rsidRPr="005E258F">
        <w:rPr>
          <w:rFonts w:asciiTheme="minorHAnsi" w:hAnsiTheme="minorHAnsi" w:cstheme="minorHAnsi"/>
        </w:rPr>
        <w:t>Wykonawca oświadcza, że wypełnił obowiązki informacyjne przewidziane w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realizacji niniejszej umowy oraz które udostępnił Zamawiającemu.</w:t>
      </w:r>
    </w:p>
    <w:p w14:paraId="3CABADCE" w14:textId="77777777" w:rsidR="00EE334B" w:rsidRPr="005E258F" w:rsidRDefault="00EE334B" w:rsidP="007308F9">
      <w:pPr>
        <w:numPr>
          <w:ilvl w:val="0"/>
          <w:numId w:val="21"/>
        </w:numPr>
        <w:spacing w:line="240" w:lineRule="auto"/>
        <w:contextualSpacing/>
        <w:jc w:val="both"/>
        <w:rPr>
          <w:rFonts w:asciiTheme="minorHAnsi" w:hAnsiTheme="minorHAnsi" w:cstheme="minorHAnsi"/>
          <w:lang w:eastAsia="en-US"/>
        </w:rPr>
      </w:pPr>
      <w:r w:rsidRPr="005E258F">
        <w:rPr>
          <w:rFonts w:asciiTheme="minorHAnsi" w:hAnsiTheme="minorHAnsi" w:cstheme="minorHAnsi"/>
        </w:rPr>
        <w:t>Zamawiający oświadcza, że wypełnił obowiązki informacyjne przewidziane w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realizacji niniejszej umowy oraz które udostępnił Wykonawcy.</w:t>
      </w:r>
    </w:p>
    <w:p w14:paraId="21378803" w14:textId="77777777" w:rsidR="004C41D4" w:rsidRPr="005E258F" w:rsidRDefault="004C41D4" w:rsidP="007308F9">
      <w:pPr>
        <w:spacing w:line="240" w:lineRule="auto"/>
        <w:jc w:val="center"/>
        <w:rPr>
          <w:rFonts w:asciiTheme="minorHAnsi" w:hAnsiTheme="minorHAnsi" w:cstheme="minorHAnsi"/>
          <w:b/>
          <w:kern w:val="1"/>
          <w:lang w:eastAsia="zh-CN"/>
        </w:rPr>
      </w:pPr>
    </w:p>
    <w:p w14:paraId="6A699C33" w14:textId="77777777" w:rsidR="00EE334B" w:rsidRPr="005E258F" w:rsidRDefault="00EE334B" w:rsidP="007308F9">
      <w:pPr>
        <w:spacing w:line="240" w:lineRule="auto"/>
        <w:jc w:val="center"/>
        <w:rPr>
          <w:rFonts w:asciiTheme="minorHAnsi" w:hAnsiTheme="minorHAnsi" w:cstheme="minorHAnsi"/>
          <w:b/>
          <w:kern w:val="1"/>
          <w:lang w:eastAsia="zh-CN"/>
        </w:rPr>
      </w:pPr>
      <w:r w:rsidRPr="005E258F">
        <w:rPr>
          <w:rFonts w:asciiTheme="minorHAnsi" w:hAnsiTheme="minorHAnsi" w:cstheme="minorHAnsi"/>
          <w:b/>
          <w:kern w:val="1"/>
          <w:lang w:eastAsia="zh-CN"/>
        </w:rPr>
        <w:t>§1</w:t>
      </w:r>
      <w:r w:rsidR="00A55927" w:rsidRPr="005E258F">
        <w:rPr>
          <w:rFonts w:asciiTheme="minorHAnsi" w:hAnsiTheme="minorHAnsi" w:cstheme="minorHAnsi"/>
          <w:b/>
          <w:kern w:val="1"/>
          <w:lang w:eastAsia="zh-CN"/>
        </w:rPr>
        <w:t>6</w:t>
      </w:r>
    </w:p>
    <w:p w14:paraId="709A4ACF" w14:textId="77777777" w:rsidR="00EE334B" w:rsidRPr="005E258F" w:rsidRDefault="00EE334B" w:rsidP="007308F9">
      <w:pPr>
        <w:suppressAutoHyphens/>
        <w:spacing w:line="240" w:lineRule="auto"/>
        <w:jc w:val="center"/>
        <w:rPr>
          <w:rFonts w:asciiTheme="minorHAnsi" w:hAnsiTheme="minorHAnsi" w:cstheme="minorHAnsi"/>
          <w:kern w:val="1"/>
          <w:lang w:eastAsia="zh-CN"/>
        </w:rPr>
      </w:pPr>
      <w:r w:rsidRPr="005E258F">
        <w:rPr>
          <w:rFonts w:asciiTheme="minorHAnsi" w:hAnsiTheme="minorHAnsi" w:cstheme="minorHAnsi"/>
          <w:b/>
          <w:kern w:val="1"/>
          <w:lang w:eastAsia="zh-CN"/>
        </w:rPr>
        <w:t>INFORMACJE OGÓLNE I PORZĄDKOWE.</w:t>
      </w:r>
    </w:p>
    <w:p w14:paraId="6A34D1D2" w14:textId="77777777" w:rsidR="00EE334B" w:rsidRPr="005E258F" w:rsidRDefault="00EE334B" w:rsidP="007308F9">
      <w:pPr>
        <w:numPr>
          <w:ilvl w:val="0"/>
          <w:numId w:val="25"/>
        </w:numPr>
        <w:tabs>
          <w:tab w:val="left" w:pos="360"/>
        </w:tabs>
        <w:spacing w:line="240" w:lineRule="auto"/>
        <w:jc w:val="both"/>
        <w:rPr>
          <w:rFonts w:asciiTheme="minorHAnsi" w:hAnsiTheme="minorHAnsi" w:cstheme="minorHAnsi"/>
        </w:rPr>
      </w:pPr>
      <w:r w:rsidRPr="005E258F">
        <w:rPr>
          <w:rFonts w:asciiTheme="minorHAnsi" w:hAnsiTheme="minorHAnsi" w:cstheme="minorHAnsi"/>
        </w:rPr>
        <w:t>W sprawach nieuregulowanych w niniejszej umowie zastosowanie mają przepisy ustawy z dnia 11.09.2019 r. Prawo zamówień publicznych,</w:t>
      </w:r>
      <w:r w:rsidRPr="005E258F">
        <w:rPr>
          <w:rFonts w:asciiTheme="minorHAnsi" w:hAnsiTheme="minorHAnsi" w:cstheme="minorHAnsi"/>
          <w:bCs/>
        </w:rPr>
        <w:t xml:space="preserve"> </w:t>
      </w:r>
      <w:r w:rsidRPr="005E258F">
        <w:rPr>
          <w:rFonts w:asciiTheme="minorHAnsi" w:hAnsiTheme="minorHAnsi" w:cstheme="minorHAnsi"/>
        </w:rPr>
        <w:t xml:space="preserve">Kodeksu Cywilnego i innych obowiązujących aktów prawnych. </w:t>
      </w:r>
    </w:p>
    <w:p w14:paraId="0762516A" w14:textId="77777777" w:rsidR="00EE334B" w:rsidRPr="005E258F" w:rsidRDefault="00EE334B" w:rsidP="007308F9">
      <w:pPr>
        <w:numPr>
          <w:ilvl w:val="0"/>
          <w:numId w:val="25"/>
        </w:numPr>
        <w:tabs>
          <w:tab w:val="left" w:pos="360"/>
        </w:tabs>
        <w:spacing w:line="240" w:lineRule="auto"/>
        <w:jc w:val="both"/>
        <w:rPr>
          <w:rFonts w:asciiTheme="minorHAnsi" w:hAnsiTheme="minorHAnsi" w:cstheme="minorHAnsi"/>
        </w:rPr>
      </w:pPr>
      <w:r w:rsidRPr="005E258F">
        <w:rPr>
          <w:rFonts w:asciiTheme="minorHAnsi" w:hAnsiTheme="minorHAnsi" w:cstheme="minorHAnsi"/>
        </w:rPr>
        <w:t>Spory wynikłe na tle wykonywania niniejszej umowy strony oddają pod orzecznictwo właściwego dla Zamawiającego sądu powszechnego</w:t>
      </w:r>
      <w:r w:rsidRPr="005E258F">
        <w:rPr>
          <w:rFonts w:asciiTheme="minorHAnsi" w:hAnsiTheme="minorHAnsi" w:cstheme="minorHAnsi"/>
          <w:kern w:val="22"/>
        </w:rPr>
        <w:t>.</w:t>
      </w:r>
    </w:p>
    <w:p w14:paraId="61DA071A" w14:textId="77777777" w:rsidR="00AA173A" w:rsidRPr="005E258F" w:rsidRDefault="00EE334B" w:rsidP="007308F9">
      <w:pPr>
        <w:tabs>
          <w:tab w:val="left" w:pos="4095"/>
          <w:tab w:val="center" w:pos="4536"/>
        </w:tabs>
        <w:spacing w:line="240" w:lineRule="auto"/>
        <w:rPr>
          <w:rFonts w:asciiTheme="minorHAnsi" w:hAnsiTheme="minorHAnsi" w:cstheme="minorHAnsi"/>
          <w:b/>
          <w:kern w:val="1"/>
          <w:lang w:eastAsia="zh-CN"/>
        </w:rPr>
      </w:pPr>
      <w:r w:rsidRPr="005E258F">
        <w:rPr>
          <w:rFonts w:asciiTheme="minorHAnsi" w:hAnsiTheme="minorHAnsi" w:cstheme="minorHAnsi"/>
          <w:b/>
          <w:kern w:val="1"/>
          <w:lang w:eastAsia="zh-CN"/>
        </w:rPr>
        <w:tab/>
      </w:r>
      <w:r w:rsidRPr="005E258F">
        <w:rPr>
          <w:rFonts w:asciiTheme="minorHAnsi" w:hAnsiTheme="minorHAnsi" w:cstheme="minorHAnsi"/>
          <w:b/>
          <w:kern w:val="1"/>
          <w:lang w:eastAsia="zh-CN"/>
        </w:rPr>
        <w:tab/>
      </w:r>
    </w:p>
    <w:p w14:paraId="044F681C" w14:textId="77777777" w:rsidR="00EE334B" w:rsidRPr="005E258F" w:rsidRDefault="00EE334B" w:rsidP="007308F9">
      <w:pPr>
        <w:tabs>
          <w:tab w:val="left" w:pos="4095"/>
          <w:tab w:val="center" w:pos="4536"/>
        </w:tabs>
        <w:spacing w:line="240" w:lineRule="auto"/>
        <w:jc w:val="center"/>
        <w:rPr>
          <w:rFonts w:asciiTheme="minorHAnsi" w:hAnsiTheme="minorHAnsi" w:cstheme="minorHAnsi"/>
          <w:b/>
          <w:kern w:val="1"/>
          <w:lang w:eastAsia="zh-CN"/>
        </w:rPr>
      </w:pPr>
      <w:r w:rsidRPr="005E258F">
        <w:rPr>
          <w:rFonts w:asciiTheme="minorHAnsi" w:hAnsiTheme="minorHAnsi" w:cstheme="minorHAnsi"/>
          <w:b/>
          <w:kern w:val="1"/>
          <w:lang w:eastAsia="zh-CN"/>
        </w:rPr>
        <w:t>§1</w:t>
      </w:r>
      <w:r w:rsidR="00A55927" w:rsidRPr="005E258F">
        <w:rPr>
          <w:rFonts w:asciiTheme="minorHAnsi" w:hAnsiTheme="minorHAnsi" w:cstheme="minorHAnsi"/>
          <w:b/>
          <w:kern w:val="1"/>
          <w:lang w:eastAsia="zh-CN"/>
        </w:rPr>
        <w:t>7</w:t>
      </w:r>
    </w:p>
    <w:p w14:paraId="7559B0B7" w14:textId="77777777" w:rsidR="00EE334B" w:rsidRPr="005E258F" w:rsidRDefault="00EE334B" w:rsidP="007308F9">
      <w:pPr>
        <w:widowControl w:val="0"/>
        <w:spacing w:line="240" w:lineRule="auto"/>
        <w:jc w:val="center"/>
        <w:rPr>
          <w:rFonts w:asciiTheme="minorHAnsi" w:hAnsiTheme="minorHAnsi" w:cstheme="minorHAnsi"/>
          <w:b/>
        </w:rPr>
      </w:pPr>
      <w:r w:rsidRPr="005E258F">
        <w:rPr>
          <w:rFonts w:asciiTheme="minorHAnsi" w:hAnsiTheme="minorHAnsi" w:cstheme="minorHAnsi"/>
          <w:b/>
        </w:rPr>
        <w:t>EGZEMPLARZE UMOWY.</w:t>
      </w:r>
    </w:p>
    <w:p w14:paraId="0CDD65AD" w14:textId="77777777" w:rsidR="00EE334B" w:rsidRPr="005E258F" w:rsidRDefault="00EE334B" w:rsidP="007308F9">
      <w:pPr>
        <w:suppressAutoHyphens/>
        <w:spacing w:line="240" w:lineRule="auto"/>
        <w:jc w:val="both"/>
        <w:rPr>
          <w:rFonts w:asciiTheme="minorHAnsi" w:hAnsiTheme="minorHAnsi" w:cstheme="minorHAnsi"/>
          <w:kern w:val="1"/>
          <w:lang w:eastAsia="zh-CN"/>
        </w:rPr>
      </w:pPr>
      <w:r w:rsidRPr="005E258F">
        <w:rPr>
          <w:rFonts w:asciiTheme="minorHAnsi" w:hAnsiTheme="minorHAnsi" w:cstheme="minorHAnsi"/>
          <w:kern w:val="1"/>
          <w:lang w:eastAsia="zh-CN"/>
        </w:rPr>
        <w:t>Umowę sporządzono w trzech jednobrzmiących egzemplarzach, na prawach oryginału, z których dwa otrzymuje Zamawiający, a jeden Wykonawca.</w:t>
      </w:r>
    </w:p>
    <w:p w14:paraId="249267CE" w14:textId="77777777" w:rsidR="00EE334B" w:rsidRPr="005E258F" w:rsidRDefault="00EE334B" w:rsidP="007308F9">
      <w:pPr>
        <w:spacing w:line="240" w:lineRule="auto"/>
        <w:jc w:val="both"/>
        <w:rPr>
          <w:rFonts w:asciiTheme="minorHAnsi" w:hAnsiTheme="minorHAnsi" w:cstheme="minorHAnsi"/>
          <w:i/>
          <w:iCs/>
          <w:kern w:val="22"/>
        </w:rPr>
      </w:pPr>
      <w:r w:rsidRPr="005E258F">
        <w:rPr>
          <w:rFonts w:asciiTheme="minorHAnsi" w:hAnsiTheme="minorHAnsi" w:cstheme="minorHAnsi"/>
          <w:i/>
          <w:iCs/>
          <w:kern w:val="22"/>
        </w:rPr>
        <w:t>Lub</w:t>
      </w:r>
    </w:p>
    <w:p w14:paraId="1FA50807" w14:textId="77777777" w:rsidR="00EE334B" w:rsidRPr="005E258F" w:rsidRDefault="00EE334B" w:rsidP="007308F9">
      <w:pPr>
        <w:spacing w:line="240" w:lineRule="auto"/>
        <w:jc w:val="both"/>
        <w:rPr>
          <w:rFonts w:asciiTheme="minorHAnsi" w:hAnsiTheme="minorHAnsi" w:cstheme="minorHAnsi"/>
          <w:i/>
          <w:iCs/>
          <w:kern w:val="22"/>
        </w:rPr>
      </w:pPr>
      <w:r w:rsidRPr="005E258F">
        <w:rPr>
          <w:rFonts w:asciiTheme="minorHAnsi" w:hAnsiTheme="minorHAnsi" w:cstheme="minorHAnsi"/>
          <w:i/>
          <w:iCs/>
          <w:kern w:val="22"/>
        </w:rPr>
        <w:t>Umowę sporządzono w jednym egzemplarzu z zachowaniem postaci elektronicznej i podpisaną kwalifikowanym podpisem elektronicznym przez Wykonawcę oraz Zamawiającego.</w:t>
      </w:r>
    </w:p>
    <w:p w14:paraId="1931C53E" w14:textId="77777777" w:rsidR="00EE334B" w:rsidRPr="005E258F" w:rsidRDefault="00EE334B" w:rsidP="007308F9">
      <w:pPr>
        <w:spacing w:line="240" w:lineRule="auto"/>
        <w:jc w:val="both"/>
        <w:rPr>
          <w:rFonts w:asciiTheme="minorHAnsi" w:hAnsiTheme="minorHAnsi" w:cstheme="minorHAnsi"/>
          <w:i/>
          <w:iCs/>
          <w:kern w:val="22"/>
        </w:rPr>
      </w:pPr>
      <w:r w:rsidRPr="005E258F">
        <w:rPr>
          <w:rFonts w:asciiTheme="minorHAnsi" w:hAnsiTheme="minorHAnsi" w:cstheme="minorHAnsi"/>
          <w:i/>
          <w:iCs/>
          <w:kern w:val="22"/>
        </w:rPr>
        <w:t>Za datę zawarcia umowy przyjmuje się datę złożenia ostatniego podpisu elektronicznego.</w:t>
      </w:r>
    </w:p>
    <w:p w14:paraId="2568A70E" w14:textId="77777777" w:rsidR="00AA173A" w:rsidRPr="005E258F" w:rsidRDefault="00AA173A" w:rsidP="007308F9">
      <w:pPr>
        <w:spacing w:line="240" w:lineRule="auto"/>
        <w:jc w:val="center"/>
        <w:rPr>
          <w:rFonts w:asciiTheme="minorHAnsi" w:hAnsiTheme="minorHAnsi" w:cstheme="minorHAnsi"/>
          <w:b/>
          <w:kern w:val="1"/>
          <w:lang w:eastAsia="zh-CN"/>
        </w:rPr>
      </w:pPr>
    </w:p>
    <w:p w14:paraId="3ADD7B29" w14:textId="77777777" w:rsidR="00EE334B" w:rsidRPr="005E258F" w:rsidRDefault="00EE334B" w:rsidP="007308F9">
      <w:pPr>
        <w:spacing w:line="240" w:lineRule="auto"/>
        <w:jc w:val="center"/>
        <w:rPr>
          <w:rFonts w:asciiTheme="minorHAnsi" w:hAnsiTheme="minorHAnsi" w:cstheme="minorHAnsi"/>
          <w:b/>
          <w:kern w:val="1"/>
          <w:lang w:eastAsia="zh-CN"/>
        </w:rPr>
      </w:pPr>
      <w:r w:rsidRPr="005E258F">
        <w:rPr>
          <w:rFonts w:asciiTheme="minorHAnsi" w:hAnsiTheme="minorHAnsi" w:cstheme="minorHAnsi"/>
          <w:b/>
          <w:kern w:val="1"/>
          <w:lang w:eastAsia="zh-CN"/>
        </w:rPr>
        <w:t>§1</w:t>
      </w:r>
      <w:r w:rsidR="00A55927" w:rsidRPr="005E258F">
        <w:rPr>
          <w:rFonts w:asciiTheme="minorHAnsi" w:hAnsiTheme="minorHAnsi" w:cstheme="minorHAnsi"/>
          <w:b/>
          <w:kern w:val="1"/>
          <w:lang w:eastAsia="zh-CN"/>
        </w:rPr>
        <w:t>8</w:t>
      </w:r>
    </w:p>
    <w:p w14:paraId="5DCA9AC6" w14:textId="77777777" w:rsidR="00EE334B" w:rsidRPr="005E258F" w:rsidRDefault="00EE334B" w:rsidP="007308F9">
      <w:pPr>
        <w:widowControl w:val="0"/>
        <w:spacing w:line="240" w:lineRule="auto"/>
        <w:jc w:val="center"/>
        <w:rPr>
          <w:rFonts w:asciiTheme="minorHAnsi" w:hAnsiTheme="minorHAnsi" w:cstheme="minorHAnsi"/>
          <w:b/>
        </w:rPr>
      </w:pPr>
      <w:r w:rsidRPr="005E258F">
        <w:rPr>
          <w:rFonts w:asciiTheme="minorHAnsi" w:hAnsiTheme="minorHAnsi" w:cstheme="minorHAnsi"/>
          <w:b/>
        </w:rPr>
        <w:t>WYKAZ ZAŁĄCZNIKÓW DO UMOWY.</w:t>
      </w:r>
    </w:p>
    <w:p w14:paraId="40A097B0" w14:textId="77777777" w:rsidR="00A55927" w:rsidRPr="005E258F" w:rsidRDefault="00A55927" w:rsidP="007308F9">
      <w:pPr>
        <w:widowControl w:val="0"/>
        <w:spacing w:line="240" w:lineRule="auto"/>
        <w:jc w:val="both"/>
        <w:rPr>
          <w:rFonts w:asciiTheme="minorHAnsi" w:hAnsiTheme="minorHAnsi" w:cstheme="minorHAnsi"/>
          <w:kern w:val="22"/>
        </w:rPr>
      </w:pPr>
      <w:r w:rsidRPr="005E258F">
        <w:rPr>
          <w:rFonts w:asciiTheme="minorHAnsi" w:hAnsiTheme="minorHAnsi" w:cstheme="minorHAnsi"/>
          <w:kern w:val="22"/>
        </w:rPr>
        <w:t>Integralną część niniejszej Umowy stanowią następujące załączniki:</w:t>
      </w:r>
    </w:p>
    <w:p w14:paraId="6BE81B25" w14:textId="77777777" w:rsidR="00A55927" w:rsidRPr="005E258F" w:rsidRDefault="00A55927" w:rsidP="007308F9">
      <w:pPr>
        <w:pStyle w:val="Akapitzlist"/>
        <w:widowControl w:val="0"/>
        <w:numPr>
          <w:ilvl w:val="0"/>
          <w:numId w:val="24"/>
        </w:numPr>
        <w:snapToGrid w:val="0"/>
        <w:spacing w:line="240" w:lineRule="auto"/>
        <w:ind w:left="357" w:hanging="357"/>
        <w:jc w:val="both"/>
        <w:rPr>
          <w:rFonts w:asciiTheme="minorHAnsi" w:hAnsiTheme="minorHAnsi" w:cstheme="minorHAnsi"/>
          <w:kern w:val="1"/>
          <w:lang w:eastAsia="zh-CN"/>
        </w:rPr>
      </w:pPr>
      <w:r w:rsidRPr="005E258F">
        <w:rPr>
          <w:rFonts w:asciiTheme="minorHAnsi" w:hAnsiTheme="minorHAnsi" w:cstheme="minorHAnsi"/>
          <w:kern w:val="22"/>
        </w:rPr>
        <w:t xml:space="preserve">Załącznik nr 1 – </w:t>
      </w:r>
      <w:r w:rsidRPr="005E258F">
        <w:rPr>
          <w:rFonts w:asciiTheme="minorHAnsi" w:hAnsiTheme="minorHAnsi" w:cstheme="minorHAnsi"/>
          <w:kern w:val="1"/>
          <w:lang w:eastAsia="zh-CN"/>
        </w:rPr>
        <w:t xml:space="preserve">Szczegółowy opis przedmiotu zamówienia wraz z cenami produktów, </w:t>
      </w:r>
    </w:p>
    <w:p w14:paraId="42663CF9" w14:textId="77777777" w:rsidR="00A55927" w:rsidRPr="005E258F" w:rsidRDefault="00A55927" w:rsidP="007308F9">
      <w:pPr>
        <w:pStyle w:val="Akapitzlist"/>
        <w:widowControl w:val="0"/>
        <w:numPr>
          <w:ilvl w:val="0"/>
          <w:numId w:val="24"/>
        </w:numPr>
        <w:snapToGrid w:val="0"/>
        <w:spacing w:line="240" w:lineRule="auto"/>
        <w:ind w:left="357" w:hanging="357"/>
        <w:jc w:val="both"/>
        <w:rPr>
          <w:rFonts w:asciiTheme="minorHAnsi" w:hAnsiTheme="minorHAnsi" w:cstheme="minorHAnsi"/>
          <w:kern w:val="22"/>
        </w:rPr>
      </w:pPr>
      <w:r w:rsidRPr="005E258F">
        <w:rPr>
          <w:rFonts w:asciiTheme="minorHAnsi" w:hAnsiTheme="minorHAnsi" w:cstheme="minorHAnsi"/>
          <w:kern w:val="1"/>
          <w:lang w:eastAsia="zh-CN"/>
        </w:rPr>
        <w:t xml:space="preserve">Załącznik nr 2 – </w:t>
      </w:r>
      <w:r w:rsidR="00CF5206" w:rsidRPr="005E258F">
        <w:rPr>
          <w:rFonts w:asciiTheme="minorHAnsi" w:hAnsiTheme="minorHAnsi" w:cstheme="minorHAnsi"/>
          <w:kern w:val="1"/>
          <w:lang w:eastAsia="zh-CN"/>
        </w:rPr>
        <w:t>Zlecenie</w:t>
      </w:r>
      <w:r w:rsidRPr="005E258F">
        <w:rPr>
          <w:rFonts w:asciiTheme="minorHAnsi" w:hAnsiTheme="minorHAnsi" w:cstheme="minorHAnsi"/>
          <w:kern w:val="1"/>
          <w:lang w:eastAsia="zh-CN"/>
        </w:rPr>
        <w:t xml:space="preserve"> wzór,</w:t>
      </w:r>
    </w:p>
    <w:p w14:paraId="673DF0E6" w14:textId="77777777" w:rsidR="00A55927" w:rsidRPr="005E258F" w:rsidRDefault="00A55927" w:rsidP="007308F9">
      <w:pPr>
        <w:pStyle w:val="Akapitzlist"/>
        <w:widowControl w:val="0"/>
        <w:numPr>
          <w:ilvl w:val="0"/>
          <w:numId w:val="24"/>
        </w:numPr>
        <w:snapToGrid w:val="0"/>
        <w:spacing w:line="240" w:lineRule="auto"/>
        <w:ind w:left="357" w:hanging="357"/>
        <w:jc w:val="both"/>
        <w:rPr>
          <w:rFonts w:asciiTheme="minorHAnsi" w:hAnsiTheme="minorHAnsi" w:cstheme="minorHAnsi"/>
          <w:kern w:val="1"/>
          <w:lang w:eastAsia="zh-CN"/>
        </w:rPr>
      </w:pPr>
      <w:r w:rsidRPr="005E258F">
        <w:rPr>
          <w:rFonts w:asciiTheme="minorHAnsi" w:hAnsiTheme="minorHAnsi" w:cstheme="minorHAnsi"/>
          <w:kern w:val="1"/>
          <w:lang w:eastAsia="zh-CN"/>
        </w:rPr>
        <w:t xml:space="preserve">Załącznik nr 3 – </w:t>
      </w:r>
      <w:r w:rsidRPr="005E258F">
        <w:rPr>
          <w:rFonts w:asciiTheme="minorHAnsi" w:hAnsiTheme="minorHAnsi" w:cstheme="minorHAnsi"/>
          <w:kern w:val="22"/>
        </w:rPr>
        <w:t xml:space="preserve">Wzór </w:t>
      </w:r>
      <w:r w:rsidRPr="005E258F">
        <w:rPr>
          <w:rFonts w:asciiTheme="minorHAnsi" w:hAnsiTheme="minorHAnsi" w:cstheme="minorHAnsi"/>
        </w:rPr>
        <w:t>oświadczenia o gotowości do wykonania zamówienia</w:t>
      </w:r>
    </w:p>
    <w:p w14:paraId="4E4F9C98" w14:textId="77777777" w:rsidR="00A55927" w:rsidRPr="005E258F" w:rsidRDefault="00A55927" w:rsidP="007308F9">
      <w:pPr>
        <w:pStyle w:val="Akapitzlist"/>
        <w:widowControl w:val="0"/>
        <w:numPr>
          <w:ilvl w:val="0"/>
          <w:numId w:val="24"/>
        </w:numPr>
        <w:snapToGrid w:val="0"/>
        <w:spacing w:line="240" w:lineRule="auto"/>
        <w:ind w:left="357" w:hanging="357"/>
        <w:jc w:val="both"/>
        <w:rPr>
          <w:rFonts w:asciiTheme="minorHAnsi" w:hAnsiTheme="minorHAnsi" w:cstheme="minorHAnsi"/>
          <w:kern w:val="22"/>
        </w:rPr>
      </w:pPr>
      <w:r w:rsidRPr="005E258F">
        <w:rPr>
          <w:rFonts w:asciiTheme="minorHAnsi" w:hAnsiTheme="minorHAnsi" w:cstheme="minorHAnsi"/>
          <w:kern w:val="1"/>
          <w:lang w:eastAsia="zh-CN"/>
        </w:rPr>
        <w:t>Załącznik nr 4 – Protokół odbioru ilościowo - jakościowego wzór.</w:t>
      </w:r>
    </w:p>
    <w:p w14:paraId="5F37426B" w14:textId="77777777" w:rsidR="00EE334B" w:rsidRPr="005E258F" w:rsidRDefault="00EE334B" w:rsidP="007308F9">
      <w:pPr>
        <w:widowControl w:val="0"/>
        <w:spacing w:line="240" w:lineRule="auto"/>
        <w:jc w:val="both"/>
        <w:rPr>
          <w:rFonts w:asciiTheme="minorHAnsi" w:hAnsiTheme="minorHAnsi" w:cstheme="minorHAnsi"/>
        </w:rPr>
      </w:pPr>
    </w:p>
    <w:p w14:paraId="65FBDC7C" w14:textId="77777777" w:rsidR="00EE334B" w:rsidRPr="005E258F" w:rsidRDefault="00EE334B" w:rsidP="007308F9">
      <w:pPr>
        <w:suppressAutoHyphens/>
        <w:spacing w:line="240" w:lineRule="auto"/>
        <w:jc w:val="both"/>
        <w:rPr>
          <w:rFonts w:asciiTheme="minorHAnsi" w:hAnsiTheme="minorHAnsi" w:cstheme="minorHAnsi"/>
          <w:kern w:val="1"/>
          <w:lang w:eastAsia="zh-CN"/>
        </w:rPr>
      </w:pPr>
    </w:p>
    <w:p w14:paraId="0A46642E" w14:textId="77777777" w:rsidR="00EE334B" w:rsidRPr="005E258F" w:rsidRDefault="00EE334B" w:rsidP="007308F9">
      <w:pPr>
        <w:pStyle w:val="Tekstpodstawowy"/>
        <w:spacing w:after="0"/>
        <w:jc w:val="both"/>
        <w:rPr>
          <w:rFonts w:asciiTheme="minorHAnsi" w:hAnsiTheme="minorHAnsi" w:cstheme="minorHAnsi"/>
          <w:b/>
          <w:bCs/>
          <w:color w:val="auto"/>
          <w:sz w:val="22"/>
          <w:szCs w:val="22"/>
        </w:rPr>
      </w:pPr>
      <w:r w:rsidRPr="005E258F">
        <w:rPr>
          <w:rFonts w:asciiTheme="minorHAnsi" w:hAnsiTheme="minorHAnsi" w:cstheme="minorHAnsi"/>
          <w:b/>
          <w:bCs/>
          <w:color w:val="auto"/>
          <w:kern w:val="1"/>
          <w:sz w:val="22"/>
          <w:szCs w:val="22"/>
          <w:lang w:eastAsia="zh-CN"/>
        </w:rPr>
        <w:t>WYKONAWCA:</w:t>
      </w:r>
      <w:r w:rsidRPr="005E258F">
        <w:rPr>
          <w:rFonts w:asciiTheme="minorHAnsi" w:hAnsiTheme="minorHAnsi" w:cstheme="minorHAnsi"/>
          <w:b/>
          <w:bCs/>
          <w:color w:val="auto"/>
          <w:kern w:val="1"/>
          <w:sz w:val="22"/>
          <w:szCs w:val="22"/>
          <w:lang w:eastAsia="zh-CN"/>
        </w:rPr>
        <w:tab/>
      </w:r>
      <w:r w:rsidRPr="005E258F">
        <w:rPr>
          <w:rFonts w:asciiTheme="minorHAnsi" w:hAnsiTheme="minorHAnsi" w:cstheme="minorHAnsi"/>
          <w:b/>
          <w:bCs/>
          <w:color w:val="auto"/>
          <w:kern w:val="1"/>
          <w:sz w:val="22"/>
          <w:szCs w:val="22"/>
          <w:lang w:eastAsia="zh-CN"/>
        </w:rPr>
        <w:tab/>
      </w:r>
      <w:r w:rsidRPr="005E258F">
        <w:rPr>
          <w:rFonts w:asciiTheme="minorHAnsi" w:hAnsiTheme="minorHAnsi" w:cstheme="minorHAnsi"/>
          <w:b/>
          <w:bCs/>
          <w:color w:val="auto"/>
          <w:kern w:val="1"/>
          <w:sz w:val="22"/>
          <w:szCs w:val="22"/>
          <w:lang w:eastAsia="zh-CN"/>
        </w:rPr>
        <w:tab/>
      </w:r>
      <w:r w:rsidRPr="005E258F">
        <w:rPr>
          <w:rFonts w:asciiTheme="minorHAnsi" w:hAnsiTheme="minorHAnsi" w:cstheme="minorHAnsi"/>
          <w:b/>
          <w:bCs/>
          <w:color w:val="auto"/>
          <w:kern w:val="1"/>
          <w:sz w:val="22"/>
          <w:szCs w:val="22"/>
          <w:lang w:eastAsia="zh-CN"/>
        </w:rPr>
        <w:tab/>
      </w:r>
      <w:r w:rsidRPr="005E258F">
        <w:rPr>
          <w:rFonts w:asciiTheme="minorHAnsi" w:hAnsiTheme="minorHAnsi" w:cstheme="minorHAnsi"/>
          <w:b/>
          <w:bCs/>
          <w:color w:val="auto"/>
          <w:kern w:val="1"/>
          <w:sz w:val="22"/>
          <w:szCs w:val="22"/>
          <w:lang w:eastAsia="zh-CN"/>
        </w:rPr>
        <w:tab/>
      </w:r>
      <w:r w:rsidRPr="005E258F">
        <w:rPr>
          <w:rFonts w:asciiTheme="minorHAnsi" w:hAnsiTheme="minorHAnsi" w:cstheme="minorHAnsi"/>
          <w:b/>
          <w:bCs/>
          <w:color w:val="auto"/>
          <w:kern w:val="1"/>
          <w:sz w:val="22"/>
          <w:szCs w:val="22"/>
          <w:lang w:eastAsia="zh-CN"/>
        </w:rPr>
        <w:tab/>
      </w:r>
      <w:r w:rsidRPr="005E258F">
        <w:rPr>
          <w:rFonts w:asciiTheme="minorHAnsi" w:hAnsiTheme="minorHAnsi" w:cstheme="minorHAnsi"/>
          <w:b/>
          <w:bCs/>
          <w:color w:val="auto"/>
          <w:kern w:val="1"/>
          <w:sz w:val="22"/>
          <w:szCs w:val="22"/>
          <w:lang w:eastAsia="zh-CN"/>
        </w:rPr>
        <w:tab/>
      </w:r>
      <w:r w:rsidRPr="005E258F">
        <w:rPr>
          <w:rFonts w:asciiTheme="minorHAnsi" w:hAnsiTheme="minorHAnsi" w:cstheme="minorHAnsi"/>
          <w:b/>
          <w:bCs/>
          <w:color w:val="auto"/>
          <w:kern w:val="1"/>
          <w:sz w:val="22"/>
          <w:szCs w:val="22"/>
          <w:lang w:eastAsia="zh-CN"/>
        </w:rPr>
        <w:tab/>
      </w:r>
      <w:r w:rsidRPr="005E258F">
        <w:rPr>
          <w:rFonts w:asciiTheme="minorHAnsi" w:hAnsiTheme="minorHAnsi" w:cstheme="minorHAnsi"/>
          <w:b/>
          <w:bCs/>
          <w:color w:val="auto"/>
          <w:kern w:val="1"/>
          <w:sz w:val="22"/>
          <w:szCs w:val="22"/>
          <w:lang w:eastAsia="zh-CN"/>
        </w:rPr>
        <w:tab/>
        <w:t>ZAMAWIAJĄCY</w:t>
      </w:r>
      <w:r w:rsidRPr="005E258F">
        <w:rPr>
          <w:rFonts w:asciiTheme="minorHAnsi" w:hAnsiTheme="minorHAnsi" w:cstheme="minorHAnsi"/>
          <w:b/>
          <w:bCs/>
          <w:color w:val="auto"/>
          <w:sz w:val="22"/>
          <w:szCs w:val="22"/>
        </w:rPr>
        <w:t>:</w:t>
      </w:r>
    </w:p>
    <w:p w14:paraId="497DF81A" w14:textId="77777777" w:rsidR="00EE334B" w:rsidRPr="005E258F" w:rsidRDefault="00EE334B" w:rsidP="007308F9">
      <w:pPr>
        <w:pStyle w:val="Tekstpodstawowy"/>
        <w:spacing w:after="0"/>
        <w:jc w:val="both"/>
        <w:rPr>
          <w:rFonts w:asciiTheme="minorHAnsi" w:hAnsiTheme="minorHAnsi" w:cstheme="minorHAnsi"/>
          <w:b/>
          <w:color w:val="auto"/>
          <w:kern w:val="22"/>
          <w:sz w:val="22"/>
          <w:szCs w:val="22"/>
        </w:rPr>
      </w:pPr>
    </w:p>
    <w:p w14:paraId="00A3CA8D" w14:textId="77777777" w:rsidR="00EE334B" w:rsidRPr="005E258F" w:rsidRDefault="00EE334B" w:rsidP="007308F9">
      <w:pPr>
        <w:pStyle w:val="Tekstpodstawowy"/>
        <w:spacing w:after="0"/>
        <w:jc w:val="both"/>
        <w:rPr>
          <w:rFonts w:asciiTheme="minorHAnsi" w:hAnsiTheme="minorHAnsi" w:cstheme="minorHAnsi"/>
          <w:b/>
          <w:color w:val="auto"/>
          <w:kern w:val="22"/>
          <w:sz w:val="22"/>
          <w:szCs w:val="22"/>
        </w:rPr>
        <w:sectPr w:rsidR="00EE334B" w:rsidRPr="005E258F" w:rsidSect="00CB7391">
          <w:headerReference w:type="default" r:id="rId25"/>
          <w:headerReference w:type="first" r:id="rId26"/>
          <w:pgSz w:w="11906" w:h="16838"/>
          <w:pgMar w:top="1276" w:right="1417" w:bottom="1417" w:left="1417" w:header="708" w:footer="459" w:gutter="0"/>
          <w:cols w:space="708"/>
          <w:docGrid w:linePitch="360"/>
        </w:sectPr>
      </w:pPr>
    </w:p>
    <w:p w14:paraId="269E332E" w14:textId="77777777" w:rsidR="0086737F" w:rsidRPr="005E258F" w:rsidRDefault="0086737F" w:rsidP="007308F9">
      <w:pPr>
        <w:pStyle w:val="Tekstpodstawowy"/>
        <w:spacing w:after="0"/>
        <w:jc w:val="both"/>
        <w:rPr>
          <w:rFonts w:asciiTheme="minorHAnsi" w:hAnsiTheme="minorHAnsi" w:cstheme="minorHAnsi"/>
          <w:b/>
          <w:color w:val="auto"/>
          <w:kern w:val="22"/>
          <w:sz w:val="22"/>
          <w:szCs w:val="22"/>
        </w:rPr>
      </w:pP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6751"/>
      </w:tblGrid>
      <w:tr w:rsidR="00964C14" w:rsidRPr="005E258F" w14:paraId="785ECDB3" w14:textId="77777777" w:rsidTr="00262626">
        <w:tc>
          <w:tcPr>
            <w:tcW w:w="1886" w:type="dxa"/>
            <w:tcBorders>
              <w:top w:val="nil"/>
              <w:left w:val="nil"/>
              <w:bottom w:val="nil"/>
              <w:right w:val="nil"/>
            </w:tcBorders>
          </w:tcPr>
          <w:p w14:paraId="1E1E28C8" w14:textId="77777777" w:rsidR="00964C14" w:rsidRPr="005E258F" w:rsidRDefault="00964C14" w:rsidP="007308F9">
            <w:pPr>
              <w:spacing w:line="240" w:lineRule="auto"/>
              <w:ind w:left="426" w:hanging="426"/>
              <w:jc w:val="both"/>
              <w:rPr>
                <w:rFonts w:asciiTheme="minorHAnsi" w:hAnsiTheme="minorHAnsi" w:cstheme="minorHAnsi"/>
                <w:sz w:val="20"/>
                <w:szCs w:val="20"/>
              </w:rPr>
            </w:pPr>
            <w:r w:rsidRPr="005E258F">
              <w:rPr>
                <w:rFonts w:asciiTheme="minorHAnsi" w:hAnsiTheme="minorHAnsi" w:cstheme="minorHAnsi"/>
                <w:noProof/>
                <w:sz w:val="20"/>
                <w:szCs w:val="20"/>
              </w:rPr>
              <w:drawing>
                <wp:anchor distT="0" distB="0" distL="114300" distR="114300" simplePos="0" relativeHeight="251659264" behindDoc="1" locked="0" layoutInCell="1" allowOverlap="0" wp14:anchorId="2250A609" wp14:editId="0AFE5C66">
                  <wp:simplePos x="0" y="0"/>
                  <wp:positionH relativeFrom="column">
                    <wp:posOffset>-34290</wp:posOffset>
                  </wp:positionH>
                  <wp:positionV relativeFrom="paragraph">
                    <wp:posOffset>-6350</wp:posOffset>
                  </wp:positionV>
                  <wp:extent cx="1057275" cy="1143000"/>
                  <wp:effectExtent l="0" t="0" r="9525" b="0"/>
                  <wp:wrapTight wrapText="bothSides">
                    <wp:wrapPolygon edited="0">
                      <wp:start x="3503" y="0"/>
                      <wp:lineTo x="1557" y="5760"/>
                      <wp:lineTo x="0" y="8280"/>
                      <wp:lineTo x="0" y="12960"/>
                      <wp:lineTo x="1557" y="17280"/>
                      <wp:lineTo x="1557" y="18360"/>
                      <wp:lineTo x="6616" y="21240"/>
                      <wp:lineTo x="8562" y="21240"/>
                      <wp:lineTo x="12843" y="21240"/>
                      <wp:lineTo x="14789" y="21240"/>
                      <wp:lineTo x="19849" y="18360"/>
                      <wp:lineTo x="19849" y="17280"/>
                      <wp:lineTo x="21405" y="12960"/>
                      <wp:lineTo x="21405" y="7560"/>
                      <wp:lineTo x="19459" y="5760"/>
                      <wp:lineTo x="18292" y="720"/>
                      <wp:lineTo x="17903" y="0"/>
                      <wp:lineTo x="3503" y="0"/>
                    </wp:wrapPolygon>
                  </wp:wrapTight>
                  <wp:docPr id="2" name="Obraz 2" descr="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bw"/>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57275" cy="1143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0F4110" w14:textId="77777777" w:rsidR="00964C14" w:rsidRPr="005E258F" w:rsidRDefault="00964C14" w:rsidP="007308F9">
            <w:pPr>
              <w:spacing w:line="240" w:lineRule="auto"/>
              <w:ind w:left="426" w:hanging="426"/>
              <w:jc w:val="both"/>
              <w:rPr>
                <w:rFonts w:asciiTheme="minorHAnsi" w:hAnsiTheme="minorHAnsi" w:cstheme="minorHAnsi"/>
                <w:sz w:val="20"/>
                <w:szCs w:val="20"/>
                <w:lang w:val="en-US"/>
              </w:rPr>
            </w:pPr>
          </w:p>
        </w:tc>
        <w:tc>
          <w:tcPr>
            <w:tcW w:w="6761" w:type="dxa"/>
            <w:tcBorders>
              <w:top w:val="nil"/>
              <w:left w:val="nil"/>
              <w:bottom w:val="nil"/>
              <w:right w:val="nil"/>
            </w:tcBorders>
          </w:tcPr>
          <w:p w14:paraId="123FA7B8" w14:textId="77777777" w:rsidR="00964C14" w:rsidRPr="005E258F" w:rsidRDefault="00964C14" w:rsidP="007308F9">
            <w:pPr>
              <w:autoSpaceDE w:val="0"/>
              <w:autoSpaceDN w:val="0"/>
              <w:adjustRightInd w:val="0"/>
              <w:spacing w:line="240" w:lineRule="auto"/>
              <w:ind w:left="426" w:hanging="426"/>
              <w:jc w:val="center"/>
              <w:rPr>
                <w:rFonts w:asciiTheme="minorHAnsi" w:hAnsiTheme="minorHAnsi" w:cstheme="minorHAnsi"/>
                <w:b/>
                <w:kern w:val="22"/>
                <w:sz w:val="20"/>
                <w:szCs w:val="20"/>
              </w:rPr>
            </w:pPr>
            <w:r w:rsidRPr="005E258F">
              <w:rPr>
                <w:rFonts w:asciiTheme="minorHAnsi" w:hAnsiTheme="minorHAnsi" w:cstheme="minorHAnsi"/>
                <w:b/>
                <w:kern w:val="22"/>
                <w:sz w:val="20"/>
                <w:szCs w:val="20"/>
              </w:rPr>
              <w:t>ZAMÓWIENIE WZÓR</w:t>
            </w:r>
          </w:p>
          <w:p w14:paraId="2F11EFB6" w14:textId="77777777" w:rsidR="00964C14" w:rsidRPr="005E258F" w:rsidRDefault="00964C14" w:rsidP="007308F9">
            <w:pPr>
              <w:spacing w:line="240" w:lineRule="auto"/>
              <w:ind w:left="426" w:hanging="426"/>
              <w:jc w:val="center"/>
              <w:rPr>
                <w:rFonts w:asciiTheme="minorHAnsi" w:hAnsiTheme="minorHAnsi" w:cstheme="minorHAnsi"/>
                <w:b/>
                <w:spacing w:val="30"/>
                <w:sz w:val="20"/>
                <w:szCs w:val="20"/>
              </w:rPr>
            </w:pPr>
          </w:p>
          <w:p w14:paraId="5E25DB3D" w14:textId="77777777" w:rsidR="00964C14" w:rsidRPr="005E258F" w:rsidRDefault="00964C14" w:rsidP="007308F9">
            <w:pPr>
              <w:spacing w:line="240" w:lineRule="auto"/>
              <w:ind w:left="426" w:hanging="426"/>
              <w:jc w:val="center"/>
              <w:rPr>
                <w:rFonts w:asciiTheme="minorHAnsi" w:hAnsiTheme="minorHAnsi" w:cstheme="minorHAnsi"/>
                <w:b/>
                <w:spacing w:val="30"/>
                <w:sz w:val="20"/>
                <w:szCs w:val="20"/>
              </w:rPr>
            </w:pPr>
            <w:r w:rsidRPr="005E258F">
              <w:rPr>
                <w:rFonts w:asciiTheme="minorHAnsi" w:hAnsiTheme="minorHAnsi" w:cstheme="minorHAnsi"/>
                <w:b/>
                <w:spacing w:val="30"/>
                <w:sz w:val="20"/>
                <w:szCs w:val="20"/>
              </w:rPr>
              <w:t>KOMENDA WOJEWÓDZKA POLICJI</w:t>
            </w:r>
          </w:p>
          <w:p w14:paraId="6D58AB9B" w14:textId="77777777" w:rsidR="00964C14" w:rsidRPr="005E258F" w:rsidRDefault="00964C14" w:rsidP="007308F9">
            <w:pPr>
              <w:spacing w:line="240" w:lineRule="auto"/>
              <w:ind w:left="426" w:hanging="426"/>
              <w:jc w:val="center"/>
              <w:rPr>
                <w:rFonts w:asciiTheme="minorHAnsi" w:hAnsiTheme="minorHAnsi" w:cstheme="minorHAnsi"/>
                <w:b/>
                <w:spacing w:val="30"/>
                <w:sz w:val="20"/>
                <w:szCs w:val="20"/>
              </w:rPr>
            </w:pPr>
            <w:r w:rsidRPr="005E258F">
              <w:rPr>
                <w:rFonts w:asciiTheme="minorHAnsi" w:hAnsiTheme="minorHAnsi" w:cstheme="minorHAnsi"/>
                <w:b/>
                <w:spacing w:val="30"/>
                <w:sz w:val="20"/>
                <w:szCs w:val="20"/>
              </w:rPr>
              <w:t>w KRAKOWIE</w:t>
            </w:r>
          </w:p>
          <w:p w14:paraId="7DBC45CD" w14:textId="77777777" w:rsidR="00964C14" w:rsidRPr="005E258F" w:rsidRDefault="00964C14" w:rsidP="007308F9">
            <w:pPr>
              <w:spacing w:line="240" w:lineRule="auto"/>
              <w:ind w:left="426" w:hanging="426"/>
              <w:jc w:val="center"/>
              <w:rPr>
                <w:rFonts w:asciiTheme="minorHAnsi" w:hAnsiTheme="minorHAnsi" w:cstheme="minorHAnsi"/>
                <w:b/>
                <w:spacing w:val="20"/>
                <w:sz w:val="20"/>
                <w:szCs w:val="20"/>
              </w:rPr>
            </w:pPr>
          </w:p>
          <w:p w14:paraId="3ACECA46" w14:textId="77777777" w:rsidR="00964C14" w:rsidRPr="005E258F" w:rsidRDefault="00964C14" w:rsidP="007308F9">
            <w:pPr>
              <w:spacing w:line="240" w:lineRule="auto"/>
              <w:ind w:left="426" w:hanging="426"/>
              <w:jc w:val="center"/>
              <w:rPr>
                <w:rFonts w:asciiTheme="minorHAnsi" w:hAnsiTheme="minorHAnsi" w:cstheme="minorHAnsi"/>
                <w:sz w:val="20"/>
                <w:szCs w:val="20"/>
              </w:rPr>
            </w:pPr>
            <w:r w:rsidRPr="005E258F">
              <w:rPr>
                <w:rFonts w:asciiTheme="minorHAnsi" w:hAnsiTheme="minorHAnsi" w:cstheme="minorHAnsi"/>
                <w:b/>
                <w:sz w:val="20"/>
                <w:szCs w:val="20"/>
              </w:rPr>
              <w:t xml:space="preserve">∙ </w:t>
            </w:r>
            <w:r w:rsidRPr="005E258F">
              <w:rPr>
                <w:rFonts w:asciiTheme="minorHAnsi" w:hAnsiTheme="minorHAnsi" w:cstheme="minorHAnsi"/>
                <w:sz w:val="20"/>
                <w:szCs w:val="20"/>
              </w:rPr>
              <w:t xml:space="preserve">ul. Mogilska 109 </w:t>
            </w:r>
            <w:r w:rsidRPr="005E258F">
              <w:rPr>
                <w:rFonts w:asciiTheme="minorHAnsi" w:hAnsiTheme="minorHAnsi" w:cstheme="minorHAnsi"/>
                <w:b/>
                <w:sz w:val="20"/>
                <w:szCs w:val="20"/>
              </w:rPr>
              <w:t xml:space="preserve">∙ </w:t>
            </w:r>
            <w:r w:rsidRPr="005E258F">
              <w:rPr>
                <w:rFonts w:asciiTheme="minorHAnsi" w:hAnsiTheme="minorHAnsi" w:cstheme="minorHAnsi"/>
                <w:sz w:val="20"/>
                <w:szCs w:val="20"/>
              </w:rPr>
              <w:t xml:space="preserve">31-571 Kraków </w:t>
            </w:r>
            <w:r w:rsidRPr="005E258F">
              <w:rPr>
                <w:rFonts w:asciiTheme="minorHAnsi" w:hAnsiTheme="minorHAnsi" w:cstheme="minorHAnsi"/>
                <w:b/>
                <w:sz w:val="20"/>
                <w:szCs w:val="20"/>
              </w:rPr>
              <w:t>∙</w:t>
            </w:r>
            <w:r w:rsidRPr="005E258F">
              <w:rPr>
                <w:rFonts w:asciiTheme="minorHAnsi" w:hAnsiTheme="minorHAnsi" w:cstheme="minorHAnsi"/>
                <w:sz w:val="20"/>
                <w:szCs w:val="20"/>
              </w:rPr>
              <w:t xml:space="preserve"> tel. +4847 8354600 </w:t>
            </w:r>
            <w:r w:rsidRPr="005E258F">
              <w:rPr>
                <w:rFonts w:asciiTheme="minorHAnsi" w:hAnsiTheme="minorHAnsi" w:cstheme="minorHAnsi"/>
                <w:b/>
                <w:sz w:val="20"/>
                <w:szCs w:val="20"/>
              </w:rPr>
              <w:t>∙</w:t>
            </w:r>
          </w:p>
          <w:p w14:paraId="2A32C290" w14:textId="77777777" w:rsidR="00964C14" w:rsidRPr="005E258F" w:rsidRDefault="00964C14" w:rsidP="007308F9">
            <w:pPr>
              <w:spacing w:line="240" w:lineRule="auto"/>
              <w:ind w:left="426" w:hanging="426"/>
              <w:jc w:val="center"/>
              <w:rPr>
                <w:rFonts w:asciiTheme="minorHAnsi" w:hAnsiTheme="minorHAnsi" w:cstheme="minorHAnsi"/>
                <w:sz w:val="20"/>
                <w:szCs w:val="20"/>
              </w:rPr>
            </w:pPr>
            <w:r w:rsidRPr="005E258F">
              <w:rPr>
                <w:rFonts w:asciiTheme="minorHAnsi" w:hAnsiTheme="minorHAnsi" w:cstheme="minorHAnsi"/>
                <w:b/>
                <w:sz w:val="20"/>
                <w:szCs w:val="20"/>
              </w:rPr>
              <w:t xml:space="preserve">∙ </w:t>
            </w:r>
            <w:r w:rsidRPr="005E258F">
              <w:rPr>
                <w:rFonts w:asciiTheme="minorHAnsi" w:hAnsiTheme="minorHAnsi" w:cstheme="minorHAnsi"/>
                <w:sz w:val="20"/>
                <w:szCs w:val="20"/>
              </w:rPr>
              <w:t>e-mail: sekretariat.gmt@malopolska.policja.gov.pl</w:t>
            </w:r>
            <w:r w:rsidRPr="005E258F">
              <w:rPr>
                <w:rFonts w:asciiTheme="minorHAnsi" w:hAnsiTheme="minorHAnsi" w:cstheme="minorHAnsi"/>
                <w:b/>
                <w:sz w:val="20"/>
                <w:szCs w:val="20"/>
              </w:rPr>
              <w:t>∙</w:t>
            </w:r>
          </w:p>
        </w:tc>
      </w:tr>
    </w:tbl>
    <w:p w14:paraId="68063F7D" w14:textId="77777777" w:rsidR="00964C14" w:rsidRPr="005E258F" w:rsidRDefault="00964C14" w:rsidP="007308F9">
      <w:pPr>
        <w:spacing w:line="240" w:lineRule="auto"/>
        <w:ind w:left="6098" w:right="-570" w:hanging="2"/>
        <w:jc w:val="both"/>
        <w:rPr>
          <w:rFonts w:asciiTheme="minorHAnsi" w:hAnsiTheme="minorHAnsi" w:cstheme="minorHAnsi"/>
          <w:sz w:val="20"/>
          <w:szCs w:val="20"/>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7"/>
        <w:gridCol w:w="271"/>
        <w:gridCol w:w="2977"/>
        <w:gridCol w:w="283"/>
        <w:gridCol w:w="1418"/>
        <w:gridCol w:w="236"/>
        <w:gridCol w:w="1174"/>
        <w:gridCol w:w="236"/>
        <w:gridCol w:w="1614"/>
      </w:tblGrid>
      <w:tr w:rsidR="00CA39FB" w:rsidRPr="005E258F" w14:paraId="7A63FA12" w14:textId="77777777" w:rsidTr="00262626">
        <w:trPr>
          <w:trHeight w:val="233"/>
        </w:trPr>
        <w:tc>
          <w:tcPr>
            <w:tcW w:w="2247" w:type="dxa"/>
            <w:vMerge w:val="restart"/>
            <w:tcBorders>
              <w:top w:val="single" w:sz="12" w:space="0" w:color="auto"/>
              <w:left w:val="single" w:sz="12" w:space="0" w:color="auto"/>
              <w:bottom w:val="single" w:sz="12" w:space="0" w:color="auto"/>
              <w:right w:val="single" w:sz="12" w:space="0" w:color="auto"/>
            </w:tcBorders>
          </w:tcPr>
          <w:p w14:paraId="52BE9B2A" w14:textId="77777777" w:rsidR="00964C14" w:rsidRPr="005E258F" w:rsidRDefault="00964C14" w:rsidP="007308F9">
            <w:pPr>
              <w:spacing w:line="240" w:lineRule="auto"/>
              <w:jc w:val="both"/>
              <w:rPr>
                <w:rFonts w:asciiTheme="minorHAnsi" w:hAnsiTheme="minorHAnsi" w:cstheme="minorHAnsi"/>
                <w:sz w:val="20"/>
                <w:szCs w:val="20"/>
              </w:rPr>
            </w:pPr>
            <w:r w:rsidRPr="005E258F">
              <w:rPr>
                <w:rFonts w:asciiTheme="minorHAnsi" w:hAnsiTheme="minorHAnsi" w:cstheme="minorHAnsi"/>
                <w:sz w:val="20"/>
                <w:szCs w:val="20"/>
              </w:rPr>
              <w:t>Zamawiający:</w:t>
            </w:r>
          </w:p>
          <w:p w14:paraId="755384A7" w14:textId="77777777" w:rsidR="00964C14" w:rsidRPr="005E258F" w:rsidRDefault="00964C14" w:rsidP="007308F9">
            <w:pPr>
              <w:spacing w:line="240" w:lineRule="auto"/>
              <w:jc w:val="both"/>
              <w:rPr>
                <w:rFonts w:asciiTheme="minorHAnsi" w:hAnsiTheme="minorHAnsi" w:cstheme="minorHAnsi"/>
                <w:b/>
                <w:sz w:val="20"/>
                <w:szCs w:val="20"/>
              </w:rPr>
            </w:pPr>
          </w:p>
          <w:p w14:paraId="2014F82D" w14:textId="77777777" w:rsidR="00964C14" w:rsidRPr="005E258F" w:rsidRDefault="00964C14" w:rsidP="007308F9">
            <w:pPr>
              <w:spacing w:line="240" w:lineRule="auto"/>
              <w:jc w:val="center"/>
              <w:rPr>
                <w:rFonts w:asciiTheme="minorHAnsi" w:hAnsiTheme="minorHAnsi" w:cstheme="minorHAnsi"/>
                <w:b/>
                <w:sz w:val="20"/>
                <w:szCs w:val="20"/>
              </w:rPr>
            </w:pPr>
            <w:r w:rsidRPr="005E258F">
              <w:rPr>
                <w:rFonts w:asciiTheme="minorHAnsi" w:hAnsiTheme="minorHAnsi" w:cstheme="minorHAnsi"/>
                <w:b/>
                <w:sz w:val="20"/>
                <w:szCs w:val="20"/>
              </w:rPr>
              <w:t>Komenda Wojewódzka Policji w Krakowie</w:t>
            </w:r>
          </w:p>
          <w:p w14:paraId="5F81936A" w14:textId="77777777" w:rsidR="00964C14" w:rsidRPr="005E258F" w:rsidRDefault="00964C14" w:rsidP="007308F9">
            <w:pPr>
              <w:spacing w:line="240" w:lineRule="auto"/>
              <w:jc w:val="center"/>
              <w:rPr>
                <w:rFonts w:asciiTheme="minorHAnsi" w:hAnsiTheme="minorHAnsi" w:cstheme="minorHAnsi"/>
                <w:sz w:val="20"/>
                <w:szCs w:val="20"/>
              </w:rPr>
            </w:pPr>
            <w:r w:rsidRPr="005E258F">
              <w:rPr>
                <w:rFonts w:asciiTheme="minorHAnsi" w:hAnsiTheme="minorHAnsi" w:cstheme="minorHAnsi"/>
                <w:b/>
                <w:sz w:val="20"/>
                <w:szCs w:val="20"/>
              </w:rPr>
              <w:t>ul. Mogilska 109</w:t>
            </w:r>
          </w:p>
          <w:p w14:paraId="090124C6" w14:textId="77777777" w:rsidR="00964C14" w:rsidRPr="005E258F" w:rsidRDefault="00964C14" w:rsidP="007308F9">
            <w:pPr>
              <w:spacing w:line="240" w:lineRule="auto"/>
              <w:jc w:val="center"/>
              <w:rPr>
                <w:rFonts w:asciiTheme="minorHAnsi" w:hAnsiTheme="minorHAnsi" w:cstheme="minorHAnsi"/>
                <w:b/>
                <w:sz w:val="20"/>
                <w:szCs w:val="20"/>
              </w:rPr>
            </w:pPr>
            <w:r w:rsidRPr="005E258F">
              <w:rPr>
                <w:rFonts w:asciiTheme="minorHAnsi" w:hAnsiTheme="minorHAnsi" w:cstheme="minorHAnsi"/>
                <w:b/>
                <w:sz w:val="20"/>
                <w:szCs w:val="20"/>
              </w:rPr>
              <w:t>31-571 Kraków</w:t>
            </w:r>
          </w:p>
        </w:tc>
        <w:tc>
          <w:tcPr>
            <w:tcW w:w="271" w:type="dxa"/>
            <w:tcBorders>
              <w:top w:val="nil"/>
              <w:left w:val="single" w:sz="12" w:space="0" w:color="auto"/>
              <w:bottom w:val="nil"/>
              <w:right w:val="single" w:sz="12" w:space="0" w:color="auto"/>
            </w:tcBorders>
          </w:tcPr>
          <w:p w14:paraId="0BEC7C8D" w14:textId="77777777" w:rsidR="00964C14" w:rsidRPr="005E258F" w:rsidRDefault="00964C14" w:rsidP="007308F9">
            <w:pPr>
              <w:spacing w:line="240" w:lineRule="auto"/>
              <w:jc w:val="both"/>
              <w:rPr>
                <w:rFonts w:asciiTheme="minorHAnsi" w:hAnsiTheme="minorHAnsi" w:cstheme="minorHAnsi"/>
                <w:sz w:val="20"/>
                <w:szCs w:val="20"/>
              </w:rPr>
            </w:pPr>
          </w:p>
        </w:tc>
        <w:tc>
          <w:tcPr>
            <w:tcW w:w="2977" w:type="dxa"/>
            <w:vMerge w:val="restart"/>
            <w:tcBorders>
              <w:top w:val="single" w:sz="12" w:space="0" w:color="auto"/>
              <w:left w:val="single" w:sz="12" w:space="0" w:color="auto"/>
              <w:bottom w:val="single" w:sz="12" w:space="0" w:color="auto"/>
              <w:right w:val="single" w:sz="12" w:space="0" w:color="auto"/>
            </w:tcBorders>
          </w:tcPr>
          <w:p w14:paraId="0A72DEAE" w14:textId="77777777" w:rsidR="00964C14" w:rsidRPr="005E258F" w:rsidRDefault="00964C14" w:rsidP="007308F9">
            <w:pPr>
              <w:spacing w:line="240" w:lineRule="auto"/>
              <w:jc w:val="both"/>
              <w:rPr>
                <w:rFonts w:asciiTheme="minorHAnsi" w:hAnsiTheme="minorHAnsi" w:cstheme="minorHAnsi"/>
                <w:sz w:val="20"/>
                <w:szCs w:val="20"/>
              </w:rPr>
            </w:pPr>
            <w:r w:rsidRPr="005E258F">
              <w:rPr>
                <w:rFonts w:asciiTheme="minorHAnsi" w:hAnsiTheme="minorHAnsi" w:cstheme="minorHAnsi"/>
                <w:sz w:val="20"/>
                <w:szCs w:val="20"/>
              </w:rPr>
              <w:t xml:space="preserve">Adres wysyłkowy (odbiorca): </w:t>
            </w:r>
          </w:p>
          <w:p w14:paraId="73D56830" w14:textId="77777777" w:rsidR="00964C14" w:rsidRPr="005E258F" w:rsidRDefault="00964C14" w:rsidP="007308F9">
            <w:pPr>
              <w:spacing w:line="240" w:lineRule="auto"/>
              <w:jc w:val="both"/>
              <w:rPr>
                <w:rFonts w:asciiTheme="minorHAnsi" w:hAnsiTheme="minorHAnsi" w:cstheme="minorHAnsi"/>
                <w:b/>
                <w:sz w:val="20"/>
                <w:szCs w:val="20"/>
                <w:u w:val="single"/>
              </w:rPr>
            </w:pPr>
            <w:r w:rsidRPr="005E258F">
              <w:rPr>
                <w:rFonts w:asciiTheme="minorHAnsi" w:hAnsiTheme="minorHAnsi" w:cstheme="minorHAnsi"/>
                <w:b/>
                <w:sz w:val="20"/>
                <w:szCs w:val="20"/>
                <w:u w:val="single"/>
              </w:rPr>
              <w:t xml:space="preserve"> </w:t>
            </w:r>
          </w:p>
          <w:p w14:paraId="5D0AF55E" w14:textId="77777777" w:rsidR="00964C14" w:rsidRPr="005E258F" w:rsidRDefault="00964C14" w:rsidP="007308F9">
            <w:pPr>
              <w:spacing w:line="240" w:lineRule="auto"/>
              <w:jc w:val="center"/>
              <w:rPr>
                <w:rFonts w:asciiTheme="minorHAnsi" w:hAnsiTheme="minorHAnsi" w:cstheme="minorHAnsi"/>
                <w:b/>
                <w:sz w:val="20"/>
                <w:szCs w:val="20"/>
              </w:rPr>
            </w:pPr>
            <w:r w:rsidRPr="005E258F">
              <w:rPr>
                <w:rFonts w:asciiTheme="minorHAnsi" w:hAnsiTheme="minorHAnsi" w:cstheme="minorHAnsi"/>
                <w:b/>
                <w:sz w:val="20"/>
                <w:szCs w:val="20"/>
                <w:u w:val="single"/>
              </w:rPr>
              <w:t>MAGAZYN WIELOBRANŻOWY</w:t>
            </w:r>
          </w:p>
          <w:p w14:paraId="087401C6" w14:textId="77777777" w:rsidR="00964C14" w:rsidRPr="005E258F" w:rsidRDefault="00964C14" w:rsidP="007308F9">
            <w:pPr>
              <w:spacing w:line="240" w:lineRule="auto"/>
              <w:jc w:val="center"/>
              <w:rPr>
                <w:rFonts w:asciiTheme="minorHAnsi" w:hAnsiTheme="minorHAnsi" w:cstheme="minorHAnsi"/>
                <w:b/>
                <w:sz w:val="20"/>
                <w:szCs w:val="20"/>
              </w:rPr>
            </w:pPr>
            <w:r w:rsidRPr="005E258F">
              <w:rPr>
                <w:rFonts w:asciiTheme="minorHAnsi" w:hAnsiTheme="minorHAnsi" w:cstheme="minorHAnsi"/>
                <w:b/>
                <w:sz w:val="20"/>
                <w:szCs w:val="20"/>
              </w:rPr>
              <w:t xml:space="preserve">Komenda Wojewódzka Policji </w:t>
            </w:r>
            <w:r w:rsidRPr="005E258F">
              <w:rPr>
                <w:rFonts w:asciiTheme="minorHAnsi" w:hAnsiTheme="minorHAnsi" w:cstheme="minorHAnsi"/>
                <w:b/>
                <w:sz w:val="20"/>
                <w:szCs w:val="20"/>
              </w:rPr>
              <w:br/>
              <w:t>w Krakowie</w:t>
            </w:r>
          </w:p>
          <w:p w14:paraId="6574CE9C" w14:textId="77777777" w:rsidR="00964C14" w:rsidRPr="005E258F" w:rsidRDefault="00964C14" w:rsidP="007308F9">
            <w:pPr>
              <w:spacing w:line="240" w:lineRule="auto"/>
              <w:jc w:val="center"/>
              <w:rPr>
                <w:rFonts w:asciiTheme="minorHAnsi" w:hAnsiTheme="minorHAnsi" w:cstheme="minorHAnsi"/>
                <w:b/>
                <w:sz w:val="20"/>
                <w:szCs w:val="20"/>
              </w:rPr>
            </w:pPr>
            <w:r w:rsidRPr="005E258F">
              <w:rPr>
                <w:rFonts w:asciiTheme="minorHAnsi" w:hAnsiTheme="minorHAnsi" w:cstheme="minorHAnsi"/>
                <w:b/>
                <w:sz w:val="20"/>
                <w:szCs w:val="20"/>
              </w:rPr>
              <w:t>ul. Mogilska 109, 31-571 Kraków</w:t>
            </w:r>
          </w:p>
          <w:p w14:paraId="4D273407" w14:textId="77777777" w:rsidR="00964C14" w:rsidRPr="005E258F" w:rsidRDefault="00964C14" w:rsidP="007308F9">
            <w:pPr>
              <w:spacing w:line="240" w:lineRule="auto"/>
              <w:jc w:val="center"/>
              <w:rPr>
                <w:rFonts w:asciiTheme="minorHAnsi" w:hAnsiTheme="minorHAnsi" w:cstheme="minorHAnsi"/>
                <w:b/>
                <w:sz w:val="20"/>
                <w:szCs w:val="20"/>
              </w:rPr>
            </w:pPr>
            <w:r w:rsidRPr="005E258F">
              <w:rPr>
                <w:rFonts w:asciiTheme="minorHAnsi" w:hAnsiTheme="minorHAnsi" w:cstheme="minorHAnsi"/>
                <w:b/>
                <w:sz w:val="20"/>
                <w:szCs w:val="20"/>
              </w:rPr>
              <w:t>8.00 – 14.30</w:t>
            </w:r>
          </w:p>
        </w:tc>
        <w:tc>
          <w:tcPr>
            <w:tcW w:w="283" w:type="dxa"/>
            <w:tcBorders>
              <w:top w:val="nil"/>
              <w:left w:val="single" w:sz="12" w:space="0" w:color="auto"/>
              <w:bottom w:val="nil"/>
              <w:right w:val="nil"/>
            </w:tcBorders>
          </w:tcPr>
          <w:p w14:paraId="7403C5F5" w14:textId="77777777" w:rsidR="00964C14" w:rsidRPr="005E258F" w:rsidRDefault="00964C14" w:rsidP="007308F9">
            <w:pPr>
              <w:spacing w:line="240" w:lineRule="auto"/>
              <w:jc w:val="both"/>
              <w:rPr>
                <w:rFonts w:asciiTheme="minorHAnsi" w:hAnsiTheme="minorHAnsi" w:cstheme="minorHAnsi"/>
                <w:sz w:val="20"/>
                <w:szCs w:val="20"/>
              </w:rPr>
            </w:pPr>
          </w:p>
        </w:tc>
        <w:tc>
          <w:tcPr>
            <w:tcW w:w="1418" w:type="dxa"/>
            <w:tcBorders>
              <w:top w:val="nil"/>
              <w:left w:val="nil"/>
              <w:bottom w:val="nil"/>
              <w:right w:val="nil"/>
            </w:tcBorders>
          </w:tcPr>
          <w:p w14:paraId="4FCE4AE7" w14:textId="77777777" w:rsidR="00964C14" w:rsidRPr="005E258F" w:rsidRDefault="00964C14" w:rsidP="007308F9">
            <w:pPr>
              <w:spacing w:line="240" w:lineRule="auto"/>
              <w:ind w:right="-116"/>
              <w:jc w:val="both"/>
              <w:rPr>
                <w:rFonts w:asciiTheme="minorHAnsi" w:hAnsiTheme="minorHAnsi" w:cstheme="minorHAnsi"/>
                <w:sz w:val="20"/>
                <w:szCs w:val="20"/>
              </w:rPr>
            </w:pPr>
            <w:r w:rsidRPr="005E258F">
              <w:rPr>
                <w:rFonts w:asciiTheme="minorHAnsi" w:hAnsiTheme="minorHAnsi" w:cstheme="minorHAnsi"/>
                <w:sz w:val="20"/>
                <w:szCs w:val="20"/>
              </w:rPr>
              <w:t>Data wpływu</w:t>
            </w:r>
          </w:p>
        </w:tc>
        <w:tc>
          <w:tcPr>
            <w:tcW w:w="236" w:type="dxa"/>
            <w:tcBorders>
              <w:top w:val="nil"/>
              <w:left w:val="nil"/>
              <w:bottom w:val="nil"/>
              <w:right w:val="nil"/>
            </w:tcBorders>
          </w:tcPr>
          <w:p w14:paraId="381C6659" w14:textId="77777777" w:rsidR="00964C14" w:rsidRPr="005E258F" w:rsidRDefault="00964C14" w:rsidP="007308F9">
            <w:pPr>
              <w:spacing w:line="240" w:lineRule="auto"/>
              <w:jc w:val="both"/>
              <w:rPr>
                <w:rFonts w:asciiTheme="minorHAnsi" w:hAnsiTheme="minorHAnsi" w:cstheme="minorHAnsi"/>
                <w:sz w:val="20"/>
                <w:szCs w:val="20"/>
              </w:rPr>
            </w:pPr>
          </w:p>
        </w:tc>
        <w:tc>
          <w:tcPr>
            <w:tcW w:w="1174" w:type="dxa"/>
            <w:tcBorders>
              <w:top w:val="nil"/>
              <w:left w:val="nil"/>
              <w:bottom w:val="nil"/>
              <w:right w:val="nil"/>
            </w:tcBorders>
          </w:tcPr>
          <w:p w14:paraId="348F236C" w14:textId="77777777" w:rsidR="00964C14" w:rsidRPr="005E258F" w:rsidRDefault="00964C14" w:rsidP="007308F9">
            <w:pPr>
              <w:spacing w:line="240" w:lineRule="auto"/>
              <w:jc w:val="both"/>
              <w:rPr>
                <w:rFonts w:asciiTheme="minorHAnsi" w:hAnsiTheme="minorHAnsi" w:cstheme="minorHAnsi"/>
                <w:sz w:val="20"/>
                <w:szCs w:val="20"/>
              </w:rPr>
            </w:pPr>
            <w:proofErr w:type="spellStart"/>
            <w:r w:rsidRPr="005E258F">
              <w:rPr>
                <w:rFonts w:asciiTheme="minorHAnsi" w:hAnsiTheme="minorHAnsi" w:cstheme="minorHAnsi"/>
                <w:sz w:val="20"/>
                <w:szCs w:val="20"/>
              </w:rPr>
              <w:t>Symb</w:t>
            </w:r>
            <w:proofErr w:type="spellEnd"/>
            <w:r w:rsidRPr="005E258F">
              <w:rPr>
                <w:rFonts w:asciiTheme="minorHAnsi" w:hAnsiTheme="minorHAnsi" w:cstheme="minorHAnsi"/>
                <w:sz w:val="20"/>
                <w:szCs w:val="20"/>
              </w:rPr>
              <w:t>. dok.</w:t>
            </w:r>
          </w:p>
        </w:tc>
        <w:tc>
          <w:tcPr>
            <w:tcW w:w="236" w:type="dxa"/>
            <w:tcBorders>
              <w:top w:val="nil"/>
              <w:left w:val="nil"/>
              <w:bottom w:val="nil"/>
              <w:right w:val="nil"/>
            </w:tcBorders>
          </w:tcPr>
          <w:p w14:paraId="724EBDD3" w14:textId="77777777" w:rsidR="00964C14" w:rsidRPr="005E258F" w:rsidRDefault="00964C14" w:rsidP="007308F9">
            <w:pPr>
              <w:spacing w:line="240" w:lineRule="auto"/>
              <w:jc w:val="both"/>
              <w:rPr>
                <w:rFonts w:asciiTheme="minorHAnsi" w:hAnsiTheme="minorHAnsi" w:cstheme="minorHAnsi"/>
                <w:sz w:val="20"/>
                <w:szCs w:val="20"/>
              </w:rPr>
            </w:pPr>
          </w:p>
        </w:tc>
        <w:tc>
          <w:tcPr>
            <w:tcW w:w="1614" w:type="dxa"/>
            <w:tcBorders>
              <w:top w:val="nil"/>
              <w:left w:val="nil"/>
              <w:bottom w:val="nil"/>
              <w:right w:val="nil"/>
            </w:tcBorders>
          </w:tcPr>
          <w:p w14:paraId="51D52E74" w14:textId="77777777" w:rsidR="00964C14" w:rsidRPr="005E258F" w:rsidRDefault="00964C14" w:rsidP="007308F9">
            <w:pPr>
              <w:spacing w:line="240" w:lineRule="auto"/>
              <w:jc w:val="both"/>
              <w:rPr>
                <w:rFonts w:asciiTheme="minorHAnsi" w:hAnsiTheme="minorHAnsi" w:cstheme="minorHAnsi"/>
                <w:sz w:val="20"/>
                <w:szCs w:val="20"/>
              </w:rPr>
            </w:pPr>
            <w:r w:rsidRPr="005E258F">
              <w:rPr>
                <w:rFonts w:asciiTheme="minorHAnsi" w:hAnsiTheme="minorHAnsi" w:cstheme="minorHAnsi"/>
                <w:sz w:val="20"/>
                <w:szCs w:val="20"/>
              </w:rPr>
              <w:t>Nr ewidencyjny</w:t>
            </w:r>
          </w:p>
        </w:tc>
      </w:tr>
      <w:tr w:rsidR="00CA39FB" w:rsidRPr="005E258F" w14:paraId="42BE240B" w14:textId="77777777" w:rsidTr="00262626">
        <w:trPr>
          <w:trHeight w:val="233"/>
        </w:trPr>
        <w:tc>
          <w:tcPr>
            <w:tcW w:w="2247" w:type="dxa"/>
            <w:vMerge/>
            <w:tcBorders>
              <w:top w:val="nil"/>
              <w:left w:val="single" w:sz="12" w:space="0" w:color="auto"/>
              <w:bottom w:val="single" w:sz="12" w:space="0" w:color="auto"/>
              <w:right w:val="single" w:sz="12" w:space="0" w:color="auto"/>
            </w:tcBorders>
          </w:tcPr>
          <w:p w14:paraId="687D6DE3" w14:textId="77777777" w:rsidR="00964C14" w:rsidRPr="005E258F" w:rsidRDefault="00964C14" w:rsidP="007308F9">
            <w:pPr>
              <w:spacing w:line="240" w:lineRule="auto"/>
              <w:jc w:val="both"/>
              <w:rPr>
                <w:rFonts w:asciiTheme="minorHAnsi" w:hAnsiTheme="minorHAnsi" w:cstheme="minorHAnsi"/>
                <w:sz w:val="20"/>
                <w:szCs w:val="20"/>
              </w:rPr>
            </w:pPr>
          </w:p>
        </w:tc>
        <w:tc>
          <w:tcPr>
            <w:tcW w:w="271" w:type="dxa"/>
            <w:tcBorders>
              <w:top w:val="nil"/>
              <w:left w:val="single" w:sz="12" w:space="0" w:color="auto"/>
              <w:bottom w:val="nil"/>
              <w:right w:val="single" w:sz="12" w:space="0" w:color="auto"/>
            </w:tcBorders>
          </w:tcPr>
          <w:p w14:paraId="2EED864A" w14:textId="77777777" w:rsidR="00964C14" w:rsidRPr="005E258F" w:rsidRDefault="00964C14" w:rsidP="007308F9">
            <w:pPr>
              <w:spacing w:line="240" w:lineRule="auto"/>
              <w:jc w:val="both"/>
              <w:rPr>
                <w:rFonts w:asciiTheme="minorHAnsi" w:hAnsiTheme="minorHAnsi" w:cstheme="minorHAnsi"/>
                <w:sz w:val="20"/>
                <w:szCs w:val="20"/>
              </w:rPr>
            </w:pPr>
          </w:p>
        </w:tc>
        <w:tc>
          <w:tcPr>
            <w:tcW w:w="2977" w:type="dxa"/>
            <w:vMerge/>
            <w:tcBorders>
              <w:top w:val="nil"/>
              <w:left w:val="single" w:sz="12" w:space="0" w:color="auto"/>
              <w:bottom w:val="single" w:sz="12" w:space="0" w:color="auto"/>
              <w:right w:val="single" w:sz="12" w:space="0" w:color="auto"/>
            </w:tcBorders>
          </w:tcPr>
          <w:p w14:paraId="6945A324" w14:textId="77777777" w:rsidR="00964C14" w:rsidRPr="005E258F" w:rsidRDefault="00964C14" w:rsidP="007308F9">
            <w:pPr>
              <w:spacing w:line="240" w:lineRule="auto"/>
              <w:jc w:val="both"/>
              <w:rPr>
                <w:rFonts w:asciiTheme="minorHAnsi" w:hAnsiTheme="minorHAnsi" w:cstheme="minorHAnsi"/>
                <w:sz w:val="20"/>
                <w:szCs w:val="20"/>
              </w:rPr>
            </w:pPr>
          </w:p>
        </w:tc>
        <w:tc>
          <w:tcPr>
            <w:tcW w:w="283" w:type="dxa"/>
            <w:tcBorders>
              <w:top w:val="nil"/>
              <w:left w:val="single" w:sz="12" w:space="0" w:color="auto"/>
              <w:bottom w:val="nil"/>
              <w:right w:val="nil"/>
            </w:tcBorders>
          </w:tcPr>
          <w:p w14:paraId="2F908940" w14:textId="77777777" w:rsidR="00964C14" w:rsidRPr="005E258F" w:rsidRDefault="00964C14" w:rsidP="007308F9">
            <w:pPr>
              <w:spacing w:line="240" w:lineRule="auto"/>
              <w:jc w:val="both"/>
              <w:rPr>
                <w:rFonts w:asciiTheme="minorHAnsi" w:hAnsiTheme="minorHAnsi" w:cstheme="minorHAnsi"/>
                <w:sz w:val="20"/>
                <w:szCs w:val="20"/>
              </w:rPr>
            </w:pPr>
          </w:p>
        </w:tc>
        <w:tc>
          <w:tcPr>
            <w:tcW w:w="1418" w:type="dxa"/>
            <w:tcBorders>
              <w:top w:val="nil"/>
              <w:left w:val="nil"/>
              <w:bottom w:val="nil"/>
              <w:right w:val="nil"/>
            </w:tcBorders>
          </w:tcPr>
          <w:p w14:paraId="56EE28AD" w14:textId="77777777" w:rsidR="00964C14" w:rsidRPr="005E258F" w:rsidRDefault="00964C14" w:rsidP="007308F9">
            <w:pPr>
              <w:spacing w:line="240" w:lineRule="auto"/>
              <w:jc w:val="both"/>
              <w:rPr>
                <w:rFonts w:asciiTheme="minorHAnsi" w:hAnsiTheme="minorHAnsi" w:cstheme="minorHAnsi"/>
                <w:sz w:val="20"/>
                <w:szCs w:val="20"/>
              </w:rPr>
            </w:pPr>
          </w:p>
        </w:tc>
        <w:tc>
          <w:tcPr>
            <w:tcW w:w="236" w:type="dxa"/>
            <w:tcBorders>
              <w:top w:val="nil"/>
              <w:left w:val="nil"/>
              <w:bottom w:val="nil"/>
              <w:right w:val="nil"/>
            </w:tcBorders>
          </w:tcPr>
          <w:p w14:paraId="099B592E" w14:textId="77777777" w:rsidR="00964C14" w:rsidRPr="005E258F" w:rsidRDefault="00964C14" w:rsidP="007308F9">
            <w:pPr>
              <w:spacing w:line="240" w:lineRule="auto"/>
              <w:jc w:val="both"/>
              <w:rPr>
                <w:rFonts w:asciiTheme="minorHAnsi" w:hAnsiTheme="minorHAnsi" w:cstheme="minorHAnsi"/>
                <w:sz w:val="20"/>
                <w:szCs w:val="20"/>
              </w:rPr>
            </w:pPr>
          </w:p>
        </w:tc>
        <w:tc>
          <w:tcPr>
            <w:tcW w:w="1174" w:type="dxa"/>
            <w:tcBorders>
              <w:top w:val="nil"/>
              <w:left w:val="nil"/>
              <w:bottom w:val="nil"/>
              <w:right w:val="nil"/>
            </w:tcBorders>
          </w:tcPr>
          <w:p w14:paraId="27B8F581" w14:textId="77777777" w:rsidR="00964C14" w:rsidRPr="005E258F" w:rsidRDefault="00964C14" w:rsidP="007308F9">
            <w:pPr>
              <w:spacing w:line="240" w:lineRule="auto"/>
              <w:jc w:val="both"/>
              <w:rPr>
                <w:rFonts w:asciiTheme="minorHAnsi" w:hAnsiTheme="minorHAnsi" w:cstheme="minorHAnsi"/>
                <w:sz w:val="20"/>
                <w:szCs w:val="20"/>
              </w:rPr>
            </w:pPr>
          </w:p>
        </w:tc>
        <w:tc>
          <w:tcPr>
            <w:tcW w:w="236" w:type="dxa"/>
            <w:tcBorders>
              <w:top w:val="nil"/>
              <w:left w:val="nil"/>
              <w:bottom w:val="nil"/>
              <w:right w:val="nil"/>
            </w:tcBorders>
          </w:tcPr>
          <w:p w14:paraId="7DAF2DC0" w14:textId="77777777" w:rsidR="00964C14" w:rsidRPr="005E258F" w:rsidRDefault="00964C14" w:rsidP="007308F9">
            <w:pPr>
              <w:spacing w:line="240" w:lineRule="auto"/>
              <w:jc w:val="both"/>
              <w:rPr>
                <w:rFonts w:asciiTheme="minorHAnsi" w:hAnsiTheme="minorHAnsi" w:cstheme="minorHAnsi"/>
                <w:sz w:val="20"/>
                <w:szCs w:val="20"/>
              </w:rPr>
            </w:pPr>
          </w:p>
        </w:tc>
        <w:tc>
          <w:tcPr>
            <w:tcW w:w="1614" w:type="dxa"/>
            <w:tcBorders>
              <w:top w:val="nil"/>
              <w:left w:val="nil"/>
              <w:bottom w:val="nil"/>
              <w:right w:val="nil"/>
            </w:tcBorders>
          </w:tcPr>
          <w:p w14:paraId="447B216D" w14:textId="77777777" w:rsidR="00964C14" w:rsidRPr="005E258F" w:rsidRDefault="00964C14" w:rsidP="007308F9">
            <w:pPr>
              <w:spacing w:line="240" w:lineRule="auto"/>
              <w:jc w:val="both"/>
              <w:rPr>
                <w:rFonts w:asciiTheme="minorHAnsi" w:hAnsiTheme="minorHAnsi" w:cstheme="minorHAnsi"/>
                <w:sz w:val="20"/>
                <w:szCs w:val="20"/>
              </w:rPr>
            </w:pPr>
          </w:p>
        </w:tc>
      </w:tr>
      <w:tr w:rsidR="00CA39FB" w:rsidRPr="005E258F" w14:paraId="0576D31D" w14:textId="77777777" w:rsidTr="00262626">
        <w:trPr>
          <w:trHeight w:val="233"/>
        </w:trPr>
        <w:tc>
          <w:tcPr>
            <w:tcW w:w="2247" w:type="dxa"/>
            <w:vMerge/>
            <w:tcBorders>
              <w:left w:val="single" w:sz="12" w:space="0" w:color="auto"/>
              <w:bottom w:val="single" w:sz="12" w:space="0" w:color="auto"/>
              <w:right w:val="single" w:sz="12" w:space="0" w:color="auto"/>
            </w:tcBorders>
          </w:tcPr>
          <w:p w14:paraId="1379A4D9" w14:textId="77777777" w:rsidR="00964C14" w:rsidRPr="005E258F" w:rsidRDefault="00964C14" w:rsidP="007308F9">
            <w:pPr>
              <w:spacing w:line="240" w:lineRule="auto"/>
              <w:jc w:val="both"/>
              <w:rPr>
                <w:rFonts w:asciiTheme="minorHAnsi" w:hAnsiTheme="minorHAnsi" w:cstheme="minorHAnsi"/>
                <w:sz w:val="20"/>
                <w:szCs w:val="20"/>
              </w:rPr>
            </w:pPr>
          </w:p>
        </w:tc>
        <w:tc>
          <w:tcPr>
            <w:tcW w:w="271" w:type="dxa"/>
            <w:vMerge w:val="restart"/>
            <w:tcBorders>
              <w:top w:val="nil"/>
              <w:left w:val="single" w:sz="12" w:space="0" w:color="auto"/>
              <w:bottom w:val="nil"/>
              <w:right w:val="single" w:sz="12" w:space="0" w:color="auto"/>
            </w:tcBorders>
          </w:tcPr>
          <w:p w14:paraId="3CB5CD0F" w14:textId="77777777" w:rsidR="00964C14" w:rsidRPr="005E258F" w:rsidRDefault="00964C14" w:rsidP="007308F9">
            <w:pPr>
              <w:spacing w:line="240" w:lineRule="auto"/>
              <w:jc w:val="both"/>
              <w:rPr>
                <w:rFonts w:asciiTheme="minorHAnsi" w:hAnsiTheme="minorHAnsi" w:cstheme="minorHAnsi"/>
                <w:sz w:val="20"/>
                <w:szCs w:val="20"/>
              </w:rPr>
            </w:pPr>
          </w:p>
        </w:tc>
        <w:tc>
          <w:tcPr>
            <w:tcW w:w="2977" w:type="dxa"/>
            <w:vMerge/>
            <w:tcBorders>
              <w:left w:val="single" w:sz="12" w:space="0" w:color="auto"/>
              <w:bottom w:val="single" w:sz="12" w:space="0" w:color="auto"/>
              <w:right w:val="single" w:sz="12" w:space="0" w:color="auto"/>
            </w:tcBorders>
          </w:tcPr>
          <w:p w14:paraId="25888314" w14:textId="77777777" w:rsidR="00964C14" w:rsidRPr="005E258F" w:rsidRDefault="00964C14" w:rsidP="007308F9">
            <w:pPr>
              <w:spacing w:line="240" w:lineRule="auto"/>
              <w:jc w:val="both"/>
              <w:rPr>
                <w:rFonts w:asciiTheme="minorHAnsi" w:hAnsiTheme="minorHAnsi" w:cstheme="minorHAnsi"/>
                <w:sz w:val="20"/>
                <w:szCs w:val="20"/>
              </w:rPr>
            </w:pPr>
          </w:p>
        </w:tc>
        <w:tc>
          <w:tcPr>
            <w:tcW w:w="283" w:type="dxa"/>
            <w:vMerge w:val="restart"/>
            <w:tcBorders>
              <w:top w:val="nil"/>
              <w:left w:val="single" w:sz="12" w:space="0" w:color="auto"/>
              <w:right w:val="single" w:sz="12" w:space="0" w:color="auto"/>
            </w:tcBorders>
          </w:tcPr>
          <w:p w14:paraId="01196CD0" w14:textId="77777777" w:rsidR="00964C14" w:rsidRPr="005E258F" w:rsidRDefault="00964C14" w:rsidP="007308F9">
            <w:pPr>
              <w:spacing w:line="240" w:lineRule="auto"/>
              <w:jc w:val="both"/>
              <w:rPr>
                <w:rFonts w:asciiTheme="minorHAnsi" w:hAnsiTheme="minorHAnsi" w:cstheme="minorHAnsi"/>
                <w:sz w:val="20"/>
                <w:szCs w:val="20"/>
              </w:rPr>
            </w:pPr>
          </w:p>
        </w:tc>
        <w:tc>
          <w:tcPr>
            <w:tcW w:w="1418" w:type="dxa"/>
            <w:tcBorders>
              <w:top w:val="nil"/>
              <w:left w:val="single" w:sz="12" w:space="0" w:color="auto"/>
              <w:bottom w:val="single" w:sz="4" w:space="0" w:color="auto"/>
              <w:right w:val="single" w:sz="12" w:space="0" w:color="auto"/>
            </w:tcBorders>
          </w:tcPr>
          <w:p w14:paraId="4770132C" w14:textId="77777777" w:rsidR="00964C14" w:rsidRPr="005E258F" w:rsidRDefault="00964C14" w:rsidP="007308F9">
            <w:pPr>
              <w:spacing w:line="240" w:lineRule="auto"/>
              <w:jc w:val="both"/>
              <w:rPr>
                <w:rFonts w:asciiTheme="minorHAnsi" w:hAnsiTheme="minorHAnsi" w:cstheme="minorHAnsi"/>
                <w:sz w:val="20"/>
                <w:szCs w:val="20"/>
              </w:rPr>
            </w:pPr>
          </w:p>
        </w:tc>
        <w:tc>
          <w:tcPr>
            <w:tcW w:w="236" w:type="dxa"/>
            <w:vMerge w:val="restart"/>
            <w:tcBorders>
              <w:top w:val="nil"/>
              <w:left w:val="single" w:sz="12" w:space="0" w:color="auto"/>
              <w:bottom w:val="nil"/>
              <w:right w:val="single" w:sz="12" w:space="0" w:color="auto"/>
            </w:tcBorders>
          </w:tcPr>
          <w:p w14:paraId="319C4DE3" w14:textId="77777777" w:rsidR="00964C14" w:rsidRPr="005E258F" w:rsidRDefault="00964C14" w:rsidP="007308F9">
            <w:pPr>
              <w:spacing w:line="240" w:lineRule="auto"/>
              <w:jc w:val="both"/>
              <w:rPr>
                <w:rFonts w:asciiTheme="minorHAnsi" w:hAnsiTheme="minorHAnsi" w:cstheme="minorHAnsi"/>
                <w:sz w:val="20"/>
                <w:szCs w:val="20"/>
              </w:rPr>
            </w:pPr>
          </w:p>
        </w:tc>
        <w:tc>
          <w:tcPr>
            <w:tcW w:w="1174" w:type="dxa"/>
            <w:tcBorders>
              <w:top w:val="nil"/>
              <w:left w:val="single" w:sz="12" w:space="0" w:color="auto"/>
              <w:bottom w:val="single" w:sz="4" w:space="0" w:color="auto"/>
              <w:right w:val="single" w:sz="12" w:space="0" w:color="auto"/>
            </w:tcBorders>
          </w:tcPr>
          <w:p w14:paraId="5464C6AB" w14:textId="77777777" w:rsidR="00964C14" w:rsidRPr="005E258F" w:rsidRDefault="00964C14" w:rsidP="007308F9">
            <w:pPr>
              <w:spacing w:line="240" w:lineRule="auto"/>
              <w:jc w:val="both"/>
              <w:rPr>
                <w:rFonts w:asciiTheme="minorHAnsi" w:hAnsiTheme="minorHAnsi" w:cstheme="minorHAnsi"/>
                <w:sz w:val="20"/>
                <w:szCs w:val="20"/>
              </w:rPr>
            </w:pPr>
          </w:p>
        </w:tc>
        <w:tc>
          <w:tcPr>
            <w:tcW w:w="236" w:type="dxa"/>
            <w:vMerge w:val="restart"/>
            <w:tcBorders>
              <w:top w:val="nil"/>
              <w:left w:val="single" w:sz="12" w:space="0" w:color="auto"/>
              <w:bottom w:val="nil"/>
              <w:right w:val="single" w:sz="12" w:space="0" w:color="auto"/>
            </w:tcBorders>
          </w:tcPr>
          <w:p w14:paraId="392679B8" w14:textId="77777777" w:rsidR="00964C14" w:rsidRPr="005E258F" w:rsidRDefault="00964C14" w:rsidP="007308F9">
            <w:pPr>
              <w:spacing w:line="240" w:lineRule="auto"/>
              <w:jc w:val="both"/>
              <w:rPr>
                <w:rFonts w:asciiTheme="minorHAnsi" w:hAnsiTheme="minorHAnsi" w:cstheme="minorHAnsi"/>
                <w:sz w:val="20"/>
                <w:szCs w:val="20"/>
              </w:rPr>
            </w:pPr>
          </w:p>
        </w:tc>
        <w:tc>
          <w:tcPr>
            <w:tcW w:w="1614" w:type="dxa"/>
            <w:tcBorders>
              <w:top w:val="nil"/>
              <w:left w:val="single" w:sz="12" w:space="0" w:color="auto"/>
              <w:bottom w:val="single" w:sz="4" w:space="0" w:color="auto"/>
              <w:right w:val="single" w:sz="12" w:space="0" w:color="auto"/>
            </w:tcBorders>
          </w:tcPr>
          <w:p w14:paraId="14185B64" w14:textId="77777777" w:rsidR="00964C14" w:rsidRPr="005E258F" w:rsidRDefault="00964C14" w:rsidP="007308F9">
            <w:pPr>
              <w:spacing w:line="240" w:lineRule="auto"/>
              <w:jc w:val="both"/>
              <w:rPr>
                <w:rFonts w:asciiTheme="minorHAnsi" w:hAnsiTheme="minorHAnsi" w:cstheme="minorHAnsi"/>
                <w:sz w:val="20"/>
                <w:szCs w:val="20"/>
              </w:rPr>
            </w:pPr>
          </w:p>
        </w:tc>
      </w:tr>
      <w:tr w:rsidR="00CA39FB" w:rsidRPr="005E258F" w14:paraId="63C1275C" w14:textId="77777777" w:rsidTr="00262626">
        <w:trPr>
          <w:trHeight w:val="232"/>
        </w:trPr>
        <w:tc>
          <w:tcPr>
            <w:tcW w:w="2247" w:type="dxa"/>
            <w:vMerge/>
            <w:tcBorders>
              <w:left w:val="single" w:sz="12" w:space="0" w:color="auto"/>
              <w:bottom w:val="single" w:sz="12" w:space="0" w:color="auto"/>
              <w:right w:val="single" w:sz="12" w:space="0" w:color="auto"/>
            </w:tcBorders>
          </w:tcPr>
          <w:p w14:paraId="3A8DB376" w14:textId="77777777" w:rsidR="00964C14" w:rsidRPr="005E258F" w:rsidRDefault="00964C14" w:rsidP="007308F9">
            <w:pPr>
              <w:spacing w:line="240" w:lineRule="auto"/>
              <w:jc w:val="both"/>
              <w:rPr>
                <w:rFonts w:asciiTheme="minorHAnsi" w:hAnsiTheme="minorHAnsi" w:cstheme="minorHAnsi"/>
                <w:sz w:val="20"/>
                <w:szCs w:val="20"/>
              </w:rPr>
            </w:pPr>
          </w:p>
        </w:tc>
        <w:tc>
          <w:tcPr>
            <w:tcW w:w="271" w:type="dxa"/>
            <w:vMerge/>
            <w:tcBorders>
              <w:top w:val="nil"/>
              <w:left w:val="single" w:sz="12" w:space="0" w:color="auto"/>
              <w:bottom w:val="nil"/>
              <w:right w:val="single" w:sz="12" w:space="0" w:color="auto"/>
            </w:tcBorders>
          </w:tcPr>
          <w:p w14:paraId="692A8AFC" w14:textId="77777777" w:rsidR="00964C14" w:rsidRPr="005E258F" w:rsidRDefault="00964C14" w:rsidP="007308F9">
            <w:pPr>
              <w:spacing w:line="240" w:lineRule="auto"/>
              <w:jc w:val="both"/>
              <w:rPr>
                <w:rFonts w:asciiTheme="minorHAnsi" w:hAnsiTheme="minorHAnsi" w:cstheme="minorHAnsi"/>
                <w:sz w:val="20"/>
                <w:szCs w:val="20"/>
              </w:rPr>
            </w:pPr>
          </w:p>
        </w:tc>
        <w:tc>
          <w:tcPr>
            <w:tcW w:w="2977" w:type="dxa"/>
            <w:vMerge/>
            <w:tcBorders>
              <w:left w:val="single" w:sz="12" w:space="0" w:color="auto"/>
              <w:bottom w:val="single" w:sz="12" w:space="0" w:color="auto"/>
              <w:right w:val="single" w:sz="12" w:space="0" w:color="auto"/>
            </w:tcBorders>
          </w:tcPr>
          <w:p w14:paraId="2022CC93" w14:textId="77777777" w:rsidR="00964C14" w:rsidRPr="005E258F" w:rsidRDefault="00964C14" w:rsidP="007308F9">
            <w:pPr>
              <w:spacing w:line="240" w:lineRule="auto"/>
              <w:jc w:val="both"/>
              <w:rPr>
                <w:rFonts w:asciiTheme="minorHAnsi" w:hAnsiTheme="minorHAnsi" w:cstheme="minorHAnsi"/>
                <w:sz w:val="20"/>
                <w:szCs w:val="20"/>
              </w:rPr>
            </w:pPr>
          </w:p>
        </w:tc>
        <w:tc>
          <w:tcPr>
            <w:tcW w:w="283" w:type="dxa"/>
            <w:vMerge/>
            <w:tcBorders>
              <w:left w:val="single" w:sz="12" w:space="0" w:color="auto"/>
              <w:right w:val="nil"/>
            </w:tcBorders>
          </w:tcPr>
          <w:p w14:paraId="720EF3DF" w14:textId="77777777" w:rsidR="00964C14" w:rsidRPr="005E258F" w:rsidRDefault="00964C14" w:rsidP="007308F9">
            <w:pPr>
              <w:spacing w:line="240" w:lineRule="auto"/>
              <w:jc w:val="both"/>
              <w:rPr>
                <w:rFonts w:asciiTheme="minorHAnsi" w:hAnsiTheme="minorHAnsi" w:cstheme="minorHAnsi"/>
                <w:sz w:val="20"/>
                <w:szCs w:val="20"/>
              </w:rPr>
            </w:pPr>
          </w:p>
        </w:tc>
        <w:tc>
          <w:tcPr>
            <w:tcW w:w="1418" w:type="dxa"/>
            <w:tcBorders>
              <w:left w:val="nil"/>
              <w:bottom w:val="nil"/>
              <w:right w:val="nil"/>
            </w:tcBorders>
          </w:tcPr>
          <w:p w14:paraId="42AEB55C" w14:textId="77777777" w:rsidR="00964C14" w:rsidRPr="005E258F" w:rsidRDefault="00964C14" w:rsidP="007308F9">
            <w:pPr>
              <w:spacing w:line="240" w:lineRule="auto"/>
              <w:jc w:val="both"/>
              <w:rPr>
                <w:rFonts w:asciiTheme="minorHAnsi" w:hAnsiTheme="minorHAnsi" w:cstheme="minorHAnsi"/>
                <w:sz w:val="20"/>
                <w:szCs w:val="20"/>
              </w:rPr>
            </w:pPr>
          </w:p>
        </w:tc>
        <w:tc>
          <w:tcPr>
            <w:tcW w:w="236" w:type="dxa"/>
            <w:vMerge/>
            <w:tcBorders>
              <w:left w:val="nil"/>
              <w:bottom w:val="nil"/>
              <w:right w:val="nil"/>
            </w:tcBorders>
          </w:tcPr>
          <w:p w14:paraId="4370744C" w14:textId="77777777" w:rsidR="00964C14" w:rsidRPr="005E258F" w:rsidRDefault="00964C14" w:rsidP="007308F9">
            <w:pPr>
              <w:spacing w:line="240" w:lineRule="auto"/>
              <w:jc w:val="both"/>
              <w:rPr>
                <w:rFonts w:asciiTheme="minorHAnsi" w:hAnsiTheme="minorHAnsi" w:cstheme="minorHAnsi"/>
                <w:sz w:val="20"/>
                <w:szCs w:val="20"/>
              </w:rPr>
            </w:pPr>
          </w:p>
        </w:tc>
        <w:tc>
          <w:tcPr>
            <w:tcW w:w="1174" w:type="dxa"/>
            <w:tcBorders>
              <w:left w:val="nil"/>
              <w:bottom w:val="nil"/>
              <w:right w:val="nil"/>
            </w:tcBorders>
          </w:tcPr>
          <w:p w14:paraId="4C2A5456" w14:textId="77777777" w:rsidR="00964C14" w:rsidRPr="005E258F" w:rsidRDefault="00964C14" w:rsidP="007308F9">
            <w:pPr>
              <w:spacing w:line="240" w:lineRule="auto"/>
              <w:jc w:val="both"/>
              <w:rPr>
                <w:rFonts w:asciiTheme="minorHAnsi" w:hAnsiTheme="minorHAnsi" w:cstheme="minorHAnsi"/>
                <w:sz w:val="20"/>
                <w:szCs w:val="20"/>
              </w:rPr>
            </w:pPr>
          </w:p>
        </w:tc>
        <w:tc>
          <w:tcPr>
            <w:tcW w:w="236" w:type="dxa"/>
            <w:vMerge/>
            <w:tcBorders>
              <w:left w:val="nil"/>
              <w:bottom w:val="nil"/>
              <w:right w:val="nil"/>
            </w:tcBorders>
          </w:tcPr>
          <w:p w14:paraId="0EF24116" w14:textId="77777777" w:rsidR="00964C14" w:rsidRPr="005E258F" w:rsidRDefault="00964C14" w:rsidP="007308F9">
            <w:pPr>
              <w:spacing w:line="240" w:lineRule="auto"/>
              <w:jc w:val="both"/>
              <w:rPr>
                <w:rFonts w:asciiTheme="minorHAnsi" w:hAnsiTheme="minorHAnsi" w:cstheme="minorHAnsi"/>
                <w:sz w:val="20"/>
                <w:szCs w:val="20"/>
              </w:rPr>
            </w:pPr>
          </w:p>
        </w:tc>
        <w:tc>
          <w:tcPr>
            <w:tcW w:w="1614" w:type="dxa"/>
            <w:tcBorders>
              <w:left w:val="nil"/>
              <w:bottom w:val="nil"/>
              <w:right w:val="nil"/>
            </w:tcBorders>
          </w:tcPr>
          <w:p w14:paraId="7EB7944C" w14:textId="77777777" w:rsidR="00964C14" w:rsidRPr="005E258F" w:rsidRDefault="00964C14" w:rsidP="007308F9">
            <w:pPr>
              <w:spacing w:line="240" w:lineRule="auto"/>
              <w:jc w:val="both"/>
              <w:rPr>
                <w:rFonts w:asciiTheme="minorHAnsi" w:hAnsiTheme="minorHAnsi" w:cstheme="minorHAnsi"/>
                <w:sz w:val="20"/>
                <w:szCs w:val="20"/>
              </w:rPr>
            </w:pPr>
          </w:p>
        </w:tc>
      </w:tr>
      <w:tr w:rsidR="00CA39FB" w:rsidRPr="005E258F" w14:paraId="1D49176E" w14:textId="77777777" w:rsidTr="00262626">
        <w:trPr>
          <w:trHeight w:val="525"/>
        </w:trPr>
        <w:tc>
          <w:tcPr>
            <w:tcW w:w="2247" w:type="dxa"/>
            <w:vMerge/>
            <w:tcBorders>
              <w:left w:val="single" w:sz="12" w:space="0" w:color="auto"/>
              <w:bottom w:val="single" w:sz="12" w:space="0" w:color="auto"/>
              <w:right w:val="single" w:sz="12" w:space="0" w:color="auto"/>
            </w:tcBorders>
          </w:tcPr>
          <w:p w14:paraId="040FE917" w14:textId="77777777" w:rsidR="00964C14" w:rsidRPr="005E258F" w:rsidRDefault="00964C14" w:rsidP="007308F9">
            <w:pPr>
              <w:spacing w:line="240" w:lineRule="auto"/>
              <w:jc w:val="both"/>
              <w:rPr>
                <w:rFonts w:asciiTheme="minorHAnsi" w:hAnsiTheme="minorHAnsi" w:cstheme="minorHAnsi"/>
                <w:sz w:val="20"/>
                <w:szCs w:val="20"/>
              </w:rPr>
            </w:pPr>
          </w:p>
        </w:tc>
        <w:tc>
          <w:tcPr>
            <w:tcW w:w="271" w:type="dxa"/>
            <w:vMerge/>
            <w:tcBorders>
              <w:top w:val="nil"/>
              <w:left w:val="single" w:sz="12" w:space="0" w:color="auto"/>
              <w:bottom w:val="nil"/>
              <w:right w:val="single" w:sz="12" w:space="0" w:color="auto"/>
            </w:tcBorders>
          </w:tcPr>
          <w:p w14:paraId="716DC3B6" w14:textId="77777777" w:rsidR="00964C14" w:rsidRPr="005E258F" w:rsidRDefault="00964C14" w:rsidP="007308F9">
            <w:pPr>
              <w:spacing w:line="240" w:lineRule="auto"/>
              <w:jc w:val="both"/>
              <w:rPr>
                <w:rFonts w:asciiTheme="minorHAnsi" w:hAnsiTheme="minorHAnsi" w:cstheme="minorHAnsi"/>
                <w:sz w:val="20"/>
                <w:szCs w:val="20"/>
              </w:rPr>
            </w:pPr>
          </w:p>
        </w:tc>
        <w:tc>
          <w:tcPr>
            <w:tcW w:w="2977" w:type="dxa"/>
            <w:vMerge/>
            <w:tcBorders>
              <w:left w:val="single" w:sz="12" w:space="0" w:color="auto"/>
              <w:bottom w:val="single" w:sz="12" w:space="0" w:color="auto"/>
              <w:right w:val="single" w:sz="12" w:space="0" w:color="auto"/>
            </w:tcBorders>
          </w:tcPr>
          <w:p w14:paraId="1AFA0B57" w14:textId="77777777" w:rsidR="00964C14" w:rsidRPr="005E258F" w:rsidRDefault="00964C14" w:rsidP="007308F9">
            <w:pPr>
              <w:spacing w:line="240" w:lineRule="auto"/>
              <w:jc w:val="both"/>
              <w:rPr>
                <w:rFonts w:asciiTheme="minorHAnsi" w:hAnsiTheme="minorHAnsi" w:cstheme="minorHAnsi"/>
                <w:sz w:val="20"/>
                <w:szCs w:val="20"/>
              </w:rPr>
            </w:pPr>
          </w:p>
        </w:tc>
        <w:tc>
          <w:tcPr>
            <w:tcW w:w="283" w:type="dxa"/>
            <w:vMerge/>
            <w:tcBorders>
              <w:left w:val="single" w:sz="12" w:space="0" w:color="auto"/>
              <w:right w:val="nil"/>
            </w:tcBorders>
          </w:tcPr>
          <w:p w14:paraId="0591C394" w14:textId="77777777" w:rsidR="00964C14" w:rsidRPr="005E258F" w:rsidRDefault="00964C14" w:rsidP="007308F9">
            <w:pPr>
              <w:spacing w:line="240" w:lineRule="auto"/>
              <w:jc w:val="both"/>
              <w:rPr>
                <w:rFonts w:asciiTheme="minorHAnsi" w:hAnsiTheme="minorHAnsi" w:cstheme="minorHAnsi"/>
                <w:sz w:val="20"/>
                <w:szCs w:val="20"/>
              </w:rPr>
            </w:pPr>
          </w:p>
        </w:tc>
        <w:tc>
          <w:tcPr>
            <w:tcW w:w="4678" w:type="dxa"/>
            <w:gridSpan w:val="5"/>
            <w:tcBorders>
              <w:top w:val="nil"/>
              <w:left w:val="nil"/>
              <w:right w:val="nil"/>
            </w:tcBorders>
          </w:tcPr>
          <w:p w14:paraId="4408B65E" w14:textId="77777777" w:rsidR="00964C14" w:rsidRPr="005E258F" w:rsidRDefault="00964C14" w:rsidP="007308F9">
            <w:pPr>
              <w:spacing w:line="240" w:lineRule="auto"/>
              <w:jc w:val="both"/>
              <w:rPr>
                <w:rFonts w:asciiTheme="minorHAnsi" w:hAnsiTheme="minorHAnsi" w:cstheme="minorHAnsi"/>
                <w:sz w:val="20"/>
                <w:szCs w:val="20"/>
              </w:rPr>
            </w:pPr>
          </w:p>
        </w:tc>
      </w:tr>
      <w:tr w:rsidR="00CA39FB" w:rsidRPr="005E258F" w14:paraId="33D303AB" w14:textId="77777777" w:rsidTr="00262626">
        <w:trPr>
          <w:trHeight w:val="269"/>
        </w:trPr>
        <w:tc>
          <w:tcPr>
            <w:tcW w:w="2247" w:type="dxa"/>
            <w:vMerge/>
            <w:tcBorders>
              <w:left w:val="single" w:sz="12" w:space="0" w:color="auto"/>
              <w:bottom w:val="single" w:sz="12" w:space="0" w:color="auto"/>
              <w:right w:val="single" w:sz="12" w:space="0" w:color="auto"/>
            </w:tcBorders>
          </w:tcPr>
          <w:p w14:paraId="1814A44A" w14:textId="77777777" w:rsidR="00964C14" w:rsidRPr="005E258F" w:rsidRDefault="00964C14" w:rsidP="007308F9">
            <w:pPr>
              <w:spacing w:line="240" w:lineRule="auto"/>
              <w:jc w:val="both"/>
              <w:rPr>
                <w:rFonts w:asciiTheme="minorHAnsi" w:hAnsiTheme="minorHAnsi" w:cstheme="minorHAnsi"/>
                <w:sz w:val="20"/>
                <w:szCs w:val="20"/>
              </w:rPr>
            </w:pPr>
          </w:p>
        </w:tc>
        <w:tc>
          <w:tcPr>
            <w:tcW w:w="271" w:type="dxa"/>
            <w:vMerge/>
            <w:tcBorders>
              <w:top w:val="nil"/>
              <w:left w:val="single" w:sz="12" w:space="0" w:color="auto"/>
              <w:bottom w:val="nil"/>
              <w:right w:val="single" w:sz="12" w:space="0" w:color="auto"/>
            </w:tcBorders>
          </w:tcPr>
          <w:p w14:paraId="6AEF6FBD" w14:textId="77777777" w:rsidR="00964C14" w:rsidRPr="005E258F" w:rsidRDefault="00964C14" w:rsidP="007308F9">
            <w:pPr>
              <w:spacing w:line="240" w:lineRule="auto"/>
              <w:jc w:val="both"/>
              <w:rPr>
                <w:rFonts w:asciiTheme="minorHAnsi" w:hAnsiTheme="minorHAnsi" w:cstheme="minorHAnsi"/>
                <w:sz w:val="20"/>
                <w:szCs w:val="20"/>
              </w:rPr>
            </w:pPr>
          </w:p>
        </w:tc>
        <w:tc>
          <w:tcPr>
            <w:tcW w:w="2977" w:type="dxa"/>
            <w:vMerge/>
            <w:tcBorders>
              <w:left w:val="single" w:sz="12" w:space="0" w:color="auto"/>
              <w:bottom w:val="single" w:sz="12" w:space="0" w:color="auto"/>
              <w:right w:val="single" w:sz="12" w:space="0" w:color="auto"/>
            </w:tcBorders>
          </w:tcPr>
          <w:p w14:paraId="7E9EA316" w14:textId="77777777" w:rsidR="00964C14" w:rsidRPr="005E258F" w:rsidRDefault="00964C14" w:rsidP="007308F9">
            <w:pPr>
              <w:spacing w:line="240" w:lineRule="auto"/>
              <w:jc w:val="both"/>
              <w:rPr>
                <w:rFonts w:asciiTheme="minorHAnsi" w:hAnsiTheme="minorHAnsi" w:cstheme="minorHAnsi"/>
                <w:sz w:val="20"/>
                <w:szCs w:val="20"/>
              </w:rPr>
            </w:pPr>
          </w:p>
        </w:tc>
        <w:tc>
          <w:tcPr>
            <w:tcW w:w="283" w:type="dxa"/>
            <w:vMerge/>
            <w:tcBorders>
              <w:left w:val="single" w:sz="12" w:space="0" w:color="auto"/>
              <w:bottom w:val="nil"/>
              <w:right w:val="single" w:sz="12" w:space="0" w:color="auto"/>
            </w:tcBorders>
          </w:tcPr>
          <w:p w14:paraId="26E385E5" w14:textId="77777777" w:rsidR="00964C14" w:rsidRPr="005E258F" w:rsidRDefault="00964C14" w:rsidP="007308F9">
            <w:pPr>
              <w:spacing w:line="240" w:lineRule="auto"/>
              <w:jc w:val="both"/>
              <w:rPr>
                <w:rFonts w:asciiTheme="minorHAnsi" w:hAnsiTheme="minorHAnsi" w:cstheme="minorHAnsi"/>
                <w:sz w:val="20"/>
                <w:szCs w:val="20"/>
              </w:rPr>
            </w:pPr>
          </w:p>
        </w:tc>
        <w:tc>
          <w:tcPr>
            <w:tcW w:w="4678" w:type="dxa"/>
            <w:gridSpan w:val="5"/>
            <w:vMerge w:val="restart"/>
            <w:tcBorders>
              <w:top w:val="single" w:sz="12" w:space="0" w:color="auto"/>
              <w:left w:val="single" w:sz="12" w:space="0" w:color="auto"/>
              <w:right w:val="single" w:sz="12" w:space="0" w:color="auto"/>
            </w:tcBorders>
          </w:tcPr>
          <w:p w14:paraId="01946242" w14:textId="77777777" w:rsidR="00964C14" w:rsidRPr="005E258F" w:rsidRDefault="00964C14" w:rsidP="007308F9">
            <w:pPr>
              <w:spacing w:line="240" w:lineRule="auto"/>
              <w:jc w:val="both"/>
              <w:rPr>
                <w:rFonts w:asciiTheme="minorHAnsi" w:hAnsiTheme="minorHAnsi" w:cstheme="minorHAnsi"/>
                <w:sz w:val="20"/>
                <w:szCs w:val="20"/>
              </w:rPr>
            </w:pPr>
            <w:r w:rsidRPr="005E258F">
              <w:rPr>
                <w:rFonts w:asciiTheme="minorHAnsi" w:hAnsiTheme="minorHAnsi" w:cstheme="minorHAnsi"/>
                <w:sz w:val="20"/>
                <w:szCs w:val="20"/>
              </w:rPr>
              <w:t>Adresat:</w:t>
            </w:r>
          </w:p>
          <w:p w14:paraId="348A3D11" w14:textId="77777777" w:rsidR="00964C14" w:rsidRPr="005E258F" w:rsidRDefault="00964C14" w:rsidP="007308F9">
            <w:pPr>
              <w:spacing w:line="240" w:lineRule="auto"/>
              <w:jc w:val="both"/>
              <w:rPr>
                <w:rFonts w:asciiTheme="minorHAnsi" w:hAnsiTheme="minorHAnsi" w:cstheme="minorHAnsi"/>
                <w:b/>
                <w:bCs/>
                <w:sz w:val="20"/>
                <w:szCs w:val="20"/>
              </w:rPr>
            </w:pPr>
            <w:r w:rsidRPr="005E258F">
              <w:rPr>
                <w:rFonts w:asciiTheme="minorHAnsi" w:hAnsiTheme="minorHAnsi" w:cstheme="minorHAnsi"/>
                <w:b/>
                <w:bCs/>
                <w:sz w:val="20"/>
                <w:szCs w:val="20"/>
              </w:rPr>
              <w:t>Nazwa</w:t>
            </w:r>
          </w:p>
          <w:p w14:paraId="36558CC5" w14:textId="77777777" w:rsidR="00964C14" w:rsidRPr="005E258F" w:rsidRDefault="00964C14" w:rsidP="007308F9">
            <w:pPr>
              <w:spacing w:line="240" w:lineRule="auto"/>
              <w:jc w:val="both"/>
              <w:rPr>
                <w:rFonts w:asciiTheme="minorHAnsi" w:hAnsiTheme="minorHAnsi" w:cstheme="minorHAnsi"/>
                <w:b/>
                <w:bCs/>
                <w:sz w:val="20"/>
                <w:szCs w:val="20"/>
              </w:rPr>
            </w:pPr>
          </w:p>
          <w:p w14:paraId="0B062D83" w14:textId="77777777" w:rsidR="00964C14" w:rsidRPr="005E258F" w:rsidRDefault="00964C14" w:rsidP="007308F9">
            <w:pPr>
              <w:spacing w:line="240" w:lineRule="auto"/>
              <w:jc w:val="both"/>
              <w:rPr>
                <w:rFonts w:asciiTheme="minorHAnsi" w:hAnsiTheme="minorHAnsi" w:cstheme="minorHAnsi"/>
                <w:b/>
                <w:bCs/>
                <w:sz w:val="20"/>
                <w:szCs w:val="20"/>
              </w:rPr>
            </w:pPr>
          </w:p>
          <w:p w14:paraId="070C9E69" w14:textId="77777777" w:rsidR="00964C14" w:rsidRPr="005E258F" w:rsidRDefault="00964C14" w:rsidP="007308F9">
            <w:pPr>
              <w:spacing w:line="240" w:lineRule="auto"/>
              <w:jc w:val="both"/>
              <w:rPr>
                <w:rFonts w:asciiTheme="minorHAnsi" w:hAnsiTheme="minorHAnsi" w:cstheme="minorHAnsi"/>
                <w:b/>
                <w:bCs/>
                <w:sz w:val="20"/>
                <w:szCs w:val="20"/>
              </w:rPr>
            </w:pPr>
          </w:p>
          <w:p w14:paraId="0A25CEE1" w14:textId="77777777" w:rsidR="00964C14" w:rsidRPr="005E258F" w:rsidRDefault="00964C14" w:rsidP="007308F9">
            <w:pPr>
              <w:spacing w:line="240" w:lineRule="auto"/>
              <w:jc w:val="both"/>
              <w:rPr>
                <w:rFonts w:asciiTheme="minorHAnsi" w:hAnsiTheme="minorHAnsi" w:cstheme="minorHAnsi"/>
                <w:b/>
                <w:bCs/>
                <w:sz w:val="20"/>
                <w:szCs w:val="20"/>
              </w:rPr>
            </w:pPr>
            <w:r w:rsidRPr="005E258F">
              <w:rPr>
                <w:rFonts w:asciiTheme="minorHAnsi" w:hAnsiTheme="minorHAnsi" w:cstheme="minorHAnsi"/>
                <w:b/>
                <w:bCs/>
                <w:sz w:val="20"/>
                <w:szCs w:val="20"/>
              </w:rPr>
              <w:t>Adres</w:t>
            </w:r>
          </w:p>
          <w:p w14:paraId="677E5212" w14:textId="77777777" w:rsidR="00964C14" w:rsidRPr="005E258F" w:rsidRDefault="00964C14" w:rsidP="007308F9">
            <w:pPr>
              <w:spacing w:line="240" w:lineRule="auto"/>
              <w:jc w:val="both"/>
              <w:rPr>
                <w:rFonts w:asciiTheme="minorHAnsi" w:hAnsiTheme="minorHAnsi" w:cstheme="minorHAnsi"/>
                <w:b/>
                <w:bCs/>
                <w:sz w:val="20"/>
                <w:szCs w:val="20"/>
              </w:rPr>
            </w:pPr>
          </w:p>
          <w:p w14:paraId="741F6F8D" w14:textId="77777777" w:rsidR="00964C14" w:rsidRPr="005E258F" w:rsidRDefault="00964C14" w:rsidP="007308F9">
            <w:pPr>
              <w:spacing w:line="240" w:lineRule="auto"/>
              <w:jc w:val="both"/>
              <w:rPr>
                <w:rFonts w:asciiTheme="minorHAnsi" w:hAnsiTheme="minorHAnsi" w:cstheme="minorHAnsi"/>
                <w:b/>
                <w:bCs/>
                <w:sz w:val="20"/>
                <w:szCs w:val="20"/>
              </w:rPr>
            </w:pPr>
          </w:p>
          <w:p w14:paraId="75076D74" w14:textId="77777777" w:rsidR="00964C14" w:rsidRPr="005E258F" w:rsidRDefault="00964C14" w:rsidP="007308F9">
            <w:pPr>
              <w:spacing w:line="240" w:lineRule="auto"/>
              <w:jc w:val="both"/>
              <w:rPr>
                <w:rFonts w:asciiTheme="minorHAnsi" w:hAnsiTheme="minorHAnsi" w:cstheme="minorHAnsi"/>
                <w:b/>
                <w:bCs/>
                <w:sz w:val="20"/>
                <w:szCs w:val="20"/>
              </w:rPr>
            </w:pPr>
            <w:r w:rsidRPr="005E258F">
              <w:rPr>
                <w:rFonts w:asciiTheme="minorHAnsi" w:hAnsiTheme="minorHAnsi" w:cstheme="minorHAnsi"/>
                <w:b/>
                <w:bCs/>
                <w:sz w:val="20"/>
                <w:szCs w:val="20"/>
              </w:rPr>
              <w:t>Osoba do kontaktu</w:t>
            </w:r>
          </w:p>
          <w:p w14:paraId="38FEF773" w14:textId="77777777" w:rsidR="00964C14" w:rsidRPr="005E258F" w:rsidRDefault="00964C14" w:rsidP="007308F9">
            <w:pPr>
              <w:spacing w:line="240" w:lineRule="auto"/>
              <w:jc w:val="both"/>
              <w:rPr>
                <w:rFonts w:asciiTheme="minorHAnsi" w:hAnsiTheme="minorHAnsi" w:cstheme="minorHAnsi"/>
                <w:b/>
                <w:bCs/>
                <w:sz w:val="20"/>
                <w:szCs w:val="20"/>
              </w:rPr>
            </w:pPr>
          </w:p>
          <w:p w14:paraId="2867B771" w14:textId="77777777" w:rsidR="00964C14" w:rsidRPr="005E258F" w:rsidRDefault="00964C14" w:rsidP="007308F9">
            <w:pPr>
              <w:spacing w:line="240" w:lineRule="auto"/>
              <w:jc w:val="both"/>
              <w:rPr>
                <w:rFonts w:asciiTheme="minorHAnsi" w:hAnsiTheme="minorHAnsi" w:cstheme="minorHAnsi"/>
                <w:b/>
                <w:bCs/>
                <w:sz w:val="20"/>
                <w:szCs w:val="20"/>
              </w:rPr>
            </w:pPr>
          </w:p>
          <w:p w14:paraId="2DF53A86" w14:textId="77777777" w:rsidR="00964C14" w:rsidRPr="005E258F" w:rsidRDefault="00964C14" w:rsidP="007308F9">
            <w:pPr>
              <w:spacing w:line="240" w:lineRule="auto"/>
              <w:jc w:val="both"/>
              <w:rPr>
                <w:rFonts w:asciiTheme="minorHAnsi" w:hAnsiTheme="minorHAnsi" w:cstheme="minorHAnsi"/>
                <w:b/>
                <w:bCs/>
                <w:sz w:val="20"/>
                <w:szCs w:val="20"/>
              </w:rPr>
            </w:pPr>
            <w:r w:rsidRPr="005E258F">
              <w:rPr>
                <w:rFonts w:asciiTheme="minorHAnsi" w:hAnsiTheme="minorHAnsi" w:cstheme="minorHAnsi"/>
                <w:b/>
                <w:bCs/>
                <w:sz w:val="20"/>
                <w:szCs w:val="20"/>
              </w:rPr>
              <w:t>e-mail:</w:t>
            </w:r>
          </w:p>
        </w:tc>
      </w:tr>
      <w:tr w:rsidR="00CA39FB" w:rsidRPr="005E258F" w14:paraId="1E5AABB9" w14:textId="77777777" w:rsidTr="00262626">
        <w:tc>
          <w:tcPr>
            <w:tcW w:w="2247" w:type="dxa"/>
            <w:tcBorders>
              <w:top w:val="single" w:sz="12" w:space="0" w:color="auto"/>
              <w:left w:val="nil"/>
              <w:bottom w:val="single" w:sz="12" w:space="0" w:color="auto"/>
              <w:right w:val="nil"/>
            </w:tcBorders>
          </w:tcPr>
          <w:p w14:paraId="41407A8F" w14:textId="77777777" w:rsidR="00964C14" w:rsidRPr="005E258F" w:rsidRDefault="00964C14" w:rsidP="007308F9">
            <w:pPr>
              <w:spacing w:line="240" w:lineRule="auto"/>
              <w:jc w:val="both"/>
              <w:rPr>
                <w:rFonts w:asciiTheme="minorHAnsi" w:hAnsiTheme="minorHAnsi" w:cstheme="minorHAnsi"/>
                <w:sz w:val="20"/>
                <w:szCs w:val="20"/>
              </w:rPr>
            </w:pPr>
          </w:p>
        </w:tc>
        <w:tc>
          <w:tcPr>
            <w:tcW w:w="271" w:type="dxa"/>
            <w:tcBorders>
              <w:top w:val="nil"/>
              <w:left w:val="nil"/>
              <w:bottom w:val="nil"/>
              <w:right w:val="nil"/>
            </w:tcBorders>
          </w:tcPr>
          <w:p w14:paraId="61AA85B5" w14:textId="77777777" w:rsidR="00964C14" w:rsidRPr="005E258F" w:rsidRDefault="00964C14" w:rsidP="007308F9">
            <w:pPr>
              <w:spacing w:line="240" w:lineRule="auto"/>
              <w:jc w:val="both"/>
              <w:rPr>
                <w:rFonts w:asciiTheme="minorHAnsi" w:hAnsiTheme="minorHAnsi" w:cstheme="minorHAnsi"/>
                <w:sz w:val="20"/>
                <w:szCs w:val="20"/>
              </w:rPr>
            </w:pPr>
          </w:p>
        </w:tc>
        <w:tc>
          <w:tcPr>
            <w:tcW w:w="2977" w:type="dxa"/>
            <w:tcBorders>
              <w:top w:val="single" w:sz="12" w:space="0" w:color="auto"/>
              <w:left w:val="nil"/>
              <w:bottom w:val="nil"/>
              <w:right w:val="nil"/>
            </w:tcBorders>
          </w:tcPr>
          <w:p w14:paraId="65D84EB6" w14:textId="77777777" w:rsidR="00964C14" w:rsidRPr="005E258F" w:rsidRDefault="00964C14" w:rsidP="007308F9">
            <w:pPr>
              <w:spacing w:line="240" w:lineRule="auto"/>
              <w:jc w:val="both"/>
              <w:rPr>
                <w:rFonts w:asciiTheme="minorHAnsi" w:hAnsiTheme="minorHAnsi" w:cstheme="minorHAnsi"/>
                <w:sz w:val="20"/>
                <w:szCs w:val="20"/>
              </w:rPr>
            </w:pPr>
          </w:p>
        </w:tc>
        <w:tc>
          <w:tcPr>
            <w:tcW w:w="283" w:type="dxa"/>
            <w:tcBorders>
              <w:top w:val="nil"/>
              <w:left w:val="nil"/>
              <w:bottom w:val="nil"/>
              <w:right w:val="single" w:sz="12" w:space="0" w:color="auto"/>
            </w:tcBorders>
          </w:tcPr>
          <w:p w14:paraId="365093C7" w14:textId="77777777" w:rsidR="00964C14" w:rsidRPr="005E258F" w:rsidRDefault="00964C14" w:rsidP="007308F9">
            <w:pPr>
              <w:spacing w:line="240" w:lineRule="auto"/>
              <w:jc w:val="both"/>
              <w:rPr>
                <w:rFonts w:asciiTheme="minorHAnsi" w:hAnsiTheme="minorHAnsi" w:cstheme="minorHAnsi"/>
                <w:sz w:val="20"/>
                <w:szCs w:val="20"/>
              </w:rPr>
            </w:pPr>
          </w:p>
        </w:tc>
        <w:tc>
          <w:tcPr>
            <w:tcW w:w="4678" w:type="dxa"/>
            <w:gridSpan w:val="5"/>
            <w:vMerge/>
            <w:tcBorders>
              <w:left w:val="single" w:sz="12" w:space="0" w:color="auto"/>
              <w:right w:val="single" w:sz="12" w:space="0" w:color="auto"/>
            </w:tcBorders>
          </w:tcPr>
          <w:p w14:paraId="4C421634" w14:textId="77777777" w:rsidR="00964C14" w:rsidRPr="005E258F" w:rsidRDefault="00964C14" w:rsidP="007308F9">
            <w:pPr>
              <w:spacing w:line="240" w:lineRule="auto"/>
              <w:jc w:val="both"/>
              <w:rPr>
                <w:rFonts w:asciiTheme="minorHAnsi" w:hAnsiTheme="minorHAnsi" w:cstheme="minorHAnsi"/>
                <w:sz w:val="20"/>
                <w:szCs w:val="20"/>
              </w:rPr>
            </w:pPr>
          </w:p>
        </w:tc>
      </w:tr>
      <w:tr w:rsidR="00CA39FB" w:rsidRPr="005E258F" w14:paraId="225EA774" w14:textId="77777777" w:rsidTr="00262626">
        <w:tc>
          <w:tcPr>
            <w:tcW w:w="2247" w:type="dxa"/>
            <w:tcBorders>
              <w:top w:val="single" w:sz="12" w:space="0" w:color="auto"/>
              <w:left w:val="single" w:sz="12" w:space="0" w:color="auto"/>
              <w:bottom w:val="single" w:sz="12" w:space="0" w:color="auto"/>
              <w:right w:val="single" w:sz="12" w:space="0" w:color="auto"/>
            </w:tcBorders>
          </w:tcPr>
          <w:p w14:paraId="177AA217" w14:textId="77777777" w:rsidR="00964C14" w:rsidRPr="005E258F" w:rsidRDefault="00964C14" w:rsidP="007308F9">
            <w:pPr>
              <w:spacing w:line="240" w:lineRule="auto"/>
              <w:jc w:val="both"/>
              <w:rPr>
                <w:rFonts w:asciiTheme="minorHAnsi" w:hAnsiTheme="minorHAnsi" w:cstheme="minorHAnsi"/>
                <w:sz w:val="20"/>
                <w:szCs w:val="20"/>
              </w:rPr>
            </w:pPr>
            <w:r w:rsidRPr="005E258F">
              <w:rPr>
                <w:rFonts w:asciiTheme="minorHAnsi" w:hAnsiTheme="minorHAnsi" w:cstheme="minorHAnsi"/>
                <w:sz w:val="20"/>
                <w:szCs w:val="20"/>
              </w:rPr>
              <w:t>Warunki płatności:</w:t>
            </w:r>
          </w:p>
          <w:p w14:paraId="56A90394" w14:textId="77777777" w:rsidR="00964C14" w:rsidRPr="005E258F" w:rsidRDefault="00964C14" w:rsidP="007308F9">
            <w:pPr>
              <w:spacing w:line="240" w:lineRule="auto"/>
              <w:jc w:val="both"/>
              <w:rPr>
                <w:rFonts w:asciiTheme="minorHAnsi" w:hAnsiTheme="minorHAnsi" w:cstheme="minorHAnsi"/>
                <w:b/>
                <w:sz w:val="20"/>
                <w:szCs w:val="20"/>
              </w:rPr>
            </w:pPr>
          </w:p>
          <w:p w14:paraId="2CFB1996" w14:textId="77777777" w:rsidR="00964C14" w:rsidRPr="005E258F" w:rsidRDefault="00964C14" w:rsidP="007308F9">
            <w:pPr>
              <w:spacing w:line="240" w:lineRule="auto"/>
              <w:jc w:val="both"/>
              <w:rPr>
                <w:rFonts w:asciiTheme="minorHAnsi" w:hAnsiTheme="minorHAnsi" w:cstheme="minorHAnsi"/>
                <w:b/>
                <w:sz w:val="20"/>
                <w:szCs w:val="20"/>
              </w:rPr>
            </w:pPr>
            <w:r w:rsidRPr="005E258F">
              <w:rPr>
                <w:rFonts w:asciiTheme="minorHAnsi" w:hAnsiTheme="minorHAnsi" w:cstheme="minorHAnsi"/>
                <w:b/>
                <w:sz w:val="20"/>
                <w:szCs w:val="20"/>
              </w:rPr>
              <w:t>przelew – do 30 dni</w:t>
            </w:r>
          </w:p>
        </w:tc>
        <w:tc>
          <w:tcPr>
            <w:tcW w:w="271" w:type="dxa"/>
            <w:tcBorders>
              <w:top w:val="nil"/>
              <w:left w:val="single" w:sz="12" w:space="0" w:color="auto"/>
              <w:bottom w:val="nil"/>
              <w:right w:val="nil"/>
            </w:tcBorders>
          </w:tcPr>
          <w:p w14:paraId="38115AA5" w14:textId="77777777" w:rsidR="00964C14" w:rsidRPr="005E258F" w:rsidRDefault="00964C14" w:rsidP="007308F9">
            <w:pPr>
              <w:spacing w:line="240" w:lineRule="auto"/>
              <w:jc w:val="both"/>
              <w:rPr>
                <w:rFonts w:asciiTheme="minorHAnsi" w:hAnsiTheme="minorHAnsi" w:cstheme="minorHAnsi"/>
                <w:sz w:val="20"/>
                <w:szCs w:val="20"/>
              </w:rPr>
            </w:pPr>
          </w:p>
        </w:tc>
        <w:tc>
          <w:tcPr>
            <w:tcW w:w="2977" w:type="dxa"/>
            <w:vMerge w:val="restart"/>
            <w:tcBorders>
              <w:top w:val="nil"/>
              <w:left w:val="nil"/>
              <w:bottom w:val="nil"/>
              <w:right w:val="nil"/>
            </w:tcBorders>
          </w:tcPr>
          <w:p w14:paraId="0CCF4CE7" w14:textId="77777777" w:rsidR="00964C14" w:rsidRPr="005E258F" w:rsidRDefault="00964C14" w:rsidP="007308F9">
            <w:pPr>
              <w:spacing w:line="240" w:lineRule="auto"/>
              <w:jc w:val="both"/>
              <w:rPr>
                <w:rFonts w:asciiTheme="minorHAnsi" w:hAnsiTheme="minorHAnsi" w:cstheme="minorHAnsi"/>
                <w:sz w:val="20"/>
                <w:szCs w:val="20"/>
              </w:rPr>
            </w:pPr>
          </w:p>
          <w:p w14:paraId="07C5EF0C" w14:textId="77777777" w:rsidR="00964C14" w:rsidRPr="005E258F" w:rsidRDefault="00964C14" w:rsidP="007308F9">
            <w:pPr>
              <w:spacing w:line="240" w:lineRule="auto"/>
              <w:jc w:val="both"/>
              <w:rPr>
                <w:rFonts w:asciiTheme="minorHAnsi" w:hAnsiTheme="minorHAnsi" w:cstheme="minorHAnsi"/>
                <w:sz w:val="20"/>
                <w:szCs w:val="20"/>
              </w:rPr>
            </w:pPr>
          </w:p>
          <w:p w14:paraId="4F704A84" w14:textId="77777777" w:rsidR="00964C14" w:rsidRPr="005E258F" w:rsidRDefault="00964C14" w:rsidP="007308F9">
            <w:pPr>
              <w:spacing w:line="240" w:lineRule="auto"/>
              <w:jc w:val="both"/>
              <w:rPr>
                <w:rFonts w:asciiTheme="minorHAnsi" w:hAnsiTheme="minorHAnsi" w:cstheme="minorHAnsi"/>
                <w:sz w:val="20"/>
                <w:szCs w:val="20"/>
              </w:rPr>
            </w:pPr>
          </w:p>
          <w:p w14:paraId="21E79BC5" w14:textId="77777777" w:rsidR="00964C14" w:rsidRPr="005E258F" w:rsidRDefault="00964C14" w:rsidP="007308F9">
            <w:pPr>
              <w:spacing w:line="240" w:lineRule="auto"/>
              <w:jc w:val="both"/>
              <w:rPr>
                <w:rFonts w:asciiTheme="minorHAnsi" w:hAnsiTheme="minorHAnsi" w:cstheme="minorHAnsi"/>
                <w:sz w:val="20"/>
                <w:szCs w:val="20"/>
              </w:rPr>
            </w:pPr>
          </w:p>
        </w:tc>
        <w:tc>
          <w:tcPr>
            <w:tcW w:w="283" w:type="dxa"/>
            <w:tcBorders>
              <w:top w:val="nil"/>
              <w:left w:val="nil"/>
              <w:bottom w:val="nil"/>
              <w:right w:val="single" w:sz="12" w:space="0" w:color="auto"/>
            </w:tcBorders>
          </w:tcPr>
          <w:p w14:paraId="4D4FAB08" w14:textId="77777777" w:rsidR="00964C14" w:rsidRPr="005E258F" w:rsidRDefault="00964C14" w:rsidP="007308F9">
            <w:pPr>
              <w:spacing w:line="240" w:lineRule="auto"/>
              <w:jc w:val="both"/>
              <w:rPr>
                <w:rFonts w:asciiTheme="minorHAnsi" w:hAnsiTheme="minorHAnsi" w:cstheme="minorHAnsi"/>
                <w:sz w:val="20"/>
                <w:szCs w:val="20"/>
              </w:rPr>
            </w:pPr>
          </w:p>
        </w:tc>
        <w:tc>
          <w:tcPr>
            <w:tcW w:w="4678" w:type="dxa"/>
            <w:gridSpan w:val="5"/>
            <w:vMerge/>
            <w:tcBorders>
              <w:left w:val="single" w:sz="12" w:space="0" w:color="auto"/>
              <w:right w:val="single" w:sz="12" w:space="0" w:color="auto"/>
            </w:tcBorders>
          </w:tcPr>
          <w:p w14:paraId="04614347" w14:textId="77777777" w:rsidR="00964C14" w:rsidRPr="005E258F" w:rsidRDefault="00964C14" w:rsidP="007308F9">
            <w:pPr>
              <w:spacing w:line="240" w:lineRule="auto"/>
              <w:jc w:val="both"/>
              <w:rPr>
                <w:rFonts w:asciiTheme="minorHAnsi" w:hAnsiTheme="minorHAnsi" w:cstheme="minorHAnsi"/>
                <w:sz w:val="20"/>
                <w:szCs w:val="20"/>
              </w:rPr>
            </w:pPr>
          </w:p>
        </w:tc>
      </w:tr>
      <w:tr w:rsidR="00CA39FB" w:rsidRPr="005E258F" w14:paraId="3A22CEEE" w14:textId="77777777" w:rsidTr="00262626">
        <w:tc>
          <w:tcPr>
            <w:tcW w:w="2247" w:type="dxa"/>
            <w:tcBorders>
              <w:top w:val="single" w:sz="12" w:space="0" w:color="auto"/>
              <w:left w:val="nil"/>
              <w:bottom w:val="single" w:sz="12" w:space="0" w:color="auto"/>
              <w:right w:val="nil"/>
            </w:tcBorders>
          </w:tcPr>
          <w:p w14:paraId="244ACA82" w14:textId="77777777" w:rsidR="00964C14" w:rsidRPr="005E258F" w:rsidRDefault="00964C14" w:rsidP="007308F9">
            <w:pPr>
              <w:spacing w:line="240" w:lineRule="auto"/>
              <w:jc w:val="both"/>
              <w:rPr>
                <w:rFonts w:asciiTheme="minorHAnsi" w:hAnsiTheme="minorHAnsi" w:cstheme="minorHAnsi"/>
                <w:sz w:val="20"/>
                <w:szCs w:val="20"/>
              </w:rPr>
            </w:pPr>
          </w:p>
        </w:tc>
        <w:tc>
          <w:tcPr>
            <w:tcW w:w="271" w:type="dxa"/>
            <w:tcBorders>
              <w:top w:val="nil"/>
              <w:left w:val="nil"/>
              <w:bottom w:val="nil"/>
              <w:right w:val="nil"/>
            </w:tcBorders>
          </w:tcPr>
          <w:p w14:paraId="6447ADFF" w14:textId="77777777" w:rsidR="00964C14" w:rsidRPr="005E258F" w:rsidRDefault="00964C14" w:rsidP="007308F9">
            <w:pPr>
              <w:spacing w:line="240" w:lineRule="auto"/>
              <w:jc w:val="both"/>
              <w:rPr>
                <w:rFonts w:asciiTheme="minorHAnsi" w:hAnsiTheme="minorHAnsi" w:cstheme="minorHAnsi"/>
                <w:sz w:val="20"/>
                <w:szCs w:val="20"/>
              </w:rPr>
            </w:pPr>
          </w:p>
        </w:tc>
        <w:tc>
          <w:tcPr>
            <w:tcW w:w="2977" w:type="dxa"/>
            <w:vMerge/>
            <w:tcBorders>
              <w:left w:val="nil"/>
              <w:bottom w:val="single" w:sz="12" w:space="0" w:color="auto"/>
              <w:right w:val="nil"/>
            </w:tcBorders>
          </w:tcPr>
          <w:p w14:paraId="2CEB087F" w14:textId="77777777" w:rsidR="00964C14" w:rsidRPr="005E258F" w:rsidRDefault="00964C14" w:rsidP="007308F9">
            <w:pPr>
              <w:spacing w:line="240" w:lineRule="auto"/>
              <w:jc w:val="both"/>
              <w:rPr>
                <w:rFonts w:asciiTheme="minorHAnsi" w:hAnsiTheme="minorHAnsi" w:cstheme="minorHAnsi"/>
                <w:sz w:val="20"/>
                <w:szCs w:val="20"/>
              </w:rPr>
            </w:pPr>
          </w:p>
        </w:tc>
        <w:tc>
          <w:tcPr>
            <w:tcW w:w="283" w:type="dxa"/>
            <w:tcBorders>
              <w:top w:val="nil"/>
              <w:left w:val="nil"/>
              <w:bottom w:val="nil"/>
              <w:right w:val="single" w:sz="12" w:space="0" w:color="auto"/>
            </w:tcBorders>
          </w:tcPr>
          <w:p w14:paraId="4FB1C973" w14:textId="77777777" w:rsidR="00964C14" w:rsidRPr="005E258F" w:rsidRDefault="00964C14" w:rsidP="007308F9">
            <w:pPr>
              <w:spacing w:line="240" w:lineRule="auto"/>
              <w:jc w:val="both"/>
              <w:rPr>
                <w:rFonts w:asciiTheme="minorHAnsi" w:hAnsiTheme="minorHAnsi" w:cstheme="minorHAnsi"/>
                <w:sz w:val="20"/>
                <w:szCs w:val="20"/>
              </w:rPr>
            </w:pPr>
          </w:p>
        </w:tc>
        <w:tc>
          <w:tcPr>
            <w:tcW w:w="4678" w:type="dxa"/>
            <w:gridSpan w:val="5"/>
            <w:vMerge/>
            <w:tcBorders>
              <w:left w:val="single" w:sz="12" w:space="0" w:color="auto"/>
              <w:right w:val="single" w:sz="12" w:space="0" w:color="auto"/>
            </w:tcBorders>
          </w:tcPr>
          <w:p w14:paraId="728A2E65" w14:textId="77777777" w:rsidR="00964C14" w:rsidRPr="005E258F" w:rsidRDefault="00964C14" w:rsidP="007308F9">
            <w:pPr>
              <w:spacing w:line="240" w:lineRule="auto"/>
              <w:jc w:val="both"/>
              <w:rPr>
                <w:rFonts w:asciiTheme="minorHAnsi" w:hAnsiTheme="minorHAnsi" w:cstheme="minorHAnsi"/>
                <w:sz w:val="20"/>
                <w:szCs w:val="20"/>
              </w:rPr>
            </w:pPr>
          </w:p>
        </w:tc>
      </w:tr>
      <w:tr w:rsidR="00964C14" w:rsidRPr="005E258F" w14:paraId="73FE55F8" w14:textId="77777777" w:rsidTr="00262626">
        <w:trPr>
          <w:trHeight w:val="1236"/>
        </w:trPr>
        <w:tc>
          <w:tcPr>
            <w:tcW w:w="2247" w:type="dxa"/>
            <w:tcBorders>
              <w:top w:val="single" w:sz="12" w:space="0" w:color="auto"/>
              <w:left w:val="single" w:sz="12" w:space="0" w:color="auto"/>
              <w:bottom w:val="single" w:sz="12" w:space="0" w:color="auto"/>
              <w:right w:val="single" w:sz="12" w:space="0" w:color="auto"/>
            </w:tcBorders>
          </w:tcPr>
          <w:p w14:paraId="64694C36" w14:textId="77777777" w:rsidR="00964C14" w:rsidRPr="005E258F" w:rsidRDefault="00964C14" w:rsidP="007308F9">
            <w:pPr>
              <w:spacing w:line="240" w:lineRule="auto"/>
              <w:jc w:val="center"/>
              <w:rPr>
                <w:rFonts w:asciiTheme="minorHAnsi" w:hAnsiTheme="minorHAnsi" w:cstheme="minorHAnsi"/>
                <w:b/>
                <w:sz w:val="20"/>
                <w:szCs w:val="20"/>
              </w:rPr>
            </w:pPr>
            <w:r w:rsidRPr="005E258F">
              <w:rPr>
                <w:rFonts w:asciiTheme="minorHAnsi" w:hAnsiTheme="minorHAnsi" w:cstheme="minorHAnsi"/>
                <w:b/>
                <w:sz w:val="20"/>
                <w:szCs w:val="20"/>
              </w:rPr>
              <w:t>ZAMÓWIENIE</w:t>
            </w:r>
          </w:p>
          <w:p w14:paraId="369DA5F5" w14:textId="77777777" w:rsidR="00964C14" w:rsidRPr="005E258F" w:rsidRDefault="00964C14" w:rsidP="007308F9">
            <w:pPr>
              <w:spacing w:line="240" w:lineRule="auto"/>
              <w:jc w:val="center"/>
              <w:rPr>
                <w:rFonts w:asciiTheme="minorHAnsi" w:hAnsiTheme="minorHAnsi" w:cstheme="minorHAnsi"/>
                <w:b/>
                <w:sz w:val="20"/>
                <w:szCs w:val="20"/>
              </w:rPr>
            </w:pPr>
            <w:r w:rsidRPr="005E258F">
              <w:rPr>
                <w:rFonts w:asciiTheme="minorHAnsi" w:hAnsiTheme="minorHAnsi" w:cstheme="minorHAnsi"/>
                <w:b/>
                <w:sz w:val="20"/>
                <w:szCs w:val="20"/>
              </w:rPr>
              <w:t>nr ……….</w:t>
            </w:r>
          </w:p>
          <w:p w14:paraId="58F488E3" w14:textId="77777777" w:rsidR="00964C14" w:rsidRPr="005E258F" w:rsidRDefault="00964C14" w:rsidP="007308F9">
            <w:pPr>
              <w:spacing w:line="240" w:lineRule="auto"/>
              <w:jc w:val="center"/>
              <w:rPr>
                <w:rFonts w:asciiTheme="minorHAnsi" w:hAnsiTheme="minorHAnsi" w:cstheme="minorHAnsi"/>
                <w:b/>
                <w:sz w:val="20"/>
                <w:szCs w:val="20"/>
              </w:rPr>
            </w:pPr>
            <w:r w:rsidRPr="005E258F">
              <w:rPr>
                <w:rFonts w:asciiTheme="minorHAnsi" w:hAnsiTheme="minorHAnsi" w:cstheme="minorHAnsi"/>
                <w:b/>
                <w:sz w:val="20"/>
                <w:szCs w:val="20"/>
              </w:rPr>
              <w:t>z dnia ……………………</w:t>
            </w:r>
          </w:p>
          <w:p w14:paraId="383440FC" w14:textId="77777777" w:rsidR="00964C14" w:rsidRPr="005E258F" w:rsidRDefault="00964C14" w:rsidP="007308F9">
            <w:pPr>
              <w:spacing w:line="240" w:lineRule="auto"/>
              <w:jc w:val="center"/>
              <w:rPr>
                <w:rFonts w:asciiTheme="minorHAnsi" w:hAnsiTheme="minorHAnsi" w:cstheme="minorHAnsi"/>
                <w:b/>
                <w:sz w:val="20"/>
                <w:szCs w:val="20"/>
              </w:rPr>
            </w:pPr>
            <w:r w:rsidRPr="005E258F">
              <w:rPr>
                <w:rFonts w:asciiTheme="minorHAnsi" w:hAnsiTheme="minorHAnsi" w:cstheme="minorHAnsi"/>
                <w:b/>
                <w:sz w:val="20"/>
                <w:szCs w:val="20"/>
              </w:rPr>
              <w:t>do UMOWY</w:t>
            </w:r>
          </w:p>
          <w:p w14:paraId="47ADD931" w14:textId="77777777" w:rsidR="00964C14" w:rsidRPr="005E258F" w:rsidRDefault="00964C14" w:rsidP="007308F9">
            <w:pPr>
              <w:spacing w:line="240" w:lineRule="auto"/>
              <w:jc w:val="center"/>
              <w:rPr>
                <w:rFonts w:asciiTheme="minorHAnsi" w:hAnsiTheme="minorHAnsi" w:cstheme="minorHAnsi"/>
                <w:b/>
                <w:sz w:val="20"/>
                <w:szCs w:val="20"/>
              </w:rPr>
            </w:pPr>
            <w:r w:rsidRPr="005E258F">
              <w:rPr>
                <w:rFonts w:asciiTheme="minorHAnsi" w:hAnsiTheme="minorHAnsi" w:cstheme="minorHAnsi"/>
                <w:b/>
                <w:sz w:val="20"/>
                <w:szCs w:val="20"/>
              </w:rPr>
              <w:t>AQ.RU.2380………2026</w:t>
            </w:r>
          </w:p>
        </w:tc>
        <w:tc>
          <w:tcPr>
            <w:tcW w:w="271" w:type="dxa"/>
            <w:tcBorders>
              <w:top w:val="nil"/>
              <w:left w:val="single" w:sz="12" w:space="0" w:color="auto"/>
              <w:bottom w:val="nil"/>
              <w:right w:val="single" w:sz="12" w:space="0" w:color="auto"/>
            </w:tcBorders>
          </w:tcPr>
          <w:p w14:paraId="7371F7E0" w14:textId="77777777" w:rsidR="00964C14" w:rsidRPr="005E258F" w:rsidRDefault="00964C14" w:rsidP="007308F9">
            <w:pPr>
              <w:spacing w:line="240" w:lineRule="auto"/>
              <w:jc w:val="both"/>
              <w:rPr>
                <w:rFonts w:asciiTheme="minorHAnsi" w:hAnsiTheme="minorHAnsi" w:cstheme="minorHAnsi"/>
                <w:sz w:val="20"/>
                <w:szCs w:val="20"/>
              </w:rPr>
            </w:pPr>
          </w:p>
        </w:tc>
        <w:tc>
          <w:tcPr>
            <w:tcW w:w="2977" w:type="dxa"/>
            <w:tcBorders>
              <w:top w:val="single" w:sz="12" w:space="0" w:color="auto"/>
              <w:left w:val="single" w:sz="12" w:space="0" w:color="auto"/>
              <w:bottom w:val="single" w:sz="12" w:space="0" w:color="auto"/>
              <w:right w:val="single" w:sz="12" w:space="0" w:color="auto"/>
            </w:tcBorders>
          </w:tcPr>
          <w:p w14:paraId="763F4CB9" w14:textId="77777777" w:rsidR="00964C14" w:rsidRPr="005E258F" w:rsidRDefault="00964C14" w:rsidP="007308F9">
            <w:pPr>
              <w:spacing w:line="240" w:lineRule="auto"/>
              <w:jc w:val="both"/>
              <w:rPr>
                <w:rFonts w:asciiTheme="minorHAnsi" w:hAnsiTheme="minorHAnsi" w:cstheme="minorHAnsi"/>
                <w:sz w:val="20"/>
                <w:szCs w:val="20"/>
              </w:rPr>
            </w:pPr>
            <w:r w:rsidRPr="005E258F">
              <w:rPr>
                <w:rFonts w:asciiTheme="minorHAnsi" w:hAnsiTheme="minorHAnsi" w:cstheme="minorHAnsi"/>
                <w:sz w:val="20"/>
                <w:szCs w:val="20"/>
              </w:rPr>
              <w:t>Płatnik, konto w banku:</w:t>
            </w:r>
          </w:p>
          <w:p w14:paraId="756F5B40" w14:textId="77777777" w:rsidR="00964C14" w:rsidRPr="005E258F" w:rsidRDefault="00964C14" w:rsidP="007308F9">
            <w:pPr>
              <w:spacing w:line="240" w:lineRule="auto"/>
              <w:jc w:val="both"/>
              <w:rPr>
                <w:rFonts w:asciiTheme="minorHAnsi" w:hAnsiTheme="minorHAnsi" w:cstheme="minorHAnsi"/>
                <w:sz w:val="20"/>
                <w:szCs w:val="20"/>
              </w:rPr>
            </w:pPr>
            <w:r w:rsidRPr="005E258F">
              <w:rPr>
                <w:rFonts w:asciiTheme="minorHAnsi" w:hAnsiTheme="minorHAnsi" w:cstheme="minorHAnsi"/>
                <w:sz w:val="20"/>
                <w:szCs w:val="20"/>
              </w:rPr>
              <w:t>Okręgowy Oddział NBP</w:t>
            </w:r>
          </w:p>
          <w:p w14:paraId="4C0CA4CE" w14:textId="77777777" w:rsidR="00964C14" w:rsidRPr="005E258F" w:rsidRDefault="00964C14" w:rsidP="007308F9">
            <w:pPr>
              <w:spacing w:line="240" w:lineRule="auto"/>
              <w:jc w:val="both"/>
              <w:rPr>
                <w:rFonts w:asciiTheme="minorHAnsi" w:hAnsiTheme="minorHAnsi" w:cstheme="minorHAnsi"/>
                <w:sz w:val="20"/>
                <w:szCs w:val="20"/>
              </w:rPr>
            </w:pPr>
            <w:r w:rsidRPr="005E258F">
              <w:rPr>
                <w:rFonts w:asciiTheme="minorHAnsi" w:hAnsiTheme="minorHAnsi" w:cstheme="minorHAnsi"/>
                <w:sz w:val="20"/>
                <w:szCs w:val="20"/>
              </w:rPr>
              <w:t>29101012700055842230000000</w:t>
            </w:r>
          </w:p>
          <w:p w14:paraId="1C1B44BC" w14:textId="77777777" w:rsidR="00964C14" w:rsidRPr="005E258F" w:rsidRDefault="00964C14" w:rsidP="007308F9">
            <w:pPr>
              <w:spacing w:line="240" w:lineRule="auto"/>
              <w:jc w:val="both"/>
              <w:rPr>
                <w:rFonts w:asciiTheme="minorHAnsi" w:hAnsiTheme="minorHAnsi" w:cstheme="minorHAnsi"/>
                <w:sz w:val="20"/>
                <w:szCs w:val="20"/>
              </w:rPr>
            </w:pPr>
            <w:r w:rsidRPr="005E258F">
              <w:rPr>
                <w:rFonts w:asciiTheme="minorHAnsi" w:hAnsiTheme="minorHAnsi" w:cstheme="minorHAnsi"/>
                <w:sz w:val="20"/>
                <w:szCs w:val="20"/>
              </w:rPr>
              <w:t>NIP: 6750005594</w:t>
            </w:r>
          </w:p>
          <w:p w14:paraId="5D28A83A" w14:textId="77777777" w:rsidR="00964C14" w:rsidRPr="005E258F" w:rsidRDefault="00964C14" w:rsidP="007308F9">
            <w:pPr>
              <w:spacing w:line="240" w:lineRule="auto"/>
              <w:jc w:val="both"/>
              <w:rPr>
                <w:rFonts w:asciiTheme="minorHAnsi" w:hAnsiTheme="minorHAnsi" w:cstheme="minorHAnsi"/>
                <w:sz w:val="20"/>
                <w:szCs w:val="20"/>
              </w:rPr>
            </w:pPr>
            <w:r w:rsidRPr="005E258F">
              <w:rPr>
                <w:rFonts w:asciiTheme="minorHAnsi" w:hAnsiTheme="minorHAnsi" w:cstheme="minorHAnsi"/>
                <w:sz w:val="20"/>
                <w:szCs w:val="20"/>
              </w:rPr>
              <w:t xml:space="preserve">REGON: </w:t>
            </w:r>
            <w:r w:rsidRPr="005E258F">
              <w:rPr>
                <w:rFonts w:asciiTheme="minorHAnsi" w:hAnsiTheme="minorHAnsi" w:cstheme="minorHAnsi"/>
                <w:bCs/>
                <w:sz w:val="20"/>
                <w:szCs w:val="20"/>
              </w:rPr>
              <w:t>351081570</w:t>
            </w:r>
          </w:p>
        </w:tc>
        <w:tc>
          <w:tcPr>
            <w:tcW w:w="283" w:type="dxa"/>
            <w:tcBorders>
              <w:top w:val="nil"/>
              <w:left w:val="single" w:sz="12" w:space="0" w:color="auto"/>
              <w:bottom w:val="nil"/>
              <w:right w:val="single" w:sz="12" w:space="0" w:color="auto"/>
            </w:tcBorders>
          </w:tcPr>
          <w:p w14:paraId="7BCAA14B" w14:textId="77777777" w:rsidR="00964C14" w:rsidRPr="005E258F" w:rsidRDefault="00964C14" w:rsidP="007308F9">
            <w:pPr>
              <w:spacing w:line="240" w:lineRule="auto"/>
              <w:jc w:val="both"/>
              <w:rPr>
                <w:rFonts w:asciiTheme="minorHAnsi" w:hAnsiTheme="minorHAnsi" w:cstheme="minorHAnsi"/>
                <w:sz w:val="20"/>
                <w:szCs w:val="20"/>
              </w:rPr>
            </w:pPr>
          </w:p>
        </w:tc>
        <w:tc>
          <w:tcPr>
            <w:tcW w:w="4678" w:type="dxa"/>
            <w:gridSpan w:val="5"/>
            <w:vMerge/>
            <w:tcBorders>
              <w:left w:val="single" w:sz="12" w:space="0" w:color="auto"/>
              <w:bottom w:val="single" w:sz="12" w:space="0" w:color="auto"/>
              <w:right w:val="single" w:sz="12" w:space="0" w:color="auto"/>
            </w:tcBorders>
          </w:tcPr>
          <w:p w14:paraId="279AAD7D" w14:textId="77777777" w:rsidR="00964C14" w:rsidRPr="005E258F" w:rsidRDefault="00964C14" w:rsidP="007308F9">
            <w:pPr>
              <w:spacing w:line="240" w:lineRule="auto"/>
              <w:jc w:val="both"/>
              <w:rPr>
                <w:rFonts w:asciiTheme="minorHAnsi" w:hAnsiTheme="minorHAnsi" w:cstheme="minorHAnsi"/>
                <w:sz w:val="20"/>
                <w:szCs w:val="20"/>
              </w:rPr>
            </w:pPr>
          </w:p>
        </w:tc>
      </w:tr>
    </w:tbl>
    <w:p w14:paraId="7F3508D2" w14:textId="77777777" w:rsidR="00964C14" w:rsidRPr="005E258F" w:rsidRDefault="00964C14" w:rsidP="007308F9">
      <w:pPr>
        <w:spacing w:line="240" w:lineRule="auto"/>
        <w:jc w:val="both"/>
        <w:rPr>
          <w:rFonts w:asciiTheme="minorHAnsi" w:hAnsiTheme="minorHAnsi" w:cstheme="minorHAnsi"/>
          <w:sz w:val="20"/>
          <w:szCs w:val="20"/>
        </w:rPr>
      </w:pPr>
    </w:p>
    <w:p w14:paraId="30A058B3" w14:textId="77777777" w:rsidR="00964C14" w:rsidRPr="005E258F" w:rsidRDefault="00964C14" w:rsidP="007308F9">
      <w:pPr>
        <w:spacing w:line="240" w:lineRule="auto"/>
        <w:jc w:val="both"/>
        <w:rPr>
          <w:rFonts w:asciiTheme="minorHAnsi" w:hAnsiTheme="minorHAnsi" w:cstheme="minorHAnsi"/>
          <w:sz w:val="20"/>
          <w:szCs w:val="20"/>
        </w:rPr>
      </w:pPr>
      <w:r w:rsidRPr="005E258F">
        <w:rPr>
          <w:rFonts w:asciiTheme="minorHAnsi" w:hAnsiTheme="minorHAnsi" w:cstheme="minorHAnsi"/>
          <w:sz w:val="20"/>
          <w:szCs w:val="20"/>
        </w:rPr>
        <w:t>W związku z zawartą umową ramową, proszę o realizację przedmiotowego zamówienia na asortyment wymieniony w poniższej tabeli.</w:t>
      </w:r>
    </w:p>
    <w:tbl>
      <w:tblPr>
        <w:tblW w:w="10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8"/>
        <w:gridCol w:w="2551"/>
        <w:gridCol w:w="851"/>
        <w:gridCol w:w="992"/>
        <w:gridCol w:w="1276"/>
        <w:gridCol w:w="1134"/>
        <w:gridCol w:w="1134"/>
        <w:gridCol w:w="1842"/>
      </w:tblGrid>
      <w:tr w:rsidR="00CA39FB" w:rsidRPr="005E258F" w14:paraId="4B0EBCF0" w14:textId="77777777" w:rsidTr="00262626">
        <w:trPr>
          <w:cantSplit/>
          <w:trHeight w:val="365"/>
        </w:trPr>
        <w:tc>
          <w:tcPr>
            <w:tcW w:w="568" w:type="dxa"/>
            <w:tcBorders>
              <w:top w:val="single" w:sz="12" w:space="0" w:color="auto"/>
              <w:left w:val="single" w:sz="12" w:space="0" w:color="auto"/>
              <w:bottom w:val="single" w:sz="12" w:space="0" w:color="auto"/>
              <w:right w:val="single" w:sz="12" w:space="0" w:color="auto"/>
            </w:tcBorders>
            <w:vAlign w:val="center"/>
          </w:tcPr>
          <w:p w14:paraId="1277A0F9" w14:textId="77777777" w:rsidR="00964C14" w:rsidRPr="005E258F" w:rsidRDefault="00964C14" w:rsidP="007308F9">
            <w:pPr>
              <w:spacing w:line="240" w:lineRule="auto"/>
              <w:ind w:left="425" w:hanging="425"/>
              <w:jc w:val="center"/>
              <w:rPr>
                <w:rFonts w:asciiTheme="minorHAnsi" w:hAnsiTheme="minorHAnsi" w:cstheme="minorHAnsi"/>
                <w:b/>
                <w:sz w:val="20"/>
                <w:szCs w:val="20"/>
              </w:rPr>
            </w:pPr>
            <w:r w:rsidRPr="005E258F">
              <w:rPr>
                <w:rFonts w:asciiTheme="minorHAnsi" w:hAnsiTheme="minorHAnsi" w:cstheme="minorHAnsi"/>
                <w:b/>
                <w:sz w:val="20"/>
                <w:szCs w:val="20"/>
              </w:rPr>
              <w:t>L.p.</w:t>
            </w:r>
          </w:p>
        </w:tc>
        <w:tc>
          <w:tcPr>
            <w:tcW w:w="2551" w:type="dxa"/>
            <w:tcBorders>
              <w:top w:val="single" w:sz="12" w:space="0" w:color="auto"/>
              <w:left w:val="single" w:sz="12" w:space="0" w:color="auto"/>
              <w:bottom w:val="single" w:sz="12" w:space="0" w:color="auto"/>
              <w:right w:val="single" w:sz="12" w:space="0" w:color="auto"/>
            </w:tcBorders>
            <w:vAlign w:val="center"/>
          </w:tcPr>
          <w:p w14:paraId="1267310C" w14:textId="77777777" w:rsidR="00964C14" w:rsidRPr="005E258F" w:rsidRDefault="00964C14" w:rsidP="007308F9">
            <w:pPr>
              <w:spacing w:line="240" w:lineRule="auto"/>
              <w:ind w:left="425" w:hanging="425"/>
              <w:jc w:val="center"/>
              <w:rPr>
                <w:rFonts w:asciiTheme="minorHAnsi" w:hAnsiTheme="minorHAnsi" w:cstheme="minorHAnsi"/>
                <w:b/>
                <w:sz w:val="20"/>
                <w:szCs w:val="20"/>
              </w:rPr>
            </w:pPr>
            <w:r w:rsidRPr="005E258F">
              <w:rPr>
                <w:rFonts w:asciiTheme="minorHAnsi" w:hAnsiTheme="minorHAnsi" w:cstheme="minorHAnsi"/>
                <w:b/>
                <w:sz w:val="20"/>
                <w:szCs w:val="20"/>
              </w:rPr>
              <w:t>Nazwa asortymentu</w:t>
            </w:r>
          </w:p>
        </w:tc>
        <w:tc>
          <w:tcPr>
            <w:tcW w:w="851" w:type="dxa"/>
            <w:tcBorders>
              <w:top w:val="single" w:sz="12" w:space="0" w:color="auto"/>
              <w:left w:val="single" w:sz="12" w:space="0" w:color="auto"/>
              <w:bottom w:val="single" w:sz="12" w:space="0" w:color="auto"/>
              <w:right w:val="single" w:sz="12" w:space="0" w:color="auto"/>
            </w:tcBorders>
            <w:vAlign w:val="center"/>
          </w:tcPr>
          <w:p w14:paraId="1BD162DE" w14:textId="77777777" w:rsidR="00964C14" w:rsidRPr="005E258F" w:rsidRDefault="00964C14" w:rsidP="007308F9">
            <w:pPr>
              <w:spacing w:line="240" w:lineRule="auto"/>
              <w:ind w:left="425" w:hanging="425"/>
              <w:jc w:val="center"/>
              <w:rPr>
                <w:rFonts w:asciiTheme="minorHAnsi" w:hAnsiTheme="minorHAnsi" w:cstheme="minorHAnsi"/>
                <w:b/>
                <w:sz w:val="20"/>
                <w:szCs w:val="20"/>
              </w:rPr>
            </w:pPr>
            <w:r w:rsidRPr="005E258F">
              <w:rPr>
                <w:rFonts w:asciiTheme="minorHAnsi" w:hAnsiTheme="minorHAnsi" w:cstheme="minorHAnsi"/>
                <w:b/>
                <w:sz w:val="20"/>
                <w:szCs w:val="20"/>
              </w:rPr>
              <w:t>J.M.</w:t>
            </w:r>
          </w:p>
        </w:tc>
        <w:tc>
          <w:tcPr>
            <w:tcW w:w="992" w:type="dxa"/>
            <w:tcBorders>
              <w:top w:val="single" w:sz="12" w:space="0" w:color="auto"/>
              <w:left w:val="single" w:sz="12" w:space="0" w:color="auto"/>
              <w:bottom w:val="single" w:sz="12" w:space="0" w:color="auto"/>
              <w:right w:val="single" w:sz="12" w:space="0" w:color="auto"/>
            </w:tcBorders>
            <w:vAlign w:val="center"/>
          </w:tcPr>
          <w:p w14:paraId="4ACA9964" w14:textId="77777777" w:rsidR="00964C14" w:rsidRPr="005E258F" w:rsidRDefault="00964C14" w:rsidP="007308F9">
            <w:pPr>
              <w:keepNext/>
              <w:spacing w:line="240" w:lineRule="auto"/>
              <w:ind w:left="425" w:hanging="425"/>
              <w:jc w:val="center"/>
              <w:outlineLvl w:val="8"/>
              <w:rPr>
                <w:rFonts w:asciiTheme="minorHAnsi" w:hAnsiTheme="minorHAnsi" w:cstheme="minorHAnsi"/>
                <w:b/>
                <w:sz w:val="20"/>
                <w:szCs w:val="20"/>
              </w:rPr>
            </w:pPr>
            <w:r w:rsidRPr="005E258F">
              <w:rPr>
                <w:rFonts w:asciiTheme="minorHAnsi" w:hAnsiTheme="minorHAnsi" w:cstheme="minorHAnsi"/>
                <w:b/>
                <w:sz w:val="20"/>
                <w:szCs w:val="20"/>
              </w:rPr>
              <w:t>Ilość</w:t>
            </w:r>
          </w:p>
        </w:tc>
        <w:tc>
          <w:tcPr>
            <w:tcW w:w="1276" w:type="dxa"/>
            <w:tcBorders>
              <w:top w:val="single" w:sz="12" w:space="0" w:color="auto"/>
              <w:left w:val="single" w:sz="12" w:space="0" w:color="auto"/>
              <w:bottom w:val="single" w:sz="12" w:space="0" w:color="auto"/>
              <w:right w:val="single" w:sz="12" w:space="0" w:color="auto"/>
            </w:tcBorders>
            <w:vAlign w:val="center"/>
          </w:tcPr>
          <w:p w14:paraId="596B7AC0" w14:textId="77777777" w:rsidR="00964C14" w:rsidRPr="005E258F" w:rsidRDefault="00964C14" w:rsidP="007308F9">
            <w:pPr>
              <w:spacing w:line="240" w:lineRule="auto"/>
              <w:ind w:left="-69" w:firstLine="69"/>
              <w:jc w:val="center"/>
              <w:rPr>
                <w:rFonts w:asciiTheme="minorHAnsi" w:hAnsiTheme="minorHAnsi" w:cstheme="minorHAnsi"/>
                <w:b/>
                <w:sz w:val="20"/>
                <w:szCs w:val="20"/>
              </w:rPr>
            </w:pPr>
            <w:r w:rsidRPr="005E258F">
              <w:rPr>
                <w:rFonts w:asciiTheme="minorHAnsi" w:hAnsiTheme="minorHAnsi" w:cstheme="minorHAnsi"/>
                <w:b/>
                <w:sz w:val="20"/>
                <w:szCs w:val="20"/>
              </w:rPr>
              <w:t xml:space="preserve">Cena </w:t>
            </w:r>
            <w:r w:rsidRPr="005E258F">
              <w:rPr>
                <w:rFonts w:asciiTheme="minorHAnsi" w:hAnsiTheme="minorHAnsi" w:cstheme="minorHAnsi"/>
                <w:b/>
                <w:sz w:val="20"/>
                <w:szCs w:val="20"/>
              </w:rPr>
              <w:br/>
              <w:t>jednostkowa</w:t>
            </w:r>
          </w:p>
          <w:p w14:paraId="0B510766" w14:textId="77777777" w:rsidR="00964C14" w:rsidRPr="005E258F" w:rsidRDefault="00964C14" w:rsidP="007308F9">
            <w:pPr>
              <w:spacing w:line="240" w:lineRule="auto"/>
              <w:ind w:left="425" w:hanging="425"/>
              <w:jc w:val="center"/>
              <w:rPr>
                <w:rFonts w:asciiTheme="minorHAnsi" w:hAnsiTheme="minorHAnsi" w:cstheme="minorHAnsi"/>
                <w:b/>
                <w:sz w:val="20"/>
                <w:szCs w:val="20"/>
              </w:rPr>
            </w:pPr>
            <w:r w:rsidRPr="005E258F">
              <w:rPr>
                <w:rFonts w:asciiTheme="minorHAnsi" w:hAnsiTheme="minorHAnsi" w:cstheme="minorHAnsi"/>
                <w:b/>
                <w:sz w:val="20"/>
                <w:szCs w:val="20"/>
              </w:rPr>
              <w:t>netto</w:t>
            </w:r>
          </w:p>
        </w:tc>
        <w:tc>
          <w:tcPr>
            <w:tcW w:w="1134" w:type="dxa"/>
            <w:tcBorders>
              <w:top w:val="single" w:sz="12" w:space="0" w:color="auto"/>
              <w:left w:val="single" w:sz="12" w:space="0" w:color="auto"/>
              <w:bottom w:val="single" w:sz="12" w:space="0" w:color="auto"/>
              <w:right w:val="single" w:sz="12" w:space="0" w:color="auto"/>
            </w:tcBorders>
            <w:vAlign w:val="center"/>
          </w:tcPr>
          <w:p w14:paraId="3E9579E5" w14:textId="77777777" w:rsidR="00964C14" w:rsidRPr="005E258F" w:rsidRDefault="00964C14" w:rsidP="007308F9">
            <w:pPr>
              <w:spacing w:line="240" w:lineRule="auto"/>
              <w:ind w:left="425" w:hanging="425"/>
              <w:jc w:val="center"/>
              <w:rPr>
                <w:rFonts w:asciiTheme="minorHAnsi" w:hAnsiTheme="minorHAnsi" w:cstheme="minorHAnsi"/>
                <w:b/>
                <w:sz w:val="20"/>
                <w:szCs w:val="20"/>
              </w:rPr>
            </w:pPr>
            <w:r w:rsidRPr="005E258F">
              <w:rPr>
                <w:rFonts w:asciiTheme="minorHAnsi" w:hAnsiTheme="minorHAnsi" w:cstheme="minorHAnsi"/>
                <w:b/>
                <w:sz w:val="20"/>
                <w:szCs w:val="20"/>
              </w:rPr>
              <w:t>Wartość</w:t>
            </w:r>
          </w:p>
          <w:p w14:paraId="0772159F" w14:textId="77777777" w:rsidR="00964C14" w:rsidRPr="005E258F" w:rsidRDefault="00964C14" w:rsidP="007308F9">
            <w:pPr>
              <w:spacing w:line="240" w:lineRule="auto"/>
              <w:ind w:left="425" w:hanging="425"/>
              <w:jc w:val="center"/>
              <w:rPr>
                <w:rFonts w:asciiTheme="minorHAnsi" w:hAnsiTheme="minorHAnsi" w:cstheme="minorHAnsi"/>
                <w:b/>
                <w:sz w:val="20"/>
                <w:szCs w:val="20"/>
              </w:rPr>
            </w:pPr>
            <w:r w:rsidRPr="005E258F">
              <w:rPr>
                <w:rFonts w:asciiTheme="minorHAnsi" w:hAnsiTheme="minorHAnsi" w:cstheme="minorHAnsi"/>
                <w:b/>
                <w:sz w:val="20"/>
                <w:szCs w:val="20"/>
              </w:rPr>
              <w:t>Netto</w:t>
            </w:r>
          </w:p>
        </w:tc>
        <w:tc>
          <w:tcPr>
            <w:tcW w:w="1134" w:type="dxa"/>
            <w:tcBorders>
              <w:top w:val="single" w:sz="12" w:space="0" w:color="auto"/>
              <w:left w:val="single" w:sz="12" w:space="0" w:color="auto"/>
              <w:bottom w:val="single" w:sz="12" w:space="0" w:color="auto"/>
              <w:right w:val="single" w:sz="12" w:space="0" w:color="auto"/>
            </w:tcBorders>
            <w:vAlign w:val="center"/>
          </w:tcPr>
          <w:p w14:paraId="3EB4168E" w14:textId="77777777" w:rsidR="00964C14" w:rsidRPr="005E258F" w:rsidRDefault="00964C14" w:rsidP="007308F9">
            <w:pPr>
              <w:spacing w:line="240" w:lineRule="auto"/>
              <w:ind w:left="425" w:hanging="425"/>
              <w:jc w:val="center"/>
              <w:rPr>
                <w:rFonts w:asciiTheme="minorHAnsi" w:hAnsiTheme="minorHAnsi" w:cstheme="minorHAnsi"/>
                <w:b/>
                <w:sz w:val="20"/>
                <w:szCs w:val="20"/>
              </w:rPr>
            </w:pPr>
            <w:r w:rsidRPr="005E258F">
              <w:rPr>
                <w:rFonts w:asciiTheme="minorHAnsi" w:hAnsiTheme="minorHAnsi" w:cstheme="minorHAnsi"/>
                <w:b/>
                <w:sz w:val="20"/>
                <w:szCs w:val="20"/>
              </w:rPr>
              <w:t>Wartość</w:t>
            </w:r>
          </w:p>
          <w:p w14:paraId="1DD21C5B" w14:textId="77777777" w:rsidR="00964C14" w:rsidRPr="005E258F" w:rsidRDefault="00964C14" w:rsidP="007308F9">
            <w:pPr>
              <w:spacing w:line="240" w:lineRule="auto"/>
              <w:ind w:left="425" w:hanging="425"/>
              <w:jc w:val="center"/>
              <w:rPr>
                <w:rFonts w:asciiTheme="minorHAnsi" w:hAnsiTheme="minorHAnsi" w:cstheme="minorHAnsi"/>
                <w:b/>
                <w:sz w:val="20"/>
                <w:szCs w:val="20"/>
              </w:rPr>
            </w:pPr>
            <w:r w:rsidRPr="005E258F">
              <w:rPr>
                <w:rFonts w:asciiTheme="minorHAnsi" w:hAnsiTheme="minorHAnsi" w:cstheme="minorHAnsi"/>
                <w:b/>
                <w:sz w:val="20"/>
                <w:szCs w:val="20"/>
              </w:rPr>
              <w:t>VAT</w:t>
            </w:r>
          </w:p>
        </w:tc>
        <w:tc>
          <w:tcPr>
            <w:tcW w:w="1842" w:type="dxa"/>
            <w:tcBorders>
              <w:top w:val="single" w:sz="12" w:space="0" w:color="auto"/>
              <w:left w:val="single" w:sz="12" w:space="0" w:color="auto"/>
              <w:bottom w:val="single" w:sz="12" w:space="0" w:color="auto"/>
              <w:right w:val="single" w:sz="12" w:space="0" w:color="auto"/>
            </w:tcBorders>
            <w:vAlign w:val="center"/>
          </w:tcPr>
          <w:p w14:paraId="20968F93" w14:textId="77777777" w:rsidR="00964C14" w:rsidRPr="005E258F" w:rsidRDefault="00964C14" w:rsidP="007308F9">
            <w:pPr>
              <w:spacing w:line="240" w:lineRule="auto"/>
              <w:jc w:val="center"/>
              <w:rPr>
                <w:rFonts w:asciiTheme="minorHAnsi" w:hAnsiTheme="minorHAnsi" w:cstheme="minorHAnsi"/>
                <w:b/>
                <w:sz w:val="20"/>
                <w:szCs w:val="20"/>
              </w:rPr>
            </w:pPr>
            <w:r w:rsidRPr="005E258F">
              <w:rPr>
                <w:rFonts w:asciiTheme="minorHAnsi" w:hAnsiTheme="minorHAnsi" w:cstheme="minorHAnsi"/>
                <w:b/>
                <w:sz w:val="20"/>
                <w:szCs w:val="20"/>
              </w:rPr>
              <w:t>Wartość brutto</w:t>
            </w:r>
          </w:p>
        </w:tc>
      </w:tr>
      <w:tr w:rsidR="00CA39FB" w:rsidRPr="005E258F" w14:paraId="2D855F19" w14:textId="77777777" w:rsidTr="00262626">
        <w:trPr>
          <w:cantSplit/>
          <w:trHeight w:val="319"/>
        </w:trPr>
        <w:tc>
          <w:tcPr>
            <w:tcW w:w="568" w:type="dxa"/>
            <w:tcBorders>
              <w:top w:val="single" w:sz="12" w:space="0" w:color="auto"/>
              <w:left w:val="single" w:sz="12" w:space="0" w:color="auto"/>
              <w:bottom w:val="single" w:sz="12" w:space="0" w:color="auto"/>
              <w:right w:val="single" w:sz="12" w:space="0" w:color="auto"/>
            </w:tcBorders>
            <w:vAlign w:val="center"/>
          </w:tcPr>
          <w:p w14:paraId="0F73286B" w14:textId="77777777" w:rsidR="00964C14" w:rsidRPr="005E258F" w:rsidRDefault="00964C14" w:rsidP="007308F9">
            <w:pPr>
              <w:numPr>
                <w:ilvl w:val="0"/>
                <w:numId w:val="43"/>
              </w:numPr>
              <w:spacing w:line="240" w:lineRule="auto"/>
              <w:ind w:left="426" w:hanging="426"/>
              <w:jc w:val="both"/>
              <w:rPr>
                <w:rFonts w:asciiTheme="minorHAnsi" w:hAnsiTheme="minorHAnsi" w:cstheme="minorHAnsi"/>
                <w:b/>
                <w:sz w:val="20"/>
                <w:szCs w:val="20"/>
              </w:rPr>
            </w:pPr>
          </w:p>
        </w:tc>
        <w:tc>
          <w:tcPr>
            <w:tcW w:w="2551" w:type="dxa"/>
            <w:tcBorders>
              <w:top w:val="single" w:sz="12" w:space="0" w:color="auto"/>
              <w:left w:val="single" w:sz="12" w:space="0" w:color="auto"/>
              <w:bottom w:val="single" w:sz="12" w:space="0" w:color="auto"/>
              <w:right w:val="single" w:sz="12" w:space="0" w:color="auto"/>
            </w:tcBorders>
            <w:vAlign w:val="center"/>
          </w:tcPr>
          <w:p w14:paraId="4FE2538E" w14:textId="77777777" w:rsidR="00964C14" w:rsidRPr="005E258F" w:rsidRDefault="00964C14" w:rsidP="007308F9">
            <w:pPr>
              <w:spacing w:line="240" w:lineRule="auto"/>
              <w:ind w:left="426" w:hanging="426"/>
              <w:jc w:val="both"/>
              <w:rPr>
                <w:rFonts w:asciiTheme="minorHAnsi" w:hAnsiTheme="minorHAnsi" w:cstheme="minorHAnsi"/>
                <w:sz w:val="20"/>
                <w:szCs w:val="20"/>
              </w:rPr>
            </w:pPr>
          </w:p>
        </w:tc>
        <w:tc>
          <w:tcPr>
            <w:tcW w:w="851" w:type="dxa"/>
            <w:tcBorders>
              <w:top w:val="single" w:sz="12" w:space="0" w:color="auto"/>
              <w:left w:val="single" w:sz="12" w:space="0" w:color="auto"/>
              <w:bottom w:val="single" w:sz="12" w:space="0" w:color="auto"/>
              <w:right w:val="single" w:sz="12" w:space="0" w:color="auto"/>
            </w:tcBorders>
            <w:vAlign w:val="center"/>
          </w:tcPr>
          <w:p w14:paraId="38AC61C0" w14:textId="77777777" w:rsidR="00964C14" w:rsidRPr="005E258F" w:rsidRDefault="00964C14" w:rsidP="007308F9">
            <w:pPr>
              <w:spacing w:line="240" w:lineRule="auto"/>
              <w:ind w:left="426" w:hanging="426"/>
              <w:jc w:val="both"/>
              <w:rPr>
                <w:rFonts w:asciiTheme="minorHAnsi" w:hAnsiTheme="minorHAnsi" w:cstheme="minorHAnsi"/>
                <w:sz w:val="20"/>
                <w:szCs w:val="20"/>
              </w:rPr>
            </w:pPr>
          </w:p>
        </w:tc>
        <w:tc>
          <w:tcPr>
            <w:tcW w:w="992" w:type="dxa"/>
            <w:tcBorders>
              <w:top w:val="single" w:sz="12" w:space="0" w:color="auto"/>
              <w:left w:val="single" w:sz="12" w:space="0" w:color="auto"/>
              <w:bottom w:val="single" w:sz="12" w:space="0" w:color="auto"/>
              <w:right w:val="single" w:sz="12" w:space="0" w:color="auto"/>
            </w:tcBorders>
            <w:vAlign w:val="center"/>
          </w:tcPr>
          <w:p w14:paraId="482EE38F" w14:textId="77777777" w:rsidR="00964C14" w:rsidRPr="005E258F" w:rsidRDefault="00964C14" w:rsidP="007308F9">
            <w:pPr>
              <w:spacing w:line="240" w:lineRule="auto"/>
              <w:ind w:left="426" w:hanging="426"/>
              <w:jc w:val="both"/>
              <w:rPr>
                <w:rFonts w:asciiTheme="minorHAnsi" w:hAnsiTheme="minorHAnsi" w:cstheme="minorHAnsi"/>
                <w:sz w:val="20"/>
                <w:szCs w:val="20"/>
              </w:rPr>
            </w:pPr>
          </w:p>
        </w:tc>
        <w:tc>
          <w:tcPr>
            <w:tcW w:w="1276" w:type="dxa"/>
            <w:tcBorders>
              <w:top w:val="single" w:sz="12" w:space="0" w:color="auto"/>
              <w:left w:val="single" w:sz="12" w:space="0" w:color="auto"/>
              <w:bottom w:val="single" w:sz="12" w:space="0" w:color="auto"/>
              <w:right w:val="single" w:sz="12" w:space="0" w:color="auto"/>
            </w:tcBorders>
            <w:vAlign w:val="center"/>
          </w:tcPr>
          <w:p w14:paraId="49DCB280" w14:textId="77777777" w:rsidR="00964C14" w:rsidRPr="005E258F" w:rsidRDefault="00964C14" w:rsidP="007308F9">
            <w:pPr>
              <w:spacing w:line="240" w:lineRule="auto"/>
              <w:ind w:left="426" w:hanging="426"/>
              <w:jc w:val="both"/>
              <w:rPr>
                <w:rFonts w:asciiTheme="minorHAnsi" w:hAnsiTheme="minorHAnsi" w:cstheme="minorHAnsi"/>
                <w:sz w:val="20"/>
                <w:szCs w:val="20"/>
              </w:rPr>
            </w:pPr>
          </w:p>
        </w:tc>
        <w:tc>
          <w:tcPr>
            <w:tcW w:w="1134" w:type="dxa"/>
            <w:tcBorders>
              <w:top w:val="single" w:sz="12" w:space="0" w:color="auto"/>
              <w:left w:val="single" w:sz="12" w:space="0" w:color="auto"/>
              <w:bottom w:val="single" w:sz="12" w:space="0" w:color="auto"/>
              <w:right w:val="single" w:sz="12" w:space="0" w:color="auto"/>
            </w:tcBorders>
            <w:vAlign w:val="center"/>
          </w:tcPr>
          <w:p w14:paraId="32B8B244" w14:textId="77777777" w:rsidR="00964C14" w:rsidRPr="005E258F" w:rsidRDefault="00964C14" w:rsidP="007308F9">
            <w:pPr>
              <w:spacing w:line="240" w:lineRule="auto"/>
              <w:ind w:left="426" w:hanging="426"/>
              <w:jc w:val="both"/>
              <w:rPr>
                <w:rFonts w:asciiTheme="minorHAnsi" w:hAnsiTheme="minorHAnsi" w:cstheme="minorHAnsi"/>
                <w:sz w:val="20"/>
                <w:szCs w:val="20"/>
              </w:rPr>
            </w:pPr>
          </w:p>
        </w:tc>
        <w:tc>
          <w:tcPr>
            <w:tcW w:w="1134" w:type="dxa"/>
            <w:tcBorders>
              <w:top w:val="single" w:sz="12" w:space="0" w:color="auto"/>
              <w:left w:val="single" w:sz="12" w:space="0" w:color="auto"/>
              <w:bottom w:val="single" w:sz="12" w:space="0" w:color="auto"/>
              <w:right w:val="single" w:sz="12" w:space="0" w:color="auto"/>
            </w:tcBorders>
            <w:vAlign w:val="center"/>
          </w:tcPr>
          <w:p w14:paraId="729BA567" w14:textId="77777777" w:rsidR="00964C14" w:rsidRPr="005E258F" w:rsidRDefault="00964C14" w:rsidP="007308F9">
            <w:pPr>
              <w:spacing w:line="240" w:lineRule="auto"/>
              <w:ind w:left="426" w:hanging="426"/>
              <w:jc w:val="both"/>
              <w:rPr>
                <w:rFonts w:asciiTheme="minorHAnsi" w:hAnsiTheme="minorHAnsi" w:cstheme="minorHAnsi"/>
                <w:sz w:val="20"/>
                <w:szCs w:val="20"/>
              </w:rPr>
            </w:pPr>
          </w:p>
        </w:tc>
        <w:tc>
          <w:tcPr>
            <w:tcW w:w="1842" w:type="dxa"/>
            <w:tcBorders>
              <w:top w:val="single" w:sz="12" w:space="0" w:color="auto"/>
              <w:left w:val="single" w:sz="12" w:space="0" w:color="auto"/>
              <w:bottom w:val="single" w:sz="12" w:space="0" w:color="auto"/>
              <w:right w:val="single" w:sz="12" w:space="0" w:color="auto"/>
            </w:tcBorders>
            <w:vAlign w:val="center"/>
          </w:tcPr>
          <w:p w14:paraId="5825644A" w14:textId="77777777" w:rsidR="00964C14" w:rsidRPr="005E258F" w:rsidRDefault="00964C14" w:rsidP="007308F9">
            <w:pPr>
              <w:spacing w:line="240" w:lineRule="auto"/>
              <w:ind w:left="426" w:hanging="426"/>
              <w:jc w:val="both"/>
              <w:rPr>
                <w:rFonts w:asciiTheme="minorHAnsi" w:hAnsiTheme="minorHAnsi" w:cstheme="minorHAnsi"/>
                <w:sz w:val="20"/>
                <w:szCs w:val="20"/>
              </w:rPr>
            </w:pPr>
          </w:p>
        </w:tc>
      </w:tr>
      <w:tr w:rsidR="00CA39FB" w:rsidRPr="005E258F" w14:paraId="4A65E57D" w14:textId="77777777" w:rsidTr="00262626">
        <w:trPr>
          <w:cantSplit/>
          <w:trHeight w:val="319"/>
        </w:trPr>
        <w:tc>
          <w:tcPr>
            <w:tcW w:w="568" w:type="dxa"/>
            <w:tcBorders>
              <w:top w:val="single" w:sz="12" w:space="0" w:color="auto"/>
              <w:left w:val="single" w:sz="12" w:space="0" w:color="auto"/>
              <w:bottom w:val="single" w:sz="12" w:space="0" w:color="auto"/>
              <w:right w:val="single" w:sz="12" w:space="0" w:color="auto"/>
            </w:tcBorders>
            <w:vAlign w:val="center"/>
          </w:tcPr>
          <w:p w14:paraId="709E115B" w14:textId="77777777" w:rsidR="00964C14" w:rsidRPr="005E258F" w:rsidRDefault="00964C14" w:rsidP="007308F9">
            <w:pPr>
              <w:numPr>
                <w:ilvl w:val="0"/>
                <w:numId w:val="43"/>
              </w:numPr>
              <w:spacing w:line="240" w:lineRule="auto"/>
              <w:ind w:left="426" w:hanging="426"/>
              <w:jc w:val="both"/>
              <w:rPr>
                <w:rFonts w:asciiTheme="minorHAnsi" w:hAnsiTheme="minorHAnsi" w:cstheme="minorHAnsi"/>
                <w:b/>
                <w:sz w:val="20"/>
                <w:szCs w:val="20"/>
              </w:rPr>
            </w:pPr>
          </w:p>
        </w:tc>
        <w:tc>
          <w:tcPr>
            <w:tcW w:w="2551" w:type="dxa"/>
            <w:tcBorders>
              <w:top w:val="single" w:sz="12" w:space="0" w:color="auto"/>
              <w:left w:val="single" w:sz="12" w:space="0" w:color="auto"/>
              <w:bottom w:val="single" w:sz="12" w:space="0" w:color="auto"/>
              <w:right w:val="single" w:sz="12" w:space="0" w:color="auto"/>
            </w:tcBorders>
            <w:vAlign w:val="center"/>
          </w:tcPr>
          <w:p w14:paraId="7B0CB0A3" w14:textId="77777777" w:rsidR="00964C14" w:rsidRPr="005E258F" w:rsidRDefault="00964C14" w:rsidP="007308F9">
            <w:pPr>
              <w:spacing w:line="240" w:lineRule="auto"/>
              <w:ind w:left="426" w:hanging="426"/>
              <w:jc w:val="both"/>
              <w:rPr>
                <w:rFonts w:asciiTheme="minorHAnsi" w:hAnsiTheme="minorHAnsi" w:cstheme="minorHAnsi"/>
                <w:sz w:val="20"/>
                <w:szCs w:val="20"/>
              </w:rPr>
            </w:pPr>
          </w:p>
        </w:tc>
        <w:tc>
          <w:tcPr>
            <w:tcW w:w="851" w:type="dxa"/>
            <w:tcBorders>
              <w:top w:val="single" w:sz="12" w:space="0" w:color="auto"/>
              <w:left w:val="single" w:sz="12" w:space="0" w:color="auto"/>
              <w:bottom w:val="single" w:sz="12" w:space="0" w:color="auto"/>
              <w:right w:val="single" w:sz="12" w:space="0" w:color="auto"/>
            </w:tcBorders>
            <w:vAlign w:val="center"/>
          </w:tcPr>
          <w:p w14:paraId="30E162AA" w14:textId="77777777" w:rsidR="00964C14" w:rsidRPr="005E258F" w:rsidRDefault="00964C14" w:rsidP="007308F9">
            <w:pPr>
              <w:spacing w:line="240" w:lineRule="auto"/>
              <w:ind w:left="426" w:hanging="426"/>
              <w:jc w:val="both"/>
              <w:rPr>
                <w:rFonts w:asciiTheme="minorHAnsi" w:hAnsiTheme="minorHAnsi" w:cstheme="minorHAnsi"/>
                <w:sz w:val="20"/>
                <w:szCs w:val="20"/>
              </w:rPr>
            </w:pPr>
          </w:p>
        </w:tc>
        <w:tc>
          <w:tcPr>
            <w:tcW w:w="992" w:type="dxa"/>
            <w:tcBorders>
              <w:top w:val="single" w:sz="12" w:space="0" w:color="auto"/>
              <w:left w:val="single" w:sz="12" w:space="0" w:color="auto"/>
              <w:bottom w:val="single" w:sz="12" w:space="0" w:color="auto"/>
              <w:right w:val="single" w:sz="12" w:space="0" w:color="auto"/>
            </w:tcBorders>
            <w:vAlign w:val="center"/>
          </w:tcPr>
          <w:p w14:paraId="5192DA90" w14:textId="77777777" w:rsidR="00964C14" w:rsidRPr="005E258F" w:rsidRDefault="00964C14" w:rsidP="007308F9">
            <w:pPr>
              <w:spacing w:line="240" w:lineRule="auto"/>
              <w:ind w:left="426" w:hanging="426"/>
              <w:jc w:val="both"/>
              <w:rPr>
                <w:rFonts w:asciiTheme="minorHAnsi" w:hAnsiTheme="minorHAnsi" w:cstheme="minorHAnsi"/>
                <w:sz w:val="20"/>
                <w:szCs w:val="20"/>
              </w:rPr>
            </w:pPr>
          </w:p>
        </w:tc>
        <w:tc>
          <w:tcPr>
            <w:tcW w:w="1276" w:type="dxa"/>
            <w:tcBorders>
              <w:top w:val="single" w:sz="12" w:space="0" w:color="auto"/>
              <w:left w:val="single" w:sz="12" w:space="0" w:color="auto"/>
              <w:bottom w:val="single" w:sz="12" w:space="0" w:color="auto"/>
              <w:right w:val="single" w:sz="12" w:space="0" w:color="auto"/>
            </w:tcBorders>
            <w:vAlign w:val="center"/>
          </w:tcPr>
          <w:p w14:paraId="09D7B91B" w14:textId="77777777" w:rsidR="00964C14" w:rsidRPr="005E258F" w:rsidRDefault="00964C14" w:rsidP="007308F9">
            <w:pPr>
              <w:spacing w:line="240" w:lineRule="auto"/>
              <w:ind w:left="426" w:hanging="426"/>
              <w:jc w:val="both"/>
              <w:rPr>
                <w:rFonts w:asciiTheme="minorHAnsi" w:hAnsiTheme="minorHAnsi" w:cstheme="minorHAnsi"/>
                <w:sz w:val="20"/>
                <w:szCs w:val="20"/>
              </w:rPr>
            </w:pPr>
          </w:p>
        </w:tc>
        <w:tc>
          <w:tcPr>
            <w:tcW w:w="1134" w:type="dxa"/>
            <w:tcBorders>
              <w:top w:val="single" w:sz="12" w:space="0" w:color="auto"/>
              <w:left w:val="single" w:sz="12" w:space="0" w:color="auto"/>
              <w:bottom w:val="single" w:sz="12" w:space="0" w:color="auto"/>
              <w:right w:val="single" w:sz="12" w:space="0" w:color="auto"/>
            </w:tcBorders>
            <w:vAlign w:val="center"/>
          </w:tcPr>
          <w:p w14:paraId="33E4FEC6" w14:textId="77777777" w:rsidR="00964C14" w:rsidRPr="005E258F" w:rsidRDefault="00964C14" w:rsidP="007308F9">
            <w:pPr>
              <w:spacing w:line="240" w:lineRule="auto"/>
              <w:ind w:left="426" w:hanging="426"/>
              <w:jc w:val="both"/>
              <w:rPr>
                <w:rFonts w:asciiTheme="minorHAnsi" w:hAnsiTheme="minorHAnsi" w:cstheme="minorHAnsi"/>
                <w:sz w:val="20"/>
                <w:szCs w:val="20"/>
              </w:rPr>
            </w:pPr>
          </w:p>
        </w:tc>
        <w:tc>
          <w:tcPr>
            <w:tcW w:w="1134" w:type="dxa"/>
            <w:tcBorders>
              <w:top w:val="single" w:sz="12" w:space="0" w:color="auto"/>
              <w:left w:val="single" w:sz="12" w:space="0" w:color="auto"/>
              <w:bottom w:val="single" w:sz="12" w:space="0" w:color="auto"/>
              <w:right w:val="single" w:sz="12" w:space="0" w:color="auto"/>
            </w:tcBorders>
            <w:vAlign w:val="center"/>
          </w:tcPr>
          <w:p w14:paraId="730ED415" w14:textId="77777777" w:rsidR="00964C14" w:rsidRPr="005E258F" w:rsidRDefault="00964C14" w:rsidP="007308F9">
            <w:pPr>
              <w:spacing w:line="240" w:lineRule="auto"/>
              <w:ind w:left="426" w:hanging="426"/>
              <w:jc w:val="both"/>
              <w:rPr>
                <w:rFonts w:asciiTheme="minorHAnsi" w:hAnsiTheme="minorHAnsi" w:cstheme="minorHAnsi"/>
                <w:sz w:val="20"/>
                <w:szCs w:val="20"/>
              </w:rPr>
            </w:pPr>
          </w:p>
        </w:tc>
        <w:tc>
          <w:tcPr>
            <w:tcW w:w="1842" w:type="dxa"/>
            <w:tcBorders>
              <w:top w:val="single" w:sz="12" w:space="0" w:color="auto"/>
              <w:left w:val="single" w:sz="12" w:space="0" w:color="auto"/>
              <w:bottom w:val="single" w:sz="12" w:space="0" w:color="auto"/>
              <w:right w:val="single" w:sz="12" w:space="0" w:color="auto"/>
            </w:tcBorders>
            <w:vAlign w:val="center"/>
          </w:tcPr>
          <w:p w14:paraId="1AEB27E3" w14:textId="77777777" w:rsidR="00964C14" w:rsidRPr="005E258F" w:rsidRDefault="00964C14" w:rsidP="007308F9">
            <w:pPr>
              <w:spacing w:line="240" w:lineRule="auto"/>
              <w:ind w:left="426" w:hanging="426"/>
              <w:jc w:val="both"/>
              <w:rPr>
                <w:rFonts w:asciiTheme="minorHAnsi" w:hAnsiTheme="minorHAnsi" w:cstheme="minorHAnsi"/>
                <w:sz w:val="20"/>
                <w:szCs w:val="20"/>
              </w:rPr>
            </w:pPr>
          </w:p>
        </w:tc>
      </w:tr>
      <w:tr w:rsidR="00CA39FB" w:rsidRPr="005E258F" w14:paraId="2C3C9934" w14:textId="77777777" w:rsidTr="00262626">
        <w:trPr>
          <w:cantSplit/>
          <w:trHeight w:val="421"/>
        </w:trPr>
        <w:tc>
          <w:tcPr>
            <w:tcW w:w="8506" w:type="dxa"/>
            <w:gridSpan w:val="7"/>
            <w:tcBorders>
              <w:top w:val="single" w:sz="12" w:space="0" w:color="auto"/>
              <w:left w:val="single" w:sz="12" w:space="0" w:color="auto"/>
              <w:bottom w:val="single" w:sz="12" w:space="0" w:color="auto"/>
              <w:right w:val="single" w:sz="12" w:space="0" w:color="auto"/>
            </w:tcBorders>
            <w:vAlign w:val="center"/>
          </w:tcPr>
          <w:p w14:paraId="4221C4D3" w14:textId="77777777" w:rsidR="00964C14" w:rsidRPr="005E258F" w:rsidRDefault="00964C14" w:rsidP="007308F9">
            <w:pPr>
              <w:spacing w:line="240" w:lineRule="auto"/>
              <w:ind w:left="426" w:hanging="426"/>
              <w:jc w:val="both"/>
              <w:rPr>
                <w:rFonts w:asciiTheme="minorHAnsi" w:hAnsiTheme="minorHAnsi" w:cstheme="minorHAnsi"/>
                <w:b/>
                <w:sz w:val="20"/>
                <w:szCs w:val="20"/>
              </w:rPr>
            </w:pPr>
            <w:r w:rsidRPr="005E258F">
              <w:rPr>
                <w:rFonts w:asciiTheme="minorHAnsi" w:hAnsiTheme="minorHAnsi" w:cstheme="minorHAnsi"/>
                <w:b/>
                <w:sz w:val="20"/>
                <w:szCs w:val="20"/>
              </w:rPr>
              <w:t xml:space="preserve">Razem wartość zamówienia: </w:t>
            </w:r>
          </w:p>
        </w:tc>
        <w:tc>
          <w:tcPr>
            <w:tcW w:w="1842" w:type="dxa"/>
            <w:tcBorders>
              <w:top w:val="single" w:sz="12" w:space="0" w:color="auto"/>
              <w:left w:val="single" w:sz="12" w:space="0" w:color="auto"/>
              <w:bottom w:val="single" w:sz="12" w:space="0" w:color="auto"/>
              <w:right w:val="single" w:sz="12" w:space="0" w:color="auto"/>
            </w:tcBorders>
            <w:vAlign w:val="center"/>
          </w:tcPr>
          <w:p w14:paraId="2488B962" w14:textId="77777777" w:rsidR="00964C14" w:rsidRPr="005E258F" w:rsidRDefault="00964C14" w:rsidP="007308F9">
            <w:pPr>
              <w:spacing w:line="240" w:lineRule="auto"/>
              <w:ind w:left="426" w:hanging="426"/>
              <w:jc w:val="both"/>
              <w:rPr>
                <w:rFonts w:asciiTheme="minorHAnsi" w:hAnsiTheme="minorHAnsi" w:cstheme="minorHAnsi"/>
                <w:b/>
                <w:sz w:val="20"/>
                <w:szCs w:val="20"/>
              </w:rPr>
            </w:pPr>
          </w:p>
        </w:tc>
      </w:tr>
    </w:tbl>
    <w:p w14:paraId="2BCE2700" w14:textId="77777777" w:rsidR="00964C14" w:rsidRPr="005E258F" w:rsidRDefault="00964C14" w:rsidP="007308F9">
      <w:pPr>
        <w:spacing w:line="240" w:lineRule="auto"/>
        <w:ind w:left="426" w:hanging="426"/>
        <w:jc w:val="both"/>
        <w:rPr>
          <w:rFonts w:asciiTheme="minorHAnsi" w:hAnsiTheme="minorHAnsi" w:cstheme="minorHAnsi"/>
          <w:sz w:val="20"/>
          <w:szCs w:val="20"/>
        </w:rPr>
      </w:pPr>
    </w:p>
    <w:p w14:paraId="1EBAECF0" w14:textId="77777777" w:rsidR="00964C14" w:rsidRPr="005E258F" w:rsidRDefault="00964C14" w:rsidP="007308F9">
      <w:pPr>
        <w:spacing w:line="240" w:lineRule="auto"/>
        <w:ind w:left="426" w:right="-424" w:hanging="426"/>
        <w:jc w:val="both"/>
        <w:rPr>
          <w:rFonts w:asciiTheme="minorHAnsi" w:hAnsiTheme="minorHAnsi" w:cstheme="minorHAnsi"/>
          <w:b/>
          <w:sz w:val="20"/>
          <w:szCs w:val="20"/>
        </w:rPr>
      </w:pPr>
      <w:r w:rsidRPr="005E258F">
        <w:rPr>
          <w:rFonts w:asciiTheme="minorHAnsi" w:hAnsiTheme="minorHAnsi" w:cstheme="minorHAnsi"/>
          <w:sz w:val="20"/>
          <w:szCs w:val="20"/>
        </w:rPr>
        <w:t>Słownie: ………………………………………………………………………………………………………………………………………………………</w:t>
      </w:r>
    </w:p>
    <w:p w14:paraId="04208709" w14:textId="77777777" w:rsidR="00964C14" w:rsidRPr="005E258F" w:rsidRDefault="00964C14" w:rsidP="007308F9">
      <w:pPr>
        <w:spacing w:line="240" w:lineRule="auto"/>
        <w:ind w:left="426" w:hanging="426"/>
        <w:jc w:val="both"/>
        <w:rPr>
          <w:rFonts w:asciiTheme="minorHAnsi" w:hAnsiTheme="minorHAnsi" w:cstheme="minorHAnsi"/>
          <w:b/>
          <w:sz w:val="20"/>
          <w:szCs w:val="20"/>
        </w:rPr>
      </w:pPr>
    </w:p>
    <w:p w14:paraId="6EE9218F" w14:textId="77777777" w:rsidR="00964C14" w:rsidRPr="005E258F" w:rsidRDefault="00964C14" w:rsidP="007308F9">
      <w:pPr>
        <w:spacing w:line="240" w:lineRule="auto"/>
        <w:ind w:left="426" w:hanging="426"/>
        <w:jc w:val="both"/>
        <w:rPr>
          <w:rFonts w:asciiTheme="minorHAnsi" w:hAnsiTheme="minorHAnsi" w:cstheme="minorHAnsi"/>
          <w:b/>
          <w:sz w:val="20"/>
          <w:szCs w:val="20"/>
        </w:rPr>
      </w:pPr>
      <w:r w:rsidRPr="005E258F">
        <w:rPr>
          <w:rFonts w:asciiTheme="minorHAnsi" w:hAnsiTheme="minorHAnsi" w:cstheme="minorHAnsi"/>
          <w:b/>
          <w:sz w:val="20"/>
          <w:szCs w:val="20"/>
        </w:rPr>
        <w:t>Warunki zgodne z zawartą umową ramową:</w:t>
      </w:r>
    </w:p>
    <w:p w14:paraId="00B95B1F" w14:textId="77777777" w:rsidR="00964C14" w:rsidRPr="005E258F" w:rsidRDefault="00964C14" w:rsidP="007308F9">
      <w:pPr>
        <w:spacing w:line="240" w:lineRule="auto"/>
        <w:ind w:left="426" w:hanging="426"/>
        <w:jc w:val="both"/>
        <w:rPr>
          <w:rFonts w:asciiTheme="minorHAnsi" w:hAnsiTheme="minorHAnsi" w:cstheme="minorHAnsi"/>
          <w:sz w:val="20"/>
          <w:szCs w:val="20"/>
          <w:u w:val="single"/>
        </w:rPr>
      </w:pPr>
    </w:p>
    <w:p w14:paraId="61E96497" w14:textId="77777777" w:rsidR="00964C14" w:rsidRPr="005E258F" w:rsidRDefault="00964C14" w:rsidP="007308F9">
      <w:pPr>
        <w:spacing w:line="240" w:lineRule="auto"/>
        <w:ind w:left="426" w:hanging="426"/>
        <w:jc w:val="both"/>
        <w:rPr>
          <w:rFonts w:asciiTheme="minorHAnsi" w:hAnsiTheme="minorHAnsi" w:cstheme="minorHAnsi"/>
          <w:sz w:val="20"/>
          <w:szCs w:val="20"/>
        </w:rPr>
      </w:pPr>
      <w:r w:rsidRPr="005E258F">
        <w:rPr>
          <w:rFonts w:asciiTheme="minorHAnsi" w:hAnsiTheme="minorHAnsi" w:cstheme="minorHAnsi"/>
          <w:sz w:val="20"/>
          <w:szCs w:val="20"/>
          <w:u w:val="single"/>
        </w:rPr>
        <w:t>Faktura wystawiona na:</w:t>
      </w:r>
      <w:r w:rsidRPr="005E258F">
        <w:rPr>
          <w:rFonts w:asciiTheme="minorHAnsi" w:hAnsiTheme="minorHAnsi" w:cstheme="minorHAnsi"/>
          <w:sz w:val="20"/>
          <w:szCs w:val="20"/>
        </w:rPr>
        <w:tab/>
        <w:t xml:space="preserve"> </w:t>
      </w:r>
      <w:r w:rsidRPr="005E258F">
        <w:rPr>
          <w:rFonts w:asciiTheme="minorHAnsi" w:hAnsiTheme="minorHAnsi" w:cstheme="minorHAnsi"/>
          <w:sz w:val="20"/>
          <w:szCs w:val="20"/>
        </w:rPr>
        <w:tab/>
        <w:t>Komenda Wojewódzka Policji w Krakowie, 31-571 Kraków, ul. Mogilska 109</w:t>
      </w:r>
    </w:p>
    <w:p w14:paraId="51C4D4C4" w14:textId="77777777" w:rsidR="00964C14" w:rsidRPr="005E258F" w:rsidRDefault="00964C14" w:rsidP="007308F9">
      <w:pPr>
        <w:spacing w:line="240" w:lineRule="auto"/>
        <w:ind w:left="426" w:hanging="426"/>
        <w:jc w:val="both"/>
        <w:rPr>
          <w:rFonts w:asciiTheme="minorHAnsi" w:hAnsiTheme="minorHAnsi" w:cstheme="minorHAnsi"/>
          <w:sz w:val="20"/>
          <w:szCs w:val="20"/>
        </w:rPr>
      </w:pPr>
      <w:r w:rsidRPr="005E258F">
        <w:rPr>
          <w:rFonts w:asciiTheme="minorHAnsi" w:hAnsiTheme="minorHAnsi" w:cstheme="minorHAnsi"/>
          <w:sz w:val="20"/>
          <w:szCs w:val="20"/>
        </w:rPr>
        <w:tab/>
      </w:r>
      <w:r w:rsidRPr="005E258F">
        <w:rPr>
          <w:rFonts w:asciiTheme="minorHAnsi" w:hAnsiTheme="minorHAnsi" w:cstheme="minorHAnsi"/>
          <w:sz w:val="20"/>
          <w:szCs w:val="20"/>
        </w:rPr>
        <w:tab/>
      </w:r>
      <w:r w:rsidRPr="005E258F">
        <w:rPr>
          <w:rFonts w:asciiTheme="minorHAnsi" w:hAnsiTheme="minorHAnsi" w:cstheme="minorHAnsi"/>
          <w:sz w:val="20"/>
          <w:szCs w:val="20"/>
        </w:rPr>
        <w:tab/>
        <w:t xml:space="preserve"> </w:t>
      </w:r>
      <w:r w:rsidRPr="005E258F">
        <w:rPr>
          <w:rFonts w:asciiTheme="minorHAnsi" w:hAnsiTheme="minorHAnsi" w:cstheme="minorHAnsi"/>
          <w:sz w:val="20"/>
          <w:szCs w:val="20"/>
        </w:rPr>
        <w:tab/>
        <w:t xml:space="preserve"> </w:t>
      </w:r>
      <w:r w:rsidRPr="005E258F">
        <w:rPr>
          <w:rFonts w:asciiTheme="minorHAnsi" w:hAnsiTheme="minorHAnsi" w:cstheme="minorHAnsi"/>
          <w:sz w:val="20"/>
          <w:szCs w:val="20"/>
        </w:rPr>
        <w:tab/>
        <w:t>NIP 6750005594</w:t>
      </w:r>
      <w:r w:rsidRPr="005E258F">
        <w:rPr>
          <w:rFonts w:asciiTheme="minorHAnsi" w:hAnsiTheme="minorHAnsi" w:cstheme="minorHAnsi"/>
          <w:sz w:val="20"/>
          <w:szCs w:val="20"/>
        </w:rPr>
        <w:tab/>
      </w:r>
    </w:p>
    <w:p w14:paraId="07233554" w14:textId="77777777" w:rsidR="00964C14" w:rsidRPr="005E258F" w:rsidRDefault="00964C14" w:rsidP="007308F9">
      <w:pPr>
        <w:spacing w:line="240" w:lineRule="auto"/>
        <w:ind w:left="426" w:hanging="426"/>
        <w:jc w:val="both"/>
        <w:rPr>
          <w:rFonts w:asciiTheme="minorHAnsi" w:hAnsiTheme="minorHAnsi" w:cstheme="minorHAnsi"/>
          <w:sz w:val="20"/>
          <w:szCs w:val="20"/>
        </w:rPr>
      </w:pPr>
      <w:r w:rsidRPr="005E258F">
        <w:rPr>
          <w:rFonts w:asciiTheme="minorHAnsi" w:hAnsiTheme="minorHAnsi" w:cstheme="minorHAnsi"/>
          <w:sz w:val="20"/>
          <w:szCs w:val="20"/>
          <w:u w:val="single"/>
        </w:rPr>
        <w:t xml:space="preserve">Forma płatności: </w:t>
      </w:r>
      <w:r w:rsidRPr="005E258F">
        <w:rPr>
          <w:rFonts w:asciiTheme="minorHAnsi" w:hAnsiTheme="minorHAnsi" w:cstheme="minorHAnsi"/>
          <w:sz w:val="20"/>
          <w:szCs w:val="20"/>
          <w:u w:val="single"/>
        </w:rPr>
        <w:tab/>
      </w:r>
      <w:r w:rsidRPr="005E258F">
        <w:rPr>
          <w:rFonts w:asciiTheme="minorHAnsi" w:hAnsiTheme="minorHAnsi" w:cstheme="minorHAnsi"/>
          <w:sz w:val="20"/>
          <w:szCs w:val="20"/>
        </w:rPr>
        <w:t xml:space="preserve"> </w:t>
      </w:r>
      <w:r w:rsidRPr="005E258F">
        <w:rPr>
          <w:rFonts w:asciiTheme="minorHAnsi" w:hAnsiTheme="minorHAnsi" w:cstheme="minorHAnsi"/>
          <w:sz w:val="20"/>
          <w:szCs w:val="20"/>
        </w:rPr>
        <w:tab/>
      </w:r>
      <w:r w:rsidRPr="005E258F">
        <w:rPr>
          <w:rFonts w:asciiTheme="minorHAnsi" w:hAnsiTheme="minorHAnsi" w:cstheme="minorHAnsi"/>
          <w:sz w:val="20"/>
          <w:szCs w:val="20"/>
        </w:rPr>
        <w:tab/>
        <w:t>do 30 dni od daty otrzymania prawidłowo wystawionej faktury</w:t>
      </w:r>
    </w:p>
    <w:p w14:paraId="6CC18DFC" w14:textId="77777777" w:rsidR="00964C14" w:rsidRPr="005E258F" w:rsidRDefault="00964C14" w:rsidP="007308F9">
      <w:pPr>
        <w:spacing w:line="240" w:lineRule="auto"/>
        <w:ind w:left="426" w:hanging="426"/>
        <w:jc w:val="both"/>
        <w:rPr>
          <w:rFonts w:asciiTheme="minorHAnsi" w:hAnsiTheme="minorHAnsi" w:cstheme="minorHAnsi"/>
          <w:b/>
          <w:sz w:val="20"/>
          <w:szCs w:val="20"/>
          <w:u w:val="single"/>
        </w:rPr>
      </w:pPr>
      <w:r w:rsidRPr="005E258F">
        <w:rPr>
          <w:rFonts w:asciiTheme="minorHAnsi" w:hAnsiTheme="minorHAnsi" w:cstheme="minorHAnsi"/>
          <w:sz w:val="20"/>
          <w:szCs w:val="20"/>
          <w:u w:val="single"/>
        </w:rPr>
        <w:t>TERMIN REALIZACJI ZAMÓWIENIA:</w:t>
      </w:r>
      <w:r w:rsidRPr="005E258F">
        <w:rPr>
          <w:rFonts w:asciiTheme="minorHAnsi" w:hAnsiTheme="minorHAnsi" w:cstheme="minorHAnsi"/>
          <w:b/>
          <w:sz w:val="20"/>
          <w:szCs w:val="20"/>
        </w:rPr>
        <w:t xml:space="preserve"> </w:t>
      </w:r>
      <w:r w:rsidRPr="005E258F">
        <w:rPr>
          <w:rFonts w:asciiTheme="minorHAnsi" w:hAnsiTheme="minorHAnsi" w:cstheme="minorHAnsi"/>
          <w:sz w:val="20"/>
          <w:szCs w:val="20"/>
        </w:rPr>
        <w:t>do 30 od daty potwierdzenia zamówienia.</w:t>
      </w:r>
    </w:p>
    <w:p w14:paraId="5870FEC5" w14:textId="77777777" w:rsidR="00964C14" w:rsidRPr="005E258F" w:rsidRDefault="00964C14" w:rsidP="007308F9">
      <w:pPr>
        <w:spacing w:line="240" w:lineRule="auto"/>
        <w:ind w:left="426" w:hanging="426"/>
        <w:jc w:val="both"/>
        <w:rPr>
          <w:rFonts w:asciiTheme="minorHAnsi" w:hAnsiTheme="minorHAnsi" w:cstheme="minorHAnsi"/>
          <w:sz w:val="20"/>
          <w:szCs w:val="20"/>
        </w:rPr>
      </w:pPr>
    </w:p>
    <w:p w14:paraId="01EAC016" w14:textId="77777777" w:rsidR="00964C14" w:rsidRPr="005E258F" w:rsidRDefault="00964C14" w:rsidP="007308F9">
      <w:pPr>
        <w:spacing w:line="240" w:lineRule="auto"/>
        <w:ind w:left="426" w:hanging="426"/>
        <w:jc w:val="both"/>
        <w:rPr>
          <w:rFonts w:asciiTheme="minorHAnsi" w:hAnsiTheme="minorHAnsi" w:cstheme="minorHAnsi"/>
          <w:b/>
          <w:sz w:val="20"/>
          <w:szCs w:val="20"/>
        </w:rPr>
      </w:pPr>
      <w:r w:rsidRPr="005E258F">
        <w:rPr>
          <w:rFonts w:asciiTheme="minorHAnsi" w:hAnsiTheme="minorHAnsi" w:cstheme="minorHAnsi"/>
          <w:sz w:val="20"/>
          <w:szCs w:val="20"/>
        </w:rPr>
        <w:t xml:space="preserve">Miejsce dostawy: </w:t>
      </w:r>
      <w:r w:rsidRPr="005E258F">
        <w:rPr>
          <w:rFonts w:asciiTheme="minorHAnsi" w:hAnsiTheme="minorHAnsi" w:cstheme="minorHAnsi"/>
          <w:sz w:val="20"/>
          <w:szCs w:val="20"/>
        </w:rPr>
        <w:tab/>
      </w:r>
      <w:r w:rsidRPr="005E258F">
        <w:rPr>
          <w:rFonts w:asciiTheme="minorHAnsi" w:hAnsiTheme="minorHAnsi" w:cstheme="minorHAnsi"/>
          <w:sz w:val="20"/>
          <w:szCs w:val="20"/>
        </w:rPr>
        <w:tab/>
      </w:r>
      <w:r w:rsidRPr="005E258F">
        <w:rPr>
          <w:rFonts w:asciiTheme="minorHAnsi" w:hAnsiTheme="minorHAnsi" w:cstheme="minorHAnsi"/>
          <w:b/>
          <w:sz w:val="20"/>
          <w:szCs w:val="20"/>
        </w:rPr>
        <w:t xml:space="preserve">KWP w Krakowie, ul. Mogilska 109, 31-571 Kraków, </w:t>
      </w:r>
    </w:p>
    <w:p w14:paraId="25D7AA6A" w14:textId="77777777" w:rsidR="00964C14" w:rsidRPr="005E258F" w:rsidRDefault="00964C14" w:rsidP="007308F9">
      <w:pPr>
        <w:spacing w:line="240" w:lineRule="auto"/>
        <w:ind w:left="2553" w:firstLine="283"/>
        <w:jc w:val="both"/>
        <w:rPr>
          <w:rFonts w:asciiTheme="minorHAnsi" w:hAnsiTheme="minorHAnsi" w:cstheme="minorHAnsi"/>
          <w:b/>
          <w:sz w:val="20"/>
          <w:szCs w:val="20"/>
        </w:rPr>
      </w:pPr>
      <w:r w:rsidRPr="005E258F">
        <w:rPr>
          <w:rFonts w:asciiTheme="minorHAnsi" w:hAnsiTheme="minorHAnsi" w:cstheme="minorHAnsi"/>
          <w:b/>
          <w:sz w:val="20"/>
          <w:szCs w:val="20"/>
        </w:rPr>
        <w:t xml:space="preserve">MAGAZYN WIELOBRANŻOWY (tel. </w:t>
      </w:r>
      <w:r w:rsidR="00812AFD" w:rsidRPr="005E258F">
        <w:rPr>
          <w:rFonts w:asciiTheme="minorHAnsi" w:hAnsiTheme="minorHAnsi" w:cstheme="minorHAnsi"/>
          <w:b/>
          <w:sz w:val="20"/>
          <w:szCs w:val="20"/>
        </w:rPr>
        <w:t xml:space="preserve">+48 </w:t>
      </w:r>
      <w:r w:rsidRPr="005E258F">
        <w:rPr>
          <w:rFonts w:asciiTheme="minorHAnsi" w:hAnsiTheme="minorHAnsi" w:cstheme="minorHAnsi"/>
          <w:b/>
          <w:sz w:val="20"/>
          <w:szCs w:val="20"/>
        </w:rPr>
        <w:t xml:space="preserve">47 835 46 11) </w:t>
      </w:r>
    </w:p>
    <w:p w14:paraId="5DB1749B" w14:textId="77777777" w:rsidR="00964C14" w:rsidRPr="005E258F" w:rsidRDefault="00964C14" w:rsidP="007308F9">
      <w:pPr>
        <w:spacing w:line="240" w:lineRule="auto"/>
        <w:jc w:val="both"/>
        <w:rPr>
          <w:rFonts w:asciiTheme="minorHAnsi" w:hAnsiTheme="minorHAnsi" w:cstheme="minorHAnsi"/>
          <w:sz w:val="20"/>
          <w:szCs w:val="20"/>
        </w:rPr>
      </w:pPr>
    </w:p>
    <w:p w14:paraId="7BD355D1" w14:textId="77777777" w:rsidR="00964C14" w:rsidRPr="005E258F" w:rsidRDefault="00964C14" w:rsidP="007308F9">
      <w:pPr>
        <w:spacing w:line="240" w:lineRule="auto"/>
        <w:jc w:val="both"/>
        <w:rPr>
          <w:rFonts w:asciiTheme="minorHAnsi" w:hAnsiTheme="minorHAnsi" w:cstheme="minorHAnsi"/>
          <w:sz w:val="20"/>
          <w:szCs w:val="20"/>
        </w:rPr>
      </w:pPr>
      <w:r w:rsidRPr="005E258F">
        <w:rPr>
          <w:rFonts w:asciiTheme="minorHAnsi" w:hAnsiTheme="minorHAnsi" w:cstheme="minorHAnsi"/>
          <w:sz w:val="20"/>
          <w:szCs w:val="20"/>
        </w:rPr>
        <w:t xml:space="preserve">OSOBA DO KONTAKTU ZE STRONY ZAMAWIAJĄCEGO W CELU REALIZACJI ZAMÓWIENIA: </w:t>
      </w:r>
    </w:p>
    <w:p w14:paraId="75902843" w14:textId="77777777" w:rsidR="00964C14" w:rsidRPr="005E258F" w:rsidRDefault="00964C14" w:rsidP="007308F9">
      <w:pPr>
        <w:spacing w:line="240" w:lineRule="auto"/>
        <w:jc w:val="both"/>
        <w:rPr>
          <w:rFonts w:asciiTheme="minorHAnsi" w:hAnsiTheme="minorHAnsi" w:cstheme="minorHAnsi"/>
        </w:rPr>
        <w:sectPr w:rsidR="00964C14" w:rsidRPr="005E258F" w:rsidSect="00ED5703">
          <w:headerReference w:type="default" r:id="rId28"/>
          <w:headerReference w:type="first" r:id="rId29"/>
          <w:pgSz w:w="11906" w:h="16838"/>
          <w:pgMar w:top="1417" w:right="1417" w:bottom="1417" w:left="1417" w:header="708" w:footer="459" w:gutter="0"/>
          <w:cols w:space="708"/>
          <w:titlePg/>
          <w:docGrid w:linePitch="360"/>
        </w:sectPr>
      </w:pPr>
      <w:r w:rsidRPr="005E258F">
        <w:rPr>
          <w:rFonts w:asciiTheme="minorHAnsi" w:hAnsiTheme="minorHAnsi" w:cstheme="minorHAnsi"/>
          <w:sz w:val="20"/>
          <w:szCs w:val="20"/>
        </w:rPr>
        <w:t>……………………………………………………………………………………………………………………………………………………………………………</w:t>
      </w:r>
    </w:p>
    <w:p w14:paraId="36657D90" w14:textId="77777777" w:rsidR="00964C14" w:rsidRPr="005E258F" w:rsidRDefault="00964C14" w:rsidP="007308F9">
      <w:pPr>
        <w:spacing w:line="240" w:lineRule="auto"/>
        <w:jc w:val="both"/>
        <w:rPr>
          <w:rFonts w:asciiTheme="minorHAnsi" w:hAnsiTheme="minorHAnsi" w:cstheme="minorHAnsi"/>
          <w:kern w:val="22"/>
        </w:rPr>
      </w:pPr>
    </w:p>
    <w:p w14:paraId="6E8ED474" w14:textId="77777777" w:rsidR="00964C14" w:rsidRPr="005E258F" w:rsidRDefault="00964C14" w:rsidP="007308F9">
      <w:pPr>
        <w:spacing w:line="240" w:lineRule="auto"/>
        <w:jc w:val="both"/>
        <w:rPr>
          <w:rFonts w:asciiTheme="minorHAnsi" w:hAnsiTheme="minorHAnsi" w:cstheme="minorHAnsi"/>
          <w:kern w:val="22"/>
        </w:rPr>
      </w:pPr>
    </w:p>
    <w:p w14:paraId="7879497E" w14:textId="77777777" w:rsidR="00964C14" w:rsidRPr="005E258F" w:rsidRDefault="00964C14" w:rsidP="007308F9">
      <w:pPr>
        <w:spacing w:line="240" w:lineRule="auto"/>
        <w:jc w:val="both"/>
        <w:rPr>
          <w:rFonts w:asciiTheme="minorHAnsi" w:hAnsiTheme="minorHAnsi" w:cstheme="minorHAnsi"/>
          <w:b/>
          <w:kern w:val="22"/>
        </w:rPr>
      </w:pPr>
    </w:p>
    <w:p w14:paraId="60056194" w14:textId="77777777" w:rsidR="00964C14" w:rsidRPr="005E258F" w:rsidRDefault="00964C14" w:rsidP="007308F9">
      <w:pPr>
        <w:spacing w:line="240" w:lineRule="auto"/>
        <w:jc w:val="center"/>
        <w:rPr>
          <w:rFonts w:asciiTheme="minorHAnsi" w:hAnsiTheme="minorHAnsi" w:cstheme="minorHAnsi"/>
          <w:b/>
          <w:kern w:val="22"/>
        </w:rPr>
      </w:pPr>
      <w:r w:rsidRPr="005E258F">
        <w:rPr>
          <w:rFonts w:asciiTheme="minorHAnsi" w:hAnsiTheme="minorHAnsi" w:cstheme="minorHAnsi"/>
          <w:b/>
          <w:kern w:val="22"/>
        </w:rPr>
        <w:t xml:space="preserve">Wzór </w:t>
      </w:r>
      <w:r w:rsidRPr="005E258F">
        <w:rPr>
          <w:rFonts w:asciiTheme="minorHAnsi" w:hAnsiTheme="minorHAnsi" w:cstheme="minorHAnsi"/>
          <w:b/>
        </w:rPr>
        <w:t>oświadczenia o gotowości do wykonania zamówienia</w:t>
      </w:r>
    </w:p>
    <w:p w14:paraId="497D5FE1" w14:textId="77777777" w:rsidR="00964C14" w:rsidRPr="005E258F" w:rsidRDefault="00964C14" w:rsidP="007308F9">
      <w:pPr>
        <w:spacing w:line="240" w:lineRule="auto"/>
        <w:jc w:val="both"/>
        <w:rPr>
          <w:rFonts w:asciiTheme="minorHAnsi" w:hAnsiTheme="minorHAnsi" w:cstheme="minorHAnsi"/>
        </w:rPr>
      </w:pPr>
      <w:r w:rsidRPr="005E258F">
        <w:rPr>
          <w:rFonts w:asciiTheme="minorHAnsi" w:hAnsiTheme="minorHAnsi" w:cstheme="minorHAnsi"/>
          <w:b/>
          <w:bCs/>
        </w:rPr>
        <w:tab/>
      </w:r>
      <w:r w:rsidRPr="005E258F">
        <w:rPr>
          <w:rFonts w:asciiTheme="minorHAnsi" w:hAnsiTheme="minorHAnsi" w:cstheme="minorHAnsi"/>
        </w:rPr>
        <w:t xml:space="preserve"> </w:t>
      </w:r>
    </w:p>
    <w:p w14:paraId="69D410E7"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p>
    <w:p w14:paraId="079969C7"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p>
    <w:p w14:paraId="237BB470"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p>
    <w:p w14:paraId="5BC5E88E"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p>
    <w:p w14:paraId="52776E72"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r w:rsidRPr="005E258F">
        <w:rPr>
          <w:rFonts w:asciiTheme="minorHAnsi" w:hAnsiTheme="minorHAnsi" w:cstheme="minorHAnsi"/>
        </w:rPr>
        <w:t>WYKONAWCA</w:t>
      </w:r>
    </w:p>
    <w:p w14:paraId="4AD4E39B"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r w:rsidRPr="005E258F">
        <w:rPr>
          <w:rFonts w:asciiTheme="minorHAnsi" w:hAnsiTheme="minorHAnsi" w:cstheme="minorHAnsi"/>
        </w:rPr>
        <w:t>(nazwa, adres)</w:t>
      </w:r>
    </w:p>
    <w:p w14:paraId="642C8321"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p>
    <w:p w14:paraId="1AAF7051"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p>
    <w:p w14:paraId="57749968" w14:textId="77777777" w:rsidR="00964C14" w:rsidRPr="005E258F" w:rsidRDefault="00964C14" w:rsidP="007308F9">
      <w:pPr>
        <w:autoSpaceDE w:val="0"/>
        <w:autoSpaceDN w:val="0"/>
        <w:adjustRightInd w:val="0"/>
        <w:spacing w:line="240" w:lineRule="auto"/>
        <w:ind w:left="3971" w:firstLine="283"/>
        <w:jc w:val="both"/>
        <w:rPr>
          <w:rFonts w:asciiTheme="minorHAnsi" w:hAnsiTheme="minorHAnsi" w:cstheme="minorHAnsi"/>
        </w:rPr>
      </w:pPr>
      <w:r w:rsidRPr="005E258F">
        <w:rPr>
          <w:rFonts w:asciiTheme="minorHAnsi" w:hAnsiTheme="minorHAnsi" w:cstheme="minorHAnsi"/>
        </w:rPr>
        <w:t>Komenda Wojewódzka Policji w Krakowie</w:t>
      </w:r>
    </w:p>
    <w:p w14:paraId="2F2E1DA6" w14:textId="77777777" w:rsidR="00964C14" w:rsidRPr="005E258F" w:rsidRDefault="00964C14" w:rsidP="007308F9">
      <w:pPr>
        <w:spacing w:line="240" w:lineRule="auto"/>
        <w:ind w:left="3688" w:firstLine="566"/>
        <w:jc w:val="both"/>
        <w:rPr>
          <w:rFonts w:asciiTheme="minorHAnsi" w:hAnsiTheme="minorHAnsi" w:cstheme="minorHAnsi"/>
        </w:rPr>
      </w:pPr>
      <w:r w:rsidRPr="005E258F">
        <w:rPr>
          <w:rFonts w:asciiTheme="minorHAnsi" w:hAnsiTheme="minorHAnsi" w:cstheme="minorHAnsi"/>
        </w:rPr>
        <w:t>ul. Mogilska 109, 31-571 Kraków</w:t>
      </w:r>
    </w:p>
    <w:p w14:paraId="17342E3E" w14:textId="77777777" w:rsidR="00964C14" w:rsidRPr="005E258F" w:rsidRDefault="00964C14" w:rsidP="007308F9">
      <w:pPr>
        <w:spacing w:line="240" w:lineRule="auto"/>
        <w:ind w:left="3971" w:firstLine="283"/>
        <w:jc w:val="both"/>
        <w:rPr>
          <w:rFonts w:asciiTheme="minorHAnsi" w:hAnsiTheme="minorHAnsi" w:cstheme="minorHAnsi"/>
        </w:rPr>
      </w:pPr>
      <w:r w:rsidRPr="005E258F">
        <w:rPr>
          <w:rFonts w:asciiTheme="minorHAnsi" w:hAnsiTheme="minorHAnsi" w:cstheme="minorHAnsi"/>
        </w:rPr>
        <w:t>e-mail: sekretariat.gmt@malopolska.policja.gov.pl</w:t>
      </w:r>
    </w:p>
    <w:p w14:paraId="47DEB832"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p>
    <w:p w14:paraId="464D2E6E"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p>
    <w:p w14:paraId="19FB0AC1"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p>
    <w:p w14:paraId="4ED84AF4"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p>
    <w:p w14:paraId="5AC05F5C" w14:textId="77777777" w:rsidR="00964C14" w:rsidRPr="005E258F" w:rsidRDefault="00964C14" w:rsidP="007308F9">
      <w:pPr>
        <w:autoSpaceDE w:val="0"/>
        <w:autoSpaceDN w:val="0"/>
        <w:adjustRightInd w:val="0"/>
        <w:spacing w:line="240" w:lineRule="auto"/>
        <w:ind w:left="426" w:hanging="426"/>
        <w:jc w:val="center"/>
        <w:rPr>
          <w:rFonts w:asciiTheme="minorHAnsi" w:hAnsiTheme="minorHAnsi" w:cstheme="minorHAnsi"/>
        </w:rPr>
      </w:pPr>
      <w:r w:rsidRPr="005E258F">
        <w:rPr>
          <w:rFonts w:asciiTheme="minorHAnsi" w:hAnsiTheme="minorHAnsi" w:cstheme="minorHAnsi"/>
        </w:rPr>
        <w:t>OŚWIADCZENIE</w:t>
      </w:r>
    </w:p>
    <w:p w14:paraId="21173BC4"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p>
    <w:p w14:paraId="135CA4E6" w14:textId="77777777" w:rsidR="00964C14" w:rsidRPr="005E258F" w:rsidRDefault="00964C14" w:rsidP="007308F9">
      <w:pPr>
        <w:autoSpaceDE w:val="0"/>
        <w:autoSpaceDN w:val="0"/>
        <w:adjustRightInd w:val="0"/>
        <w:spacing w:line="240" w:lineRule="auto"/>
        <w:jc w:val="both"/>
        <w:rPr>
          <w:rFonts w:asciiTheme="minorHAnsi" w:hAnsiTheme="minorHAnsi" w:cstheme="minorHAnsi"/>
        </w:rPr>
      </w:pPr>
      <w:r w:rsidRPr="005E258F">
        <w:rPr>
          <w:rFonts w:asciiTheme="minorHAnsi" w:hAnsiTheme="minorHAnsi" w:cstheme="minorHAnsi"/>
        </w:rPr>
        <w:t>Niniejszym składam oświadczenie o gotowości do wykonania zamówienia nr ……………. z dnia ……………. na warunkach określonych w umowie ramowej nr AQ.RU.2380…</w:t>
      </w:r>
      <w:proofErr w:type="gramStart"/>
      <w:r w:rsidRPr="005E258F">
        <w:rPr>
          <w:rFonts w:asciiTheme="minorHAnsi" w:hAnsiTheme="minorHAnsi" w:cstheme="minorHAnsi"/>
        </w:rPr>
        <w:t>…….</w:t>
      </w:r>
      <w:proofErr w:type="gramEnd"/>
      <w:r w:rsidRPr="005E258F">
        <w:rPr>
          <w:rFonts w:asciiTheme="minorHAnsi" w:hAnsiTheme="minorHAnsi" w:cstheme="minorHAnsi"/>
        </w:rPr>
        <w:t>.2026 zawartej w dniu …………………………………………………………………………………………………………………………………………………………….</w:t>
      </w:r>
    </w:p>
    <w:p w14:paraId="642EC519"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p>
    <w:p w14:paraId="714C3D1A"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p>
    <w:p w14:paraId="14D0F34D"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p>
    <w:p w14:paraId="2F129755"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p>
    <w:p w14:paraId="774460DB"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r w:rsidRPr="005E258F">
        <w:rPr>
          <w:rFonts w:asciiTheme="minorHAnsi" w:hAnsiTheme="minorHAnsi" w:cstheme="minorHAnsi"/>
        </w:rPr>
        <w:t>Miejscowość, data: ………………………………….</w:t>
      </w:r>
    </w:p>
    <w:p w14:paraId="1544AE9E"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p>
    <w:p w14:paraId="06EB9D06"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p>
    <w:p w14:paraId="17F39672" w14:textId="77777777" w:rsidR="00964C14" w:rsidRPr="005E258F" w:rsidRDefault="00964C14" w:rsidP="007308F9">
      <w:pPr>
        <w:autoSpaceDE w:val="0"/>
        <w:autoSpaceDN w:val="0"/>
        <w:adjustRightInd w:val="0"/>
        <w:spacing w:line="240" w:lineRule="auto"/>
        <w:ind w:left="426" w:hanging="426"/>
        <w:jc w:val="both"/>
        <w:rPr>
          <w:rFonts w:asciiTheme="minorHAnsi" w:hAnsiTheme="minorHAnsi" w:cstheme="minorHAnsi"/>
        </w:rPr>
      </w:pPr>
    </w:p>
    <w:p w14:paraId="76DF4DC8" w14:textId="77777777" w:rsidR="00964C14" w:rsidRPr="005E258F" w:rsidRDefault="00964C14" w:rsidP="007308F9">
      <w:pPr>
        <w:spacing w:line="240" w:lineRule="auto"/>
        <w:ind w:left="4860"/>
        <w:jc w:val="both"/>
        <w:rPr>
          <w:rFonts w:asciiTheme="minorHAnsi" w:hAnsiTheme="minorHAnsi" w:cstheme="minorHAnsi"/>
          <w:kern w:val="22"/>
        </w:rPr>
      </w:pPr>
      <w:r w:rsidRPr="005E258F">
        <w:rPr>
          <w:rFonts w:asciiTheme="minorHAnsi" w:hAnsiTheme="minorHAnsi" w:cstheme="minorHAnsi"/>
          <w:kern w:val="22"/>
        </w:rPr>
        <w:t>………………………………………………………………………</w:t>
      </w:r>
    </w:p>
    <w:p w14:paraId="6FB7DE99" w14:textId="77777777" w:rsidR="00964C14" w:rsidRPr="005E258F" w:rsidRDefault="00964C14" w:rsidP="007308F9">
      <w:pPr>
        <w:spacing w:line="240" w:lineRule="auto"/>
        <w:ind w:left="4860"/>
        <w:jc w:val="center"/>
        <w:rPr>
          <w:rFonts w:asciiTheme="minorHAnsi" w:hAnsiTheme="minorHAnsi" w:cstheme="minorHAnsi"/>
          <w:kern w:val="22"/>
        </w:rPr>
      </w:pPr>
      <w:r w:rsidRPr="005E258F">
        <w:rPr>
          <w:rFonts w:asciiTheme="minorHAnsi" w:hAnsiTheme="minorHAnsi" w:cstheme="minorHAnsi"/>
          <w:kern w:val="22"/>
        </w:rPr>
        <w:t>(Kwalifikowany podpis elektroniczny</w:t>
      </w:r>
    </w:p>
    <w:p w14:paraId="7BE397FA" w14:textId="77777777" w:rsidR="00964C14" w:rsidRPr="005E258F" w:rsidRDefault="00964C14" w:rsidP="007308F9">
      <w:pPr>
        <w:spacing w:line="240" w:lineRule="auto"/>
        <w:ind w:left="4860"/>
        <w:jc w:val="center"/>
        <w:rPr>
          <w:rFonts w:asciiTheme="minorHAnsi" w:hAnsiTheme="minorHAnsi" w:cstheme="minorHAnsi"/>
        </w:rPr>
      </w:pPr>
      <w:r w:rsidRPr="005E258F">
        <w:rPr>
          <w:rFonts w:asciiTheme="minorHAnsi" w:hAnsiTheme="minorHAnsi" w:cstheme="minorHAnsi"/>
          <w:kern w:val="22"/>
        </w:rPr>
        <w:t>osoby upoważnionej)</w:t>
      </w:r>
    </w:p>
    <w:p w14:paraId="654A5086" w14:textId="77777777" w:rsidR="00964C14" w:rsidRPr="005E258F" w:rsidRDefault="00964C14" w:rsidP="007308F9">
      <w:pPr>
        <w:spacing w:line="240" w:lineRule="auto"/>
        <w:jc w:val="both"/>
        <w:rPr>
          <w:rFonts w:asciiTheme="minorHAnsi" w:hAnsiTheme="minorHAnsi" w:cstheme="minorHAnsi"/>
        </w:rPr>
      </w:pPr>
    </w:p>
    <w:p w14:paraId="6F000483" w14:textId="77777777" w:rsidR="00964C14" w:rsidRPr="005E258F" w:rsidRDefault="00964C14" w:rsidP="007308F9">
      <w:pPr>
        <w:spacing w:line="240" w:lineRule="auto"/>
        <w:jc w:val="both"/>
        <w:rPr>
          <w:rFonts w:asciiTheme="minorHAnsi" w:hAnsiTheme="minorHAnsi" w:cstheme="minorHAnsi"/>
        </w:rPr>
      </w:pPr>
    </w:p>
    <w:p w14:paraId="6EB9FBA4" w14:textId="77777777" w:rsidR="00964C14" w:rsidRPr="005E258F" w:rsidRDefault="00964C14" w:rsidP="007308F9">
      <w:pPr>
        <w:spacing w:line="240" w:lineRule="auto"/>
        <w:jc w:val="both"/>
        <w:rPr>
          <w:rFonts w:asciiTheme="minorHAnsi" w:hAnsiTheme="minorHAnsi" w:cstheme="minorHAnsi"/>
        </w:rPr>
      </w:pPr>
    </w:p>
    <w:p w14:paraId="6FF7ABB3" w14:textId="77777777" w:rsidR="00964C14" w:rsidRPr="005E258F" w:rsidRDefault="00964C14" w:rsidP="007308F9">
      <w:pPr>
        <w:spacing w:line="240" w:lineRule="auto"/>
        <w:jc w:val="both"/>
        <w:rPr>
          <w:rFonts w:asciiTheme="minorHAnsi" w:hAnsiTheme="minorHAnsi" w:cstheme="minorHAnsi"/>
        </w:rPr>
      </w:pPr>
    </w:p>
    <w:p w14:paraId="0B82EC3D" w14:textId="77777777" w:rsidR="00964C14" w:rsidRPr="005E258F" w:rsidRDefault="00964C14" w:rsidP="007308F9">
      <w:pPr>
        <w:spacing w:line="240" w:lineRule="auto"/>
        <w:jc w:val="both"/>
        <w:rPr>
          <w:rFonts w:asciiTheme="minorHAnsi" w:hAnsiTheme="minorHAnsi" w:cstheme="minorHAnsi"/>
        </w:rPr>
      </w:pPr>
    </w:p>
    <w:p w14:paraId="38AD9D87" w14:textId="77777777" w:rsidR="00964C14" w:rsidRPr="005E258F" w:rsidRDefault="00964C14" w:rsidP="007308F9">
      <w:pPr>
        <w:spacing w:line="240" w:lineRule="auto"/>
        <w:jc w:val="both"/>
        <w:rPr>
          <w:rFonts w:asciiTheme="minorHAnsi" w:hAnsiTheme="minorHAnsi" w:cstheme="minorHAnsi"/>
        </w:rPr>
      </w:pPr>
    </w:p>
    <w:p w14:paraId="778114D0" w14:textId="77777777" w:rsidR="00964C14" w:rsidRPr="005E258F" w:rsidRDefault="00964C14" w:rsidP="007308F9">
      <w:pPr>
        <w:spacing w:line="240" w:lineRule="auto"/>
        <w:jc w:val="both"/>
        <w:rPr>
          <w:rFonts w:asciiTheme="minorHAnsi" w:hAnsiTheme="minorHAnsi" w:cstheme="minorHAnsi"/>
        </w:rPr>
      </w:pPr>
    </w:p>
    <w:p w14:paraId="2E08686C" w14:textId="77777777" w:rsidR="00964C14" w:rsidRPr="005E258F" w:rsidRDefault="00964C14" w:rsidP="007308F9">
      <w:pPr>
        <w:spacing w:line="240" w:lineRule="auto"/>
        <w:jc w:val="both"/>
        <w:rPr>
          <w:rFonts w:asciiTheme="minorHAnsi" w:hAnsiTheme="minorHAnsi" w:cstheme="minorHAnsi"/>
        </w:rPr>
      </w:pPr>
    </w:p>
    <w:p w14:paraId="139AD0A0" w14:textId="77777777" w:rsidR="00964C14" w:rsidRPr="005E258F" w:rsidRDefault="00964C14" w:rsidP="007308F9">
      <w:pPr>
        <w:spacing w:line="240" w:lineRule="auto"/>
        <w:jc w:val="both"/>
        <w:rPr>
          <w:rFonts w:asciiTheme="minorHAnsi" w:hAnsiTheme="minorHAnsi" w:cstheme="minorHAnsi"/>
        </w:rPr>
      </w:pPr>
    </w:p>
    <w:p w14:paraId="3542585A" w14:textId="77777777" w:rsidR="00964C14" w:rsidRPr="005E258F" w:rsidRDefault="00964C14" w:rsidP="007308F9">
      <w:pPr>
        <w:spacing w:line="240" w:lineRule="auto"/>
        <w:jc w:val="both"/>
        <w:rPr>
          <w:rFonts w:asciiTheme="minorHAnsi" w:hAnsiTheme="minorHAnsi" w:cstheme="minorHAnsi"/>
        </w:rPr>
      </w:pPr>
    </w:p>
    <w:p w14:paraId="4D444073" w14:textId="77777777" w:rsidR="00964C14" w:rsidRPr="005E258F" w:rsidRDefault="00964C14" w:rsidP="007308F9">
      <w:pPr>
        <w:spacing w:line="240" w:lineRule="auto"/>
        <w:jc w:val="both"/>
        <w:rPr>
          <w:rFonts w:asciiTheme="minorHAnsi" w:hAnsiTheme="minorHAnsi" w:cstheme="minorHAnsi"/>
        </w:rPr>
      </w:pPr>
    </w:p>
    <w:p w14:paraId="4E6947C1" w14:textId="77777777" w:rsidR="00964C14" w:rsidRPr="005E258F" w:rsidRDefault="00964C14" w:rsidP="007308F9">
      <w:pPr>
        <w:spacing w:line="240" w:lineRule="auto"/>
        <w:jc w:val="both"/>
        <w:rPr>
          <w:rFonts w:asciiTheme="minorHAnsi" w:hAnsiTheme="minorHAnsi" w:cstheme="minorHAnsi"/>
        </w:rPr>
      </w:pPr>
    </w:p>
    <w:p w14:paraId="37F297FF" w14:textId="77777777" w:rsidR="00964C14" w:rsidRPr="005E258F" w:rsidRDefault="00964C14" w:rsidP="007308F9">
      <w:pPr>
        <w:spacing w:line="240" w:lineRule="auto"/>
        <w:jc w:val="both"/>
        <w:rPr>
          <w:rFonts w:asciiTheme="minorHAnsi" w:hAnsiTheme="minorHAnsi" w:cstheme="minorHAnsi"/>
        </w:rPr>
      </w:pPr>
    </w:p>
    <w:p w14:paraId="70BDE627" w14:textId="77777777" w:rsidR="00964C14" w:rsidRPr="005E258F" w:rsidRDefault="00964C14" w:rsidP="007308F9">
      <w:pPr>
        <w:spacing w:line="240" w:lineRule="auto"/>
        <w:jc w:val="both"/>
        <w:rPr>
          <w:rFonts w:asciiTheme="minorHAnsi" w:hAnsiTheme="minorHAnsi" w:cstheme="minorHAnsi"/>
        </w:rPr>
      </w:pPr>
    </w:p>
    <w:p w14:paraId="4033622D" w14:textId="77777777" w:rsidR="00964C14" w:rsidRPr="005E258F" w:rsidRDefault="00964C14" w:rsidP="007308F9">
      <w:pPr>
        <w:spacing w:line="240" w:lineRule="auto"/>
        <w:jc w:val="both"/>
        <w:rPr>
          <w:rFonts w:asciiTheme="minorHAnsi" w:hAnsiTheme="minorHAnsi" w:cstheme="minorHAnsi"/>
        </w:rPr>
      </w:pPr>
    </w:p>
    <w:p w14:paraId="0E4A2381" w14:textId="77777777" w:rsidR="00964C14" w:rsidRPr="005E258F" w:rsidRDefault="00964C14" w:rsidP="007308F9">
      <w:pPr>
        <w:spacing w:line="240" w:lineRule="auto"/>
        <w:jc w:val="both"/>
        <w:rPr>
          <w:rFonts w:asciiTheme="minorHAnsi" w:hAnsiTheme="minorHAnsi" w:cstheme="minorHAnsi"/>
        </w:rPr>
      </w:pPr>
    </w:p>
    <w:p w14:paraId="4D40C675" w14:textId="77777777" w:rsidR="00964C14" w:rsidRPr="005E258F" w:rsidRDefault="00964C14" w:rsidP="007308F9">
      <w:pPr>
        <w:spacing w:line="240" w:lineRule="auto"/>
        <w:jc w:val="both"/>
        <w:rPr>
          <w:rFonts w:asciiTheme="minorHAnsi" w:hAnsiTheme="minorHAnsi" w:cstheme="minorHAnsi"/>
        </w:rPr>
      </w:pPr>
    </w:p>
    <w:p w14:paraId="490A51FE" w14:textId="77777777" w:rsidR="00964C14" w:rsidRPr="005E258F" w:rsidRDefault="00964C14" w:rsidP="007308F9">
      <w:pPr>
        <w:spacing w:line="240" w:lineRule="auto"/>
        <w:jc w:val="both"/>
        <w:rPr>
          <w:rFonts w:asciiTheme="minorHAnsi" w:hAnsiTheme="minorHAnsi" w:cstheme="minorHAnsi"/>
        </w:rPr>
      </w:pPr>
    </w:p>
    <w:p w14:paraId="2BF84ECC" w14:textId="77777777" w:rsidR="00964C14" w:rsidRPr="005E258F" w:rsidRDefault="00964C14" w:rsidP="007308F9">
      <w:pPr>
        <w:spacing w:line="240" w:lineRule="auto"/>
        <w:jc w:val="both"/>
        <w:rPr>
          <w:rFonts w:asciiTheme="minorHAnsi" w:hAnsiTheme="minorHAnsi" w:cstheme="minorHAnsi"/>
          <w:b/>
        </w:rPr>
      </w:pPr>
    </w:p>
    <w:p w14:paraId="6FF3B38F" w14:textId="77777777" w:rsidR="00964C14" w:rsidRPr="005E258F" w:rsidRDefault="00964C14" w:rsidP="007308F9">
      <w:pPr>
        <w:spacing w:line="240" w:lineRule="auto"/>
        <w:jc w:val="center"/>
        <w:rPr>
          <w:rFonts w:asciiTheme="minorHAnsi" w:hAnsiTheme="minorHAnsi" w:cstheme="minorHAnsi"/>
          <w:b/>
        </w:rPr>
      </w:pPr>
      <w:r w:rsidRPr="005E258F">
        <w:rPr>
          <w:rFonts w:asciiTheme="minorHAnsi" w:hAnsiTheme="minorHAnsi" w:cstheme="minorHAnsi"/>
          <w:b/>
        </w:rPr>
        <w:t>PROTOKÓŁ ODBIORU ILOŚCIOWO – JAKOŚCIOWEGO</w:t>
      </w:r>
      <w:r w:rsidRPr="005E258F">
        <w:rPr>
          <w:rFonts w:asciiTheme="minorHAnsi" w:hAnsiTheme="minorHAnsi" w:cstheme="minorHAnsi"/>
          <w:b/>
        </w:rPr>
        <w:br/>
        <w:t>(WZÓR)</w:t>
      </w:r>
    </w:p>
    <w:p w14:paraId="733C71C7" w14:textId="77777777" w:rsidR="00964C14" w:rsidRPr="005E258F" w:rsidRDefault="00964C14" w:rsidP="007308F9">
      <w:pPr>
        <w:spacing w:line="240" w:lineRule="auto"/>
        <w:jc w:val="both"/>
        <w:rPr>
          <w:rFonts w:asciiTheme="minorHAnsi" w:hAnsiTheme="minorHAnsi" w:cstheme="minorHAnsi"/>
          <w:b/>
        </w:rPr>
      </w:pPr>
    </w:p>
    <w:p w14:paraId="70E5D0CF" w14:textId="77777777" w:rsidR="00964C14" w:rsidRPr="005E258F" w:rsidRDefault="00964C14" w:rsidP="007308F9">
      <w:pPr>
        <w:spacing w:line="240" w:lineRule="auto"/>
        <w:jc w:val="both"/>
        <w:rPr>
          <w:rFonts w:asciiTheme="minorHAnsi" w:hAnsiTheme="minorHAnsi" w:cstheme="minorHAnsi"/>
          <w:b/>
        </w:rPr>
      </w:pPr>
    </w:p>
    <w:p w14:paraId="3B88763B" w14:textId="77777777" w:rsidR="00964C14" w:rsidRPr="005E258F" w:rsidRDefault="00964C14" w:rsidP="007308F9">
      <w:pPr>
        <w:spacing w:line="240" w:lineRule="auto"/>
        <w:jc w:val="center"/>
        <w:rPr>
          <w:rFonts w:asciiTheme="minorHAnsi" w:hAnsiTheme="minorHAnsi" w:cstheme="minorHAnsi"/>
        </w:rPr>
      </w:pPr>
      <w:r w:rsidRPr="005E258F">
        <w:rPr>
          <w:rFonts w:asciiTheme="minorHAnsi" w:hAnsiTheme="minorHAnsi" w:cstheme="minorHAnsi"/>
        </w:rPr>
        <w:t>towaru dostarczonego na podstawie zamówienia nr…</w:t>
      </w:r>
      <w:proofErr w:type="gramStart"/>
      <w:r w:rsidRPr="005E258F">
        <w:rPr>
          <w:rFonts w:asciiTheme="minorHAnsi" w:hAnsiTheme="minorHAnsi" w:cstheme="minorHAnsi"/>
        </w:rPr>
        <w:t>…….</w:t>
      </w:r>
      <w:proofErr w:type="gramEnd"/>
      <w:r w:rsidRPr="005E258F">
        <w:rPr>
          <w:rFonts w:asciiTheme="minorHAnsi" w:hAnsiTheme="minorHAnsi" w:cstheme="minorHAnsi"/>
        </w:rPr>
        <w:t>. z dnia…………</w:t>
      </w:r>
      <w:proofErr w:type="gramStart"/>
      <w:r w:rsidRPr="005E258F">
        <w:rPr>
          <w:rFonts w:asciiTheme="minorHAnsi" w:hAnsiTheme="minorHAnsi" w:cstheme="minorHAnsi"/>
        </w:rPr>
        <w:t>…….</w:t>
      </w:r>
      <w:proofErr w:type="gramEnd"/>
      <w:r w:rsidRPr="005E258F">
        <w:rPr>
          <w:rFonts w:asciiTheme="minorHAnsi" w:hAnsiTheme="minorHAnsi" w:cstheme="minorHAnsi"/>
        </w:rPr>
        <w:t>.do Umowy nr</w:t>
      </w:r>
      <w:r w:rsidRPr="005E258F">
        <w:rPr>
          <w:rFonts w:asciiTheme="minorHAnsi" w:hAnsiTheme="minorHAnsi" w:cstheme="minorHAnsi"/>
          <w:b/>
        </w:rPr>
        <w:t xml:space="preserve"> </w:t>
      </w:r>
      <w:r w:rsidRPr="005E258F">
        <w:rPr>
          <w:rFonts w:asciiTheme="minorHAnsi" w:hAnsiTheme="minorHAnsi" w:cstheme="minorHAnsi"/>
        </w:rPr>
        <w:t>AQ.RU.2380………..2026</w:t>
      </w:r>
    </w:p>
    <w:p w14:paraId="7D2C97F6" w14:textId="77777777" w:rsidR="00964C14" w:rsidRPr="005E258F" w:rsidRDefault="00964C14" w:rsidP="007308F9">
      <w:pPr>
        <w:spacing w:line="240" w:lineRule="auto"/>
        <w:jc w:val="center"/>
        <w:rPr>
          <w:rFonts w:asciiTheme="minorHAnsi" w:hAnsiTheme="minorHAnsi" w:cstheme="minorHAnsi"/>
        </w:rPr>
      </w:pPr>
      <w:r w:rsidRPr="005E258F">
        <w:rPr>
          <w:rFonts w:asciiTheme="minorHAnsi" w:hAnsiTheme="minorHAnsi" w:cstheme="minorHAnsi"/>
        </w:rPr>
        <w:t>zawartej pomiędzy Komendą Wojewódzką Policji w Krakowie</w:t>
      </w:r>
    </w:p>
    <w:p w14:paraId="32CEB31A" w14:textId="77777777" w:rsidR="00964C14" w:rsidRPr="005E258F" w:rsidRDefault="00964C14" w:rsidP="007308F9">
      <w:pPr>
        <w:spacing w:line="240" w:lineRule="auto"/>
        <w:jc w:val="center"/>
        <w:rPr>
          <w:rFonts w:asciiTheme="minorHAnsi" w:eastAsia="Arial Narrow" w:hAnsiTheme="minorHAnsi" w:cstheme="minorHAnsi"/>
        </w:rPr>
      </w:pPr>
      <w:r w:rsidRPr="005E258F">
        <w:rPr>
          <w:rFonts w:asciiTheme="minorHAnsi" w:hAnsiTheme="minorHAnsi" w:cstheme="minorHAnsi"/>
        </w:rPr>
        <w:t xml:space="preserve">a </w:t>
      </w:r>
      <w:proofErr w:type="gramStart"/>
      <w:r w:rsidRPr="005E258F">
        <w:rPr>
          <w:rFonts w:asciiTheme="minorHAnsi" w:hAnsiTheme="minorHAnsi" w:cstheme="minorHAnsi"/>
        </w:rPr>
        <w:t>firmą:.</w:t>
      </w:r>
      <w:proofErr w:type="gramEnd"/>
      <w:r w:rsidRPr="005E258F">
        <w:rPr>
          <w:rFonts w:asciiTheme="minorHAnsi" w:hAnsiTheme="minorHAnsi" w:cstheme="minorHAnsi"/>
        </w:rPr>
        <w:t xml:space="preserve"> </w:t>
      </w:r>
      <w:r w:rsidRPr="005E258F">
        <w:rPr>
          <w:rFonts w:asciiTheme="minorHAnsi" w:eastAsia="Arial Narrow" w:hAnsiTheme="minorHAnsi" w:cstheme="minorHAnsi"/>
        </w:rPr>
        <w:t>…………………………………………………………………………………………………</w:t>
      </w:r>
    </w:p>
    <w:p w14:paraId="3EB9B44D" w14:textId="77777777" w:rsidR="00964C14" w:rsidRPr="005E258F" w:rsidRDefault="00964C14" w:rsidP="007308F9">
      <w:pPr>
        <w:spacing w:line="240" w:lineRule="auto"/>
        <w:jc w:val="center"/>
        <w:rPr>
          <w:rFonts w:asciiTheme="minorHAnsi" w:hAnsiTheme="minorHAnsi" w:cstheme="minorHAnsi"/>
          <w:b/>
        </w:rPr>
      </w:pPr>
    </w:p>
    <w:p w14:paraId="7546CF3A" w14:textId="77777777" w:rsidR="00964C14" w:rsidRPr="005E258F" w:rsidRDefault="00964C14" w:rsidP="007308F9">
      <w:pPr>
        <w:spacing w:line="240" w:lineRule="auto"/>
        <w:jc w:val="center"/>
        <w:rPr>
          <w:rFonts w:asciiTheme="minorHAnsi" w:hAnsiTheme="minorHAnsi" w:cstheme="minorHAnsi"/>
          <w:b/>
        </w:rPr>
      </w:pPr>
      <w:r w:rsidRPr="005E258F">
        <w:rPr>
          <w:rFonts w:asciiTheme="minorHAnsi" w:hAnsiTheme="minorHAnsi" w:cstheme="minorHAnsi"/>
        </w:rPr>
        <w:t xml:space="preserve">Data </w:t>
      </w:r>
      <w:proofErr w:type="gramStart"/>
      <w:r w:rsidRPr="005E258F">
        <w:rPr>
          <w:rFonts w:asciiTheme="minorHAnsi" w:hAnsiTheme="minorHAnsi" w:cstheme="minorHAnsi"/>
        </w:rPr>
        <w:t>dostawy :</w:t>
      </w:r>
      <w:proofErr w:type="gramEnd"/>
      <w:r w:rsidRPr="005E258F">
        <w:rPr>
          <w:rFonts w:asciiTheme="minorHAnsi" w:hAnsiTheme="minorHAnsi" w:cstheme="minorHAnsi"/>
        </w:rPr>
        <w:t xml:space="preserve"> </w:t>
      </w:r>
      <w:r w:rsidRPr="005E258F">
        <w:rPr>
          <w:rFonts w:asciiTheme="minorHAnsi" w:hAnsiTheme="minorHAnsi" w:cstheme="minorHAnsi"/>
          <w:b/>
        </w:rPr>
        <w:t>…………………………</w:t>
      </w:r>
    </w:p>
    <w:p w14:paraId="3888DB6F" w14:textId="77777777" w:rsidR="00964C14" w:rsidRPr="005E258F" w:rsidRDefault="00964C14" w:rsidP="007308F9">
      <w:pPr>
        <w:spacing w:line="240" w:lineRule="auto"/>
        <w:jc w:val="center"/>
        <w:rPr>
          <w:rFonts w:asciiTheme="minorHAnsi" w:hAnsiTheme="minorHAnsi" w:cstheme="minorHAnsi"/>
          <w:b/>
        </w:rPr>
      </w:pPr>
    </w:p>
    <w:p w14:paraId="7556F26F" w14:textId="77777777" w:rsidR="00964C14" w:rsidRPr="005E258F" w:rsidRDefault="00964C14" w:rsidP="007308F9">
      <w:pPr>
        <w:spacing w:line="240" w:lineRule="auto"/>
        <w:jc w:val="both"/>
        <w:rPr>
          <w:rFonts w:asciiTheme="minorHAnsi" w:hAnsiTheme="minorHAnsi" w:cstheme="minorHAnsi"/>
          <w:b/>
        </w:rPr>
      </w:pPr>
      <w:r w:rsidRPr="005E258F">
        <w:rPr>
          <w:rFonts w:asciiTheme="minorHAnsi" w:hAnsiTheme="minorHAnsi" w:cstheme="minorHAnsi"/>
          <w:b/>
        </w:rPr>
        <w:t>Miejsce dostawy: Magazyn Wielobranżowy Wydział GMT KWP w Krakowie.</w:t>
      </w:r>
    </w:p>
    <w:p w14:paraId="239F869C" w14:textId="77777777" w:rsidR="00964C14" w:rsidRPr="005E258F" w:rsidRDefault="00964C14" w:rsidP="007308F9">
      <w:pPr>
        <w:spacing w:line="240" w:lineRule="auto"/>
        <w:jc w:val="both"/>
        <w:rPr>
          <w:rFonts w:asciiTheme="minorHAnsi" w:hAnsiTheme="minorHAnsi" w:cstheme="minorHAnsi"/>
          <w:b/>
        </w:rPr>
      </w:pPr>
      <w:r w:rsidRPr="005E258F">
        <w:rPr>
          <w:rFonts w:asciiTheme="minorHAnsi" w:hAnsiTheme="minorHAnsi" w:cstheme="minorHAnsi"/>
          <w:b/>
        </w:rPr>
        <w:t>31– 571 KRAKÓW, UL. MOGILSKA 109.</w:t>
      </w:r>
    </w:p>
    <w:p w14:paraId="39FBD2EF" w14:textId="77777777" w:rsidR="00964C14" w:rsidRPr="005E258F" w:rsidRDefault="00964C14" w:rsidP="007308F9">
      <w:pPr>
        <w:spacing w:line="240" w:lineRule="auto"/>
        <w:jc w:val="both"/>
        <w:rPr>
          <w:rFonts w:asciiTheme="minorHAnsi" w:hAnsiTheme="minorHAnsi" w:cstheme="minorHAnsi"/>
          <w:b/>
        </w:rPr>
      </w:pPr>
    </w:p>
    <w:p w14:paraId="0CD7E083" w14:textId="77777777" w:rsidR="00964C14" w:rsidRPr="005E258F" w:rsidRDefault="00964C14" w:rsidP="007308F9">
      <w:pPr>
        <w:numPr>
          <w:ilvl w:val="6"/>
          <w:numId w:val="44"/>
        </w:numPr>
        <w:tabs>
          <w:tab w:val="clear" w:pos="4680"/>
        </w:tabs>
        <w:spacing w:line="240" w:lineRule="auto"/>
        <w:ind w:left="709" w:hanging="283"/>
        <w:jc w:val="both"/>
        <w:rPr>
          <w:rFonts w:asciiTheme="minorHAnsi" w:hAnsiTheme="minorHAnsi" w:cstheme="minorHAnsi"/>
        </w:rPr>
      </w:pPr>
      <w:r w:rsidRPr="005E258F">
        <w:rPr>
          <w:rFonts w:asciiTheme="minorHAnsi" w:hAnsiTheme="minorHAnsi" w:cstheme="minorHAnsi"/>
        </w:rPr>
        <w:t xml:space="preserve">Przedmiot odbioru: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744"/>
        <w:gridCol w:w="1039"/>
        <w:gridCol w:w="1838"/>
        <w:gridCol w:w="2092"/>
      </w:tblGrid>
      <w:tr w:rsidR="00CA39FB" w:rsidRPr="005E258F" w14:paraId="233DE30B" w14:textId="77777777" w:rsidTr="00964C14">
        <w:tc>
          <w:tcPr>
            <w:tcW w:w="2349" w:type="dxa"/>
            <w:tcBorders>
              <w:top w:val="single" w:sz="4" w:space="0" w:color="auto"/>
              <w:left w:val="single" w:sz="4" w:space="0" w:color="auto"/>
              <w:bottom w:val="single" w:sz="4" w:space="0" w:color="auto"/>
              <w:right w:val="single" w:sz="4" w:space="0" w:color="auto"/>
            </w:tcBorders>
            <w:hideMark/>
          </w:tcPr>
          <w:p w14:paraId="50CCB238" w14:textId="77777777" w:rsidR="00964C14" w:rsidRPr="005E258F" w:rsidRDefault="00964C14" w:rsidP="007308F9">
            <w:pPr>
              <w:spacing w:line="240" w:lineRule="auto"/>
              <w:jc w:val="both"/>
              <w:rPr>
                <w:rFonts w:asciiTheme="minorHAnsi" w:eastAsia="Arial Unicode MS" w:hAnsiTheme="minorHAnsi" w:cstheme="minorHAnsi"/>
              </w:rPr>
            </w:pPr>
            <w:r w:rsidRPr="005E258F">
              <w:rPr>
                <w:rFonts w:asciiTheme="minorHAnsi" w:eastAsia="Arial Unicode MS" w:hAnsiTheme="minorHAnsi" w:cstheme="minorHAnsi"/>
              </w:rPr>
              <w:t>Przedmiot zamówienia</w:t>
            </w:r>
          </w:p>
        </w:tc>
        <w:tc>
          <w:tcPr>
            <w:tcW w:w="1744" w:type="dxa"/>
            <w:tcBorders>
              <w:top w:val="single" w:sz="4" w:space="0" w:color="auto"/>
              <w:left w:val="single" w:sz="4" w:space="0" w:color="auto"/>
              <w:bottom w:val="single" w:sz="4" w:space="0" w:color="auto"/>
              <w:right w:val="single" w:sz="4" w:space="0" w:color="auto"/>
            </w:tcBorders>
            <w:hideMark/>
          </w:tcPr>
          <w:p w14:paraId="57DDE3C3" w14:textId="77777777" w:rsidR="00964C14" w:rsidRPr="005E258F" w:rsidRDefault="00964C14" w:rsidP="007308F9">
            <w:pPr>
              <w:spacing w:line="240" w:lineRule="auto"/>
              <w:jc w:val="both"/>
              <w:rPr>
                <w:rFonts w:asciiTheme="minorHAnsi" w:eastAsia="Arial Unicode MS" w:hAnsiTheme="minorHAnsi" w:cstheme="minorHAnsi"/>
              </w:rPr>
            </w:pPr>
            <w:r w:rsidRPr="005E258F">
              <w:rPr>
                <w:rFonts w:asciiTheme="minorHAnsi" w:eastAsia="Arial Unicode MS" w:hAnsiTheme="minorHAnsi" w:cstheme="minorHAnsi"/>
              </w:rPr>
              <w:t>Seria, numer</w:t>
            </w:r>
          </w:p>
        </w:tc>
        <w:tc>
          <w:tcPr>
            <w:tcW w:w="1039" w:type="dxa"/>
            <w:tcBorders>
              <w:top w:val="single" w:sz="4" w:space="0" w:color="auto"/>
              <w:left w:val="single" w:sz="4" w:space="0" w:color="auto"/>
              <w:bottom w:val="single" w:sz="4" w:space="0" w:color="auto"/>
              <w:right w:val="single" w:sz="4" w:space="0" w:color="auto"/>
            </w:tcBorders>
            <w:hideMark/>
          </w:tcPr>
          <w:p w14:paraId="76778C60" w14:textId="77777777" w:rsidR="00964C14" w:rsidRPr="005E258F" w:rsidRDefault="00964C14" w:rsidP="007308F9">
            <w:pPr>
              <w:spacing w:line="240" w:lineRule="auto"/>
              <w:jc w:val="both"/>
              <w:rPr>
                <w:rFonts w:asciiTheme="minorHAnsi" w:eastAsia="Arial Unicode MS" w:hAnsiTheme="minorHAnsi" w:cstheme="minorHAnsi"/>
              </w:rPr>
            </w:pPr>
            <w:r w:rsidRPr="005E258F">
              <w:rPr>
                <w:rFonts w:asciiTheme="minorHAnsi" w:eastAsia="Arial Unicode MS" w:hAnsiTheme="minorHAnsi" w:cstheme="minorHAnsi"/>
              </w:rPr>
              <w:t>Ilość</w:t>
            </w:r>
          </w:p>
        </w:tc>
        <w:tc>
          <w:tcPr>
            <w:tcW w:w="1838" w:type="dxa"/>
            <w:tcBorders>
              <w:top w:val="single" w:sz="4" w:space="0" w:color="auto"/>
              <w:left w:val="single" w:sz="4" w:space="0" w:color="auto"/>
              <w:bottom w:val="single" w:sz="4" w:space="0" w:color="auto"/>
              <w:right w:val="single" w:sz="4" w:space="0" w:color="auto"/>
            </w:tcBorders>
          </w:tcPr>
          <w:p w14:paraId="6351253A" w14:textId="77777777" w:rsidR="00964C14" w:rsidRPr="005E258F" w:rsidRDefault="00964C14" w:rsidP="007308F9">
            <w:pPr>
              <w:spacing w:line="240" w:lineRule="auto"/>
              <w:jc w:val="both"/>
              <w:rPr>
                <w:rFonts w:asciiTheme="minorHAnsi" w:eastAsia="Arial Unicode MS" w:hAnsiTheme="minorHAnsi" w:cstheme="minorHAnsi"/>
              </w:rPr>
            </w:pPr>
            <w:r w:rsidRPr="005E258F">
              <w:rPr>
                <w:rFonts w:asciiTheme="minorHAnsi" w:eastAsia="Arial Unicode MS" w:hAnsiTheme="minorHAnsi" w:cstheme="minorHAnsi"/>
              </w:rPr>
              <w:t>Wartość brutto</w:t>
            </w:r>
          </w:p>
        </w:tc>
        <w:tc>
          <w:tcPr>
            <w:tcW w:w="2092" w:type="dxa"/>
            <w:tcBorders>
              <w:top w:val="single" w:sz="4" w:space="0" w:color="auto"/>
              <w:left w:val="single" w:sz="4" w:space="0" w:color="auto"/>
              <w:bottom w:val="single" w:sz="4" w:space="0" w:color="auto"/>
              <w:right w:val="single" w:sz="4" w:space="0" w:color="auto"/>
            </w:tcBorders>
            <w:hideMark/>
          </w:tcPr>
          <w:p w14:paraId="3B0E00B5" w14:textId="77777777" w:rsidR="00964C14" w:rsidRPr="005E258F" w:rsidRDefault="00964C14" w:rsidP="007308F9">
            <w:pPr>
              <w:spacing w:line="240" w:lineRule="auto"/>
              <w:jc w:val="center"/>
              <w:rPr>
                <w:rFonts w:asciiTheme="minorHAnsi" w:eastAsia="Arial Unicode MS" w:hAnsiTheme="minorHAnsi" w:cstheme="minorHAnsi"/>
              </w:rPr>
            </w:pPr>
            <w:r w:rsidRPr="005E258F">
              <w:rPr>
                <w:rFonts w:asciiTheme="minorHAnsi" w:eastAsia="Arial Unicode MS" w:hAnsiTheme="minorHAnsi" w:cstheme="minorHAnsi"/>
              </w:rPr>
              <w:t>Uwagi</w:t>
            </w:r>
          </w:p>
        </w:tc>
      </w:tr>
      <w:tr w:rsidR="00964C14" w:rsidRPr="005E258F" w14:paraId="5CC255A2" w14:textId="77777777" w:rsidTr="00964C14">
        <w:trPr>
          <w:trHeight w:val="1730"/>
        </w:trPr>
        <w:tc>
          <w:tcPr>
            <w:tcW w:w="2349" w:type="dxa"/>
            <w:tcBorders>
              <w:top w:val="single" w:sz="4" w:space="0" w:color="auto"/>
              <w:left w:val="single" w:sz="4" w:space="0" w:color="auto"/>
              <w:bottom w:val="single" w:sz="4" w:space="0" w:color="auto"/>
              <w:right w:val="single" w:sz="4" w:space="0" w:color="auto"/>
            </w:tcBorders>
          </w:tcPr>
          <w:p w14:paraId="183BD4D2" w14:textId="77777777" w:rsidR="00964C14" w:rsidRPr="005E258F" w:rsidRDefault="00964C14" w:rsidP="007308F9">
            <w:pPr>
              <w:spacing w:line="240" w:lineRule="auto"/>
              <w:jc w:val="both"/>
              <w:rPr>
                <w:rFonts w:asciiTheme="minorHAnsi" w:eastAsia="Arial Unicode MS" w:hAnsiTheme="minorHAnsi" w:cstheme="minorHAnsi"/>
              </w:rPr>
            </w:pPr>
            <w:r w:rsidRPr="005E258F">
              <w:rPr>
                <w:rFonts w:asciiTheme="minorHAnsi" w:eastAsia="Arial Unicode MS" w:hAnsiTheme="minorHAnsi" w:cstheme="minorHAnsi"/>
              </w:rPr>
              <w:t>1.</w:t>
            </w:r>
          </w:p>
          <w:p w14:paraId="4A603C21" w14:textId="77777777" w:rsidR="00964C14" w:rsidRPr="005E258F" w:rsidRDefault="00964C14" w:rsidP="007308F9">
            <w:pPr>
              <w:spacing w:line="240" w:lineRule="auto"/>
              <w:jc w:val="both"/>
              <w:rPr>
                <w:rFonts w:asciiTheme="minorHAnsi" w:eastAsia="Arial Unicode MS" w:hAnsiTheme="minorHAnsi" w:cstheme="minorHAnsi"/>
              </w:rPr>
            </w:pPr>
          </w:p>
          <w:p w14:paraId="68EF8E89" w14:textId="77777777" w:rsidR="00964C14" w:rsidRPr="005E258F" w:rsidRDefault="00964C14" w:rsidP="007308F9">
            <w:pPr>
              <w:spacing w:line="240" w:lineRule="auto"/>
              <w:jc w:val="both"/>
              <w:rPr>
                <w:rFonts w:asciiTheme="minorHAnsi" w:eastAsia="Arial Unicode MS" w:hAnsiTheme="minorHAnsi" w:cstheme="minorHAnsi"/>
              </w:rPr>
            </w:pPr>
            <w:r w:rsidRPr="005E258F">
              <w:rPr>
                <w:rFonts w:asciiTheme="minorHAnsi" w:eastAsia="Arial Unicode MS" w:hAnsiTheme="minorHAnsi" w:cstheme="minorHAnsi"/>
              </w:rPr>
              <w:t>2.</w:t>
            </w:r>
          </w:p>
        </w:tc>
        <w:tc>
          <w:tcPr>
            <w:tcW w:w="1744" w:type="dxa"/>
            <w:tcBorders>
              <w:top w:val="single" w:sz="4" w:space="0" w:color="auto"/>
              <w:left w:val="single" w:sz="4" w:space="0" w:color="auto"/>
              <w:bottom w:val="single" w:sz="4" w:space="0" w:color="auto"/>
              <w:right w:val="single" w:sz="4" w:space="0" w:color="auto"/>
            </w:tcBorders>
          </w:tcPr>
          <w:p w14:paraId="493C01B9" w14:textId="77777777" w:rsidR="00964C14" w:rsidRPr="005E258F" w:rsidRDefault="00964C14" w:rsidP="007308F9">
            <w:pPr>
              <w:spacing w:line="240" w:lineRule="auto"/>
              <w:jc w:val="both"/>
              <w:rPr>
                <w:rFonts w:asciiTheme="minorHAnsi" w:eastAsia="Arial Unicode MS" w:hAnsiTheme="minorHAnsi" w:cstheme="minorHAnsi"/>
                <w:b/>
              </w:rPr>
            </w:pPr>
          </w:p>
          <w:p w14:paraId="1E1AFBE3" w14:textId="77777777" w:rsidR="00964C14" w:rsidRPr="005E258F" w:rsidRDefault="00964C14" w:rsidP="007308F9">
            <w:pPr>
              <w:spacing w:line="240" w:lineRule="auto"/>
              <w:jc w:val="both"/>
              <w:rPr>
                <w:rFonts w:asciiTheme="minorHAnsi" w:eastAsia="Arial Unicode MS" w:hAnsiTheme="minorHAnsi" w:cstheme="minorHAnsi"/>
                <w:b/>
              </w:rPr>
            </w:pPr>
          </w:p>
          <w:p w14:paraId="0C3DF99A" w14:textId="77777777" w:rsidR="00964C14" w:rsidRPr="005E258F" w:rsidRDefault="00964C14" w:rsidP="007308F9">
            <w:pPr>
              <w:spacing w:line="240" w:lineRule="auto"/>
              <w:jc w:val="both"/>
              <w:rPr>
                <w:rFonts w:asciiTheme="minorHAnsi" w:eastAsia="Arial Unicode MS" w:hAnsiTheme="minorHAnsi" w:cstheme="minorHAnsi"/>
                <w:b/>
              </w:rPr>
            </w:pPr>
          </w:p>
        </w:tc>
        <w:tc>
          <w:tcPr>
            <w:tcW w:w="1039" w:type="dxa"/>
            <w:tcBorders>
              <w:top w:val="single" w:sz="4" w:space="0" w:color="auto"/>
              <w:left w:val="single" w:sz="4" w:space="0" w:color="auto"/>
              <w:bottom w:val="single" w:sz="4" w:space="0" w:color="auto"/>
              <w:right w:val="single" w:sz="4" w:space="0" w:color="auto"/>
            </w:tcBorders>
          </w:tcPr>
          <w:p w14:paraId="409D3D05" w14:textId="77777777" w:rsidR="00964C14" w:rsidRPr="005E258F" w:rsidRDefault="00964C14" w:rsidP="007308F9">
            <w:pPr>
              <w:spacing w:line="240" w:lineRule="auto"/>
              <w:jc w:val="both"/>
              <w:rPr>
                <w:rFonts w:asciiTheme="minorHAnsi" w:eastAsia="Arial Unicode MS" w:hAnsiTheme="minorHAnsi" w:cstheme="minorHAnsi"/>
                <w:b/>
              </w:rPr>
            </w:pPr>
          </w:p>
          <w:p w14:paraId="6B3ACBDF" w14:textId="77777777" w:rsidR="00964C14" w:rsidRPr="005E258F" w:rsidRDefault="00964C14" w:rsidP="007308F9">
            <w:pPr>
              <w:spacing w:line="240" w:lineRule="auto"/>
              <w:jc w:val="both"/>
              <w:rPr>
                <w:rFonts w:asciiTheme="minorHAnsi" w:eastAsia="Arial Unicode MS" w:hAnsiTheme="minorHAnsi" w:cstheme="minorHAnsi"/>
                <w:b/>
              </w:rPr>
            </w:pPr>
          </w:p>
          <w:p w14:paraId="49AC08CC" w14:textId="77777777" w:rsidR="00964C14" w:rsidRPr="005E258F" w:rsidRDefault="00964C14" w:rsidP="007308F9">
            <w:pPr>
              <w:spacing w:line="240" w:lineRule="auto"/>
              <w:jc w:val="both"/>
              <w:rPr>
                <w:rFonts w:asciiTheme="minorHAnsi" w:eastAsia="Arial Unicode MS" w:hAnsiTheme="minorHAnsi" w:cstheme="minorHAnsi"/>
                <w:b/>
              </w:rPr>
            </w:pPr>
            <w:r w:rsidRPr="005E258F">
              <w:rPr>
                <w:rFonts w:asciiTheme="minorHAnsi" w:eastAsia="Arial Unicode MS" w:hAnsiTheme="minorHAnsi" w:cstheme="minorHAnsi"/>
                <w:b/>
              </w:rPr>
              <w:t xml:space="preserve"> </w:t>
            </w:r>
          </w:p>
        </w:tc>
        <w:tc>
          <w:tcPr>
            <w:tcW w:w="1838" w:type="dxa"/>
            <w:tcBorders>
              <w:top w:val="single" w:sz="4" w:space="0" w:color="auto"/>
              <w:left w:val="single" w:sz="4" w:space="0" w:color="auto"/>
              <w:bottom w:val="single" w:sz="4" w:space="0" w:color="auto"/>
              <w:right w:val="single" w:sz="4" w:space="0" w:color="auto"/>
            </w:tcBorders>
          </w:tcPr>
          <w:p w14:paraId="67DA4B68" w14:textId="77777777" w:rsidR="00964C14" w:rsidRPr="005E258F" w:rsidRDefault="00964C14" w:rsidP="007308F9">
            <w:pPr>
              <w:spacing w:line="240" w:lineRule="auto"/>
              <w:jc w:val="both"/>
              <w:rPr>
                <w:rFonts w:asciiTheme="minorHAnsi" w:eastAsia="Arial Unicode MS" w:hAnsiTheme="minorHAnsi" w:cstheme="minorHAnsi"/>
                <w:b/>
              </w:rPr>
            </w:pPr>
          </w:p>
        </w:tc>
        <w:tc>
          <w:tcPr>
            <w:tcW w:w="2092" w:type="dxa"/>
            <w:tcBorders>
              <w:top w:val="single" w:sz="4" w:space="0" w:color="auto"/>
              <w:left w:val="single" w:sz="4" w:space="0" w:color="auto"/>
              <w:bottom w:val="single" w:sz="4" w:space="0" w:color="auto"/>
              <w:right w:val="single" w:sz="4" w:space="0" w:color="auto"/>
            </w:tcBorders>
          </w:tcPr>
          <w:p w14:paraId="3C8BB1B1" w14:textId="77777777" w:rsidR="00964C14" w:rsidRPr="005E258F" w:rsidRDefault="00964C14" w:rsidP="007308F9">
            <w:pPr>
              <w:spacing w:line="240" w:lineRule="auto"/>
              <w:jc w:val="both"/>
              <w:rPr>
                <w:rFonts w:asciiTheme="minorHAnsi" w:eastAsia="Arial Unicode MS" w:hAnsiTheme="minorHAnsi" w:cstheme="minorHAnsi"/>
                <w:b/>
              </w:rPr>
            </w:pPr>
          </w:p>
          <w:p w14:paraId="562CB621" w14:textId="77777777" w:rsidR="00964C14" w:rsidRPr="005E258F" w:rsidRDefault="00964C14" w:rsidP="007308F9">
            <w:pPr>
              <w:spacing w:line="240" w:lineRule="auto"/>
              <w:jc w:val="both"/>
              <w:rPr>
                <w:rFonts w:asciiTheme="minorHAnsi" w:eastAsia="Arial Unicode MS" w:hAnsiTheme="minorHAnsi" w:cstheme="minorHAnsi"/>
                <w:b/>
              </w:rPr>
            </w:pPr>
            <w:r w:rsidRPr="005E258F">
              <w:rPr>
                <w:rFonts w:asciiTheme="minorHAnsi" w:eastAsia="Arial Unicode MS" w:hAnsiTheme="minorHAnsi" w:cstheme="minorHAnsi"/>
                <w:b/>
              </w:rPr>
              <w:t xml:space="preserve"> </w:t>
            </w:r>
          </w:p>
          <w:p w14:paraId="0C54003C" w14:textId="77777777" w:rsidR="00964C14" w:rsidRPr="005E258F" w:rsidRDefault="00964C14" w:rsidP="007308F9">
            <w:pPr>
              <w:spacing w:line="240" w:lineRule="auto"/>
              <w:jc w:val="both"/>
              <w:rPr>
                <w:rFonts w:asciiTheme="minorHAnsi" w:eastAsia="Arial Unicode MS" w:hAnsiTheme="minorHAnsi" w:cstheme="minorHAnsi"/>
                <w:b/>
              </w:rPr>
            </w:pPr>
            <w:r w:rsidRPr="005E258F">
              <w:rPr>
                <w:rFonts w:asciiTheme="minorHAnsi" w:eastAsia="Arial Unicode MS" w:hAnsiTheme="minorHAnsi" w:cstheme="minorHAnsi"/>
                <w:b/>
              </w:rPr>
              <w:t xml:space="preserve"> </w:t>
            </w:r>
          </w:p>
          <w:p w14:paraId="0D99B506" w14:textId="77777777" w:rsidR="00964C14" w:rsidRPr="005E258F" w:rsidRDefault="00964C14" w:rsidP="007308F9">
            <w:pPr>
              <w:spacing w:line="240" w:lineRule="auto"/>
              <w:jc w:val="both"/>
              <w:rPr>
                <w:rFonts w:asciiTheme="minorHAnsi" w:eastAsia="Arial Unicode MS" w:hAnsiTheme="minorHAnsi" w:cstheme="minorHAnsi"/>
                <w:b/>
              </w:rPr>
            </w:pPr>
          </w:p>
        </w:tc>
      </w:tr>
    </w:tbl>
    <w:p w14:paraId="265C195F" w14:textId="77777777" w:rsidR="00964C14" w:rsidRPr="005E258F" w:rsidRDefault="00964C14" w:rsidP="007308F9">
      <w:pPr>
        <w:spacing w:line="240" w:lineRule="auto"/>
        <w:jc w:val="both"/>
        <w:rPr>
          <w:rFonts w:asciiTheme="minorHAnsi" w:hAnsiTheme="minorHAnsi" w:cstheme="minorHAnsi"/>
        </w:rPr>
      </w:pPr>
    </w:p>
    <w:p w14:paraId="36460C1B" w14:textId="77777777" w:rsidR="00964C14" w:rsidRPr="005E258F" w:rsidRDefault="00964C14" w:rsidP="007308F9">
      <w:pPr>
        <w:numPr>
          <w:ilvl w:val="1"/>
          <w:numId w:val="44"/>
        </w:numPr>
        <w:tabs>
          <w:tab w:val="clear" w:pos="720"/>
        </w:tabs>
        <w:spacing w:line="240" w:lineRule="auto"/>
        <w:jc w:val="both"/>
        <w:rPr>
          <w:rFonts w:asciiTheme="minorHAnsi" w:hAnsiTheme="minorHAnsi" w:cstheme="minorHAnsi"/>
        </w:rPr>
      </w:pPr>
      <w:r w:rsidRPr="005E258F">
        <w:rPr>
          <w:rFonts w:asciiTheme="minorHAnsi" w:hAnsiTheme="minorHAnsi" w:cstheme="minorHAnsi"/>
        </w:rPr>
        <w:t xml:space="preserve">Dostarczony towar znajduje się w nowych, bezzwrotnych, nieuszkodzonych opakowaniach fabrycznych producenta bez śladów zewnętrznych uszkodzeń. </w:t>
      </w:r>
    </w:p>
    <w:p w14:paraId="384B434C" w14:textId="77777777" w:rsidR="00964C14" w:rsidRPr="005E258F" w:rsidRDefault="00964C14" w:rsidP="007308F9">
      <w:pPr>
        <w:numPr>
          <w:ilvl w:val="1"/>
          <w:numId w:val="44"/>
        </w:numPr>
        <w:tabs>
          <w:tab w:val="clear" w:pos="720"/>
        </w:tabs>
        <w:spacing w:line="240" w:lineRule="auto"/>
        <w:jc w:val="both"/>
        <w:rPr>
          <w:rFonts w:asciiTheme="minorHAnsi" w:hAnsiTheme="minorHAnsi" w:cstheme="minorHAnsi"/>
        </w:rPr>
      </w:pPr>
      <w:r w:rsidRPr="005E258F">
        <w:rPr>
          <w:rFonts w:asciiTheme="minorHAnsi" w:hAnsiTheme="minorHAnsi" w:cstheme="minorHAnsi"/>
        </w:rPr>
        <w:t>Termin ważności towaru podany na opakowaniu jest zgodny z wymogami zawartymi w Umowie nr AQ.RU.2380</w:t>
      </w:r>
      <w:proofErr w:type="gramStart"/>
      <w:r w:rsidRPr="005E258F">
        <w:rPr>
          <w:rFonts w:asciiTheme="minorHAnsi" w:hAnsiTheme="minorHAnsi" w:cstheme="minorHAnsi"/>
        </w:rPr>
        <w:t>…….</w:t>
      </w:r>
      <w:proofErr w:type="gramEnd"/>
      <w:r w:rsidRPr="005E258F">
        <w:rPr>
          <w:rFonts w:asciiTheme="minorHAnsi" w:hAnsiTheme="minorHAnsi" w:cstheme="minorHAnsi"/>
        </w:rPr>
        <w:t>2026.</w:t>
      </w:r>
      <w:r w:rsidRPr="005E258F">
        <w:rPr>
          <w:rFonts w:asciiTheme="minorHAnsi" w:hAnsiTheme="minorHAnsi" w:cstheme="minorHAnsi"/>
        </w:rPr>
        <w:tab/>
      </w:r>
    </w:p>
    <w:p w14:paraId="3A618C22" w14:textId="77777777" w:rsidR="00964C14" w:rsidRPr="005E258F" w:rsidRDefault="00964C14" w:rsidP="007308F9">
      <w:pPr>
        <w:spacing w:line="240" w:lineRule="auto"/>
        <w:ind w:left="720"/>
        <w:jc w:val="both"/>
        <w:rPr>
          <w:rFonts w:asciiTheme="minorHAnsi" w:hAnsiTheme="minorHAnsi" w:cstheme="minorHAnsi"/>
        </w:rPr>
      </w:pPr>
    </w:p>
    <w:p w14:paraId="4B49BFCE" w14:textId="77777777" w:rsidR="00964C14" w:rsidRPr="005E258F" w:rsidRDefault="00964C14" w:rsidP="007308F9">
      <w:pPr>
        <w:spacing w:line="240" w:lineRule="auto"/>
        <w:jc w:val="both"/>
        <w:rPr>
          <w:rFonts w:asciiTheme="minorHAnsi" w:hAnsiTheme="minorHAnsi" w:cstheme="minorHAnsi"/>
        </w:rPr>
      </w:pPr>
    </w:p>
    <w:p w14:paraId="6750184D" w14:textId="77777777" w:rsidR="00964C14" w:rsidRPr="005E258F" w:rsidRDefault="00964C14" w:rsidP="007308F9">
      <w:pPr>
        <w:spacing w:line="240" w:lineRule="auto"/>
        <w:jc w:val="both"/>
        <w:rPr>
          <w:rFonts w:asciiTheme="minorHAnsi" w:hAnsiTheme="minorHAnsi" w:cstheme="minorHAnsi"/>
        </w:rPr>
      </w:pPr>
    </w:p>
    <w:p w14:paraId="06C13358" w14:textId="77777777" w:rsidR="00964C14" w:rsidRPr="005E258F" w:rsidRDefault="00964C14" w:rsidP="007308F9">
      <w:pPr>
        <w:spacing w:line="240" w:lineRule="auto"/>
        <w:jc w:val="center"/>
        <w:rPr>
          <w:rFonts w:asciiTheme="minorHAnsi" w:hAnsiTheme="minorHAnsi" w:cstheme="minorHAnsi"/>
        </w:rPr>
      </w:pPr>
      <w:r w:rsidRPr="005E258F">
        <w:rPr>
          <w:rFonts w:asciiTheme="minorHAnsi" w:hAnsiTheme="minorHAnsi" w:cstheme="minorHAnsi"/>
        </w:rPr>
        <w:t>ZAMAWIAJĄCY:</w:t>
      </w:r>
      <w:r w:rsidRPr="005E258F">
        <w:rPr>
          <w:rFonts w:asciiTheme="minorHAnsi" w:hAnsiTheme="minorHAnsi" w:cstheme="minorHAnsi"/>
        </w:rPr>
        <w:tab/>
      </w:r>
      <w:r w:rsidRPr="005E258F">
        <w:rPr>
          <w:rFonts w:asciiTheme="minorHAnsi" w:hAnsiTheme="minorHAnsi" w:cstheme="minorHAnsi"/>
        </w:rPr>
        <w:tab/>
      </w:r>
      <w:r w:rsidRPr="005E258F">
        <w:rPr>
          <w:rFonts w:asciiTheme="minorHAnsi" w:hAnsiTheme="minorHAnsi" w:cstheme="minorHAnsi"/>
        </w:rPr>
        <w:tab/>
      </w:r>
      <w:r w:rsidRPr="005E258F">
        <w:rPr>
          <w:rFonts w:asciiTheme="minorHAnsi" w:hAnsiTheme="minorHAnsi" w:cstheme="minorHAnsi"/>
        </w:rPr>
        <w:tab/>
      </w:r>
      <w:r w:rsidRPr="005E258F">
        <w:rPr>
          <w:rFonts w:asciiTheme="minorHAnsi" w:hAnsiTheme="minorHAnsi" w:cstheme="minorHAnsi"/>
        </w:rPr>
        <w:tab/>
      </w:r>
      <w:r w:rsidRPr="005E258F">
        <w:rPr>
          <w:rFonts w:asciiTheme="minorHAnsi" w:hAnsiTheme="minorHAnsi" w:cstheme="minorHAnsi"/>
        </w:rPr>
        <w:tab/>
        <w:t xml:space="preserve"> WYKONAWCA:</w:t>
      </w:r>
    </w:p>
    <w:p w14:paraId="3CDB63A0" w14:textId="77777777" w:rsidR="00964C14" w:rsidRPr="005E258F" w:rsidRDefault="00964C14" w:rsidP="007308F9">
      <w:pPr>
        <w:spacing w:line="240" w:lineRule="auto"/>
        <w:jc w:val="both"/>
        <w:rPr>
          <w:rFonts w:asciiTheme="minorHAnsi" w:hAnsiTheme="minorHAnsi" w:cstheme="minorHAnsi"/>
        </w:rPr>
      </w:pPr>
    </w:p>
    <w:p w14:paraId="4789D4DB" w14:textId="77777777" w:rsidR="00964C14" w:rsidRPr="005E258F" w:rsidRDefault="00964C14" w:rsidP="007308F9">
      <w:pPr>
        <w:spacing w:line="240" w:lineRule="auto"/>
        <w:jc w:val="both"/>
        <w:rPr>
          <w:rFonts w:asciiTheme="minorHAnsi" w:hAnsiTheme="minorHAnsi" w:cstheme="minorHAnsi"/>
        </w:rPr>
      </w:pPr>
    </w:p>
    <w:p w14:paraId="0DB7A656" w14:textId="77777777" w:rsidR="00964C14" w:rsidRPr="005E258F" w:rsidRDefault="00964C14" w:rsidP="007308F9">
      <w:pPr>
        <w:spacing w:line="240" w:lineRule="auto"/>
        <w:jc w:val="center"/>
        <w:rPr>
          <w:rFonts w:asciiTheme="minorHAnsi" w:hAnsiTheme="minorHAnsi" w:cstheme="minorHAnsi"/>
        </w:rPr>
      </w:pPr>
    </w:p>
    <w:p w14:paraId="5974DD60" w14:textId="77777777" w:rsidR="00964C14" w:rsidRPr="005E258F" w:rsidRDefault="00964C14" w:rsidP="007308F9">
      <w:pPr>
        <w:spacing w:line="240" w:lineRule="auto"/>
        <w:jc w:val="center"/>
        <w:rPr>
          <w:rFonts w:asciiTheme="minorHAnsi" w:hAnsiTheme="minorHAnsi" w:cstheme="minorHAnsi"/>
        </w:rPr>
      </w:pPr>
    </w:p>
    <w:p w14:paraId="735D8530" w14:textId="77777777" w:rsidR="00C93CDE" w:rsidRPr="005E258F" w:rsidRDefault="00C93CDE" w:rsidP="007308F9">
      <w:pPr>
        <w:spacing w:line="240" w:lineRule="auto"/>
        <w:jc w:val="both"/>
        <w:rPr>
          <w:rFonts w:asciiTheme="minorHAnsi" w:hAnsiTheme="minorHAnsi" w:cstheme="minorHAnsi"/>
        </w:rPr>
        <w:sectPr w:rsidR="00C93CDE" w:rsidRPr="005E258F" w:rsidSect="00CB7391">
          <w:headerReference w:type="default" r:id="rId30"/>
          <w:headerReference w:type="first" r:id="rId31"/>
          <w:pgSz w:w="11906" w:h="16838"/>
          <w:pgMar w:top="1417" w:right="1417" w:bottom="1417" w:left="1417" w:header="708" w:footer="459" w:gutter="0"/>
          <w:cols w:space="708"/>
          <w:titlePg/>
          <w:docGrid w:linePitch="360"/>
        </w:sectPr>
      </w:pPr>
    </w:p>
    <w:p w14:paraId="65CB700E" w14:textId="77777777" w:rsidR="008A010B" w:rsidRPr="005E258F" w:rsidRDefault="008A010B" w:rsidP="007308F9">
      <w:pPr>
        <w:pStyle w:val="Nagwek2"/>
        <w:spacing w:before="0" w:line="240" w:lineRule="auto"/>
        <w:rPr>
          <w:rFonts w:asciiTheme="minorHAnsi" w:hAnsiTheme="minorHAnsi" w:cstheme="minorHAnsi"/>
          <w:szCs w:val="22"/>
        </w:rPr>
      </w:pPr>
      <w:bookmarkStart w:id="21" w:name="_Toc103949622"/>
      <w:bookmarkStart w:id="22" w:name="_Toc226451373"/>
      <w:r w:rsidRPr="005E258F">
        <w:rPr>
          <w:rFonts w:asciiTheme="minorHAnsi" w:hAnsiTheme="minorHAnsi" w:cstheme="minorHAnsi"/>
          <w:szCs w:val="22"/>
        </w:rPr>
        <w:lastRenderedPageBreak/>
        <w:t>Załącznik 5 – Oświadczenie</w:t>
      </w:r>
      <w:bookmarkEnd w:id="21"/>
      <w:bookmarkEnd w:id="22"/>
    </w:p>
    <w:p w14:paraId="4896BF66" w14:textId="77777777" w:rsidR="008A010B" w:rsidRPr="005E258F" w:rsidRDefault="008A010B" w:rsidP="007308F9">
      <w:pPr>
        <w:spacing w:line="240" w:lineRule="auto"/>
        <w:rPr>
          <w:rFonts w:asciiTheme="minorHAnsi" w:hAnsiTheme="minorHAnsi" w:cstheme="minorHAnsi"/>
        </w:rPr>
      </w:pPr>
    </w:p>
    <w:p w14:paraId="5A397EA0" w14:textId="77777777" w:rsidR="008A010B" w:rsidRPr="005E258F" w:rsidRDefault="008A010B" w:rsidP="007308F9">
      <w:pPr>
        <w:spacing w:line="240" w:lineRule="auto"/>
        <w:jc w:val="center"/>
        <w:rPr>
          <w:rFonts w:asciiTheme="minorHAnsi" w:hAnsiTheme="minorHAnsi" w:cstheme="minorHAnsi"/>
          <w:b/>
          <w:u w:val="single"/>
        </w:rPr>
      </w:pPr>
      <w:r w:rsidRPr="005E258F">
        <w:rPr>
          <w:rFonts w:asciiTheme="minorHAnsi" w:hAnsiTheme="minorHAnsi" w:cstheme="minorHAnsi"/>
          <w:b/>
          <w:u w:val="single"/>
        </w:rPr>
        <w:t xml:space="preserve">OŚWIADCZENIE WYKONAWCY </w:t>
      </w:r>
    </w:p>
    <w:p w14:paraId="6ABBA068" w14:textId="77777777" w:rsidR="008A010B" w:rsidRPr="005E258F" w:rsidRDefault="008A010B" w:rsidP="007308F9">
      <w:pPr>
        <w:spacing w:line="240" w:lineRule="auto"/>
        <w:jc w:val="center"/>
        <w:rPr>
          <w:rFonts w:asciiTheme="minorHAnsi" w:hAnsiTheme="minorHAnsi" w:cstheme="minorHAnsi"/>
        </w:rPr>
      </w:pPr>
      <w:r w:rsidRPr="005E258F">
        <w:rPr>
          <w:rFonts w:asciiTheme="minorHAnsi" w:hAnsiTheme="minorHAnsi" w:cstheme="minorHAnsi"/>
        </w:rPr>
        <w:t>składane na podstawie art. 125 ust. 1 ustawy z dnia 11 września 2019r. Prawo zamówień publicznych (Ustawa Pzp), dotyczące przesłanek wykluczenia z postępowania oraz potwierdzenia spełniania warunków udziału w postępowaniu a także na podstawie art. 7 ust 1 ustawy z dnia 13 kwietnia 2022r. o szczególnych rozwiązaniach w zakresie przeciwdziałania wspieraniu agresji na Ukrainę oraz służących ochronie bezpieczeństwa narodowego,</w:t>
      </w:r>
      <w:r w:rsidR="00262626" w:rsidRPr="005E258F">
        <w:rPr>
          <w:rFonts w:asciiTheme="minorHAnsi" w:hAnsiTheme="minorHAnsi" w:cstheme="minorHAnsi"/>
        </w:rPr>
        <w:t xml:space="preserve"> </w:t>
      </w:r>
    </w:p>
    <w:p w14:paraId="3B059F48" w14:textId="77777777" w:rsidR="008A010B" w:rsidRPr="005E258F" w:rsidRDefault="008A010B" w:rsidP="007308F9">
      <w:pPr>
        <w:spacing w:line="240" w:lineRule="auto"/>
        <w:jc w:val="center"/>
        <w:rPr>
          <w:rFonts w:asciiTheme="minorHAnsi" w:hAnsiTheme="minorHAnsi" w:cstheme="minorHAnsi"/>
        </w:rPr>
      </w:pPr>
      <w:r w:rsidRPr="005E258F">
        <w:rPr>
          <w:rFonts w:asciiTheme="minorHAnsi" w:hAnsiTheme="minorHAnsi" w:cstheme="minorHAnsi"/>
        </w:rPr>
        <w:t>dotyczące przesłanek wykluczenia z postępowania</w:t>
      </w:r>
    </w:p>
    <w:p w14:paraId="61BC5D67" w14:textId="77777777" w:rsidR="008A010B" w:rsidRPr="005E258F" w:rsidRDefault="008A010B" w:rsidP="007308F9">
      <w:pPr>
        <w:spacing w:line="240" w:lineRule="auto"/>
        <w:jc w:val="both"/>
        <w:rPr>
          <w:rFonts w:asciiTheme="minorHAnsi" w:hAnsiTheme="minorHAnsi" w:cstheme="minorHAnsi"/>
        </w:rPr>
      </w:pPr>
    </w:p>
    <w:p w14:paraId="125826DE" w14:textId="77777777" w:rsidR="008A010B" w:rsidRPr="005E258F" w:rsidRDefault="008A010B" w:rsidP="007308F9">
      <w:pPr>
        <w:spacing w:line="240" w:lineRule="auto"/>
        <w:rPr>
          <w:rFonts w:asciiTheme="minorHAnsi" w:hAnsiTheme="minorHAnsi" w:cstheme="minorHAnsi"/>
        </w:rPr>
      </w:pPr>
      <w:r w:rsidRPr="005E258F">
        <w:rPr>
          <w:rFonts w:asciiTheme="minorHAnsi" w:hAnsiTheme="minorHAnsi" w:cstheme="minorHAnsi"/>
        </w:rPr>
        <w:t>Na potrzeby niniejszego postępowania oświadczam, co następuje:</w:t>
      </w:r>
    </w:p>
    <w:p w14:paraId="5AD7BC15" w14:textId="77777777" w:rsidR="008A010B" w:rsidRPr="005E258F" w:rsidRDefault="008A010B" w:rsidP="007308F9">
      <w:pPr>
        <w:spacing w:line="240" w:lineRule="auto"/>
        <w:jc w:val="right"/>
        <w:rPr>
          <w:rFonts w:asciiTheme="minorHAnsi" w:hAnsiTheme="minorHAnsi" w:cstheme="minorHAnsi"/>
          <w:b/>
          <w:i/>
        </w:rPr>
      </w:pPr>
      <w:r w:rsidRPr="005E258F">
        <w:rPr>
          <w:rFonts w:asciiTheme="minorHAnsi" w:hAnsiTheme="minorHAnsi" w:cstheme="minorHAnsi"/>
          <w:b/>
          <w:i/>
        </w:rPr>
        <w:t>/Zaznaczyć właściwe pole/</w:t>
      </w:r>
    </w:p>
    <w:tbl>
      <w:tblPr>
        <w:tblStyle w:val="Tabela-Siatka1"/>
        <w:tblW w:w="9062" w:type="dxa"/>
        <w:tblLayout w:type="fixed"/>
        <w:tblLook w:val="04A0" w:firstRow="1" w:lastRow="0" w:firstColumn="1" w:lastColumn="0" w:noHBand="0" w:noVBand="1"/>
      </w:tblPr>
      <w:tblGrid>
        <w:gridCol w:w="7792"/>
        <w:gridCol w:w="708"/>
        <w:gridCol w:w="562"/>
      </w:tblGrid>
      <w:tr w:rsidR="00CA39FB" w:rsidRPr="005E258F" w14:paraId="77033360" w14:textId="77777777" w:rsidTr="0039121A">
        <w:tc>
          <w:tcPr>
            <w:tcW w:w="7792" w:type="dxa"/>
            <w:shd w:val="clear" w:color="auto" w:fill="D9D9D9"/>
          </w:tcPr>
          <w:p w14:paraId="21575CA1" w14:textId="77777777" w:rsidR="00F544F3" w:rsidRPr="005E258F" w:rsidRDefault="00F544F3" w:rsidP="007308F9">
            <w:pPr>
              <w:spacing w:line="240" w:lineRule="auto"/>
              <w:jc w:val="both"/>
              <w:rPr>
                <w:rFonts w:asciiTheme="minorHAnsi" w:hAnsiTheme="minorHAnsi" w:cstheme="minorHAnsi"/>
                <w:b/>
              </w:rPr>
            </w:pPr>
            <w:r w:rsidRPr="005E258F">
              <w:rPr>
                <w:rFonts w:asciiTheme="minorHAnsi" w:hAnsiTheme="minorHAnsi" w:cstheme="minorHAnsi"/>
                <w:b/>
              </w:rPr>
              <w:t>OŚWIADCZENIA DOTYCZĄCE WYKONAWCY:</w:t>
            </w:r>
          </w:p>
        </w:tc>
        <w:tc>
          <w:tcPr>
            <w:tcW w:w="708" w:type="dxa"/>
            <w:shd w:val="clear" w:color="auto" w:fill="D9D9D9"/>
          </w:tcPr>
          <w:p w14:paraId="2F894EA7" w14:textId="77777777" w:rsidR="00F544F3" w:rsidRPr="005E258F" w:rsidRDefault="00F544F3" w:rsidP="007308F9">
            <w:pPr>
              <w:spacing w:line="240" w:lineRule="auto"/>
              <w:jc w:val="both"/>
              <w:rPr>
                <w:rFonts w:asciiTheme="minorHAnsi" w:hAnsiTheme="minorHAnsi" w:cstheme="minorHAnsi"/>
                <w:b/>
              </w:rPr>
            </w:pPr>
            <w:r w:rsidRPr="005E258F">
              <w:rPr>
                <w:rFonts w:asciiTheme="minorHAnsi" w:hAnsiTheme="minorHAnsi" w:cstheme="minorHAnsi"/>
                <w:b/>
              </w:rPr>
              <w:t>TAK</w:t>
            </w:r>
          </w:p>
        </w:tc>
        <w:tc>
          <w:tcPr>
            <w:tcW w:w="562" w:type="dxa"/>
            <w:shd w:val="clear" w:color="auto" w:fill="D9D9D9"/>
          </w:tcPr>
          <w:p w14:paraId="419B1F0E" w14:textId="77777777" w:rsidR="00F544F3" w:rsidRPr="005E258F" w:rsidRDefault="00F544F3" w:rsidP="007308F9">
            <w:pPr>
              <w:spacing w:line="240" w:lineRule="auto"/>
              <w:jc w:val="both"/>
              <w:rPr>
                <w:rFonts w:asciiTheme="minorHAnsi" w:hAnsiTheme="minorHAnsi" w:cstheme="minorHAnsi"/>
                <w:b/>
              </w:rPr>
            </w:pPr>
            <w:r w:rsidRPr="005E258F">
              <w:rPr>
                <w:rFonts w:asciiTheme="minorHAnsi" w:hAnsiTheme="minorHAnsi" w:cstheme="minorHAnsi"/>
                <w:b/>
              </w:rPr>
              <w:t>NIE</w:t>
            </w:r>
          </w:p>
        </w:tc>
      </w:tr>
      <w:tr w:rsidR="00CA39FB" w:rsidRPr="005E258F" w14:paraId="1F6915A4" w14:textId="77777777" w:rsidTr="0039121A">
        <w:trPr>
          <w:trHeight w:val="481"/>
        </w:trPr>
        <w:tc>
          <w:tcPr>
            <w:tcW w:w="7792" w:type="dxa"/>
            <w:vAlign w:val="center"/>
          </w:tcPr>
          <w:p w14:paraId="50D6DB2A" w14:textId="77777777" w:rsidR="00F544F3" w:rsidRPr="005E258F" w:rsidRDefault="00F544F3" w:rsidP="007308F9">
            <w:pPr>
              <w:spacing w:line="240" w:lineRule="auto"/>
              <w:rPr>
                <w:rFonts w:asciiTheme="minorHAnsi" w:hAnsiTheme="minorHAnsi" w:cstheme="minorHAnsi"/>
                <w:b/>
              </w:rPr>
            </w:pPr>
            <w:r w:rsidRPr="005E258F">
              <w:rPr>
                <w:rFonts w:asciiTheme="minorHAnsi" w:hAnsiTheme="minorHAnsi" w:cstheme="minorHAnsi"/>
              </w:rPr>
              <w:t>Oświadczam, że nie podlegam wykluczeniu z postępowania na podstawie art. 108 ust 1 ustawy PZP</w:t>
            </w:r>
          </w:p>
        </w:tc>
        <w:tc>
          <w:tcPr>
            <w:tcW w:w="708" w:type="dxa"/>
          </w:tcPr>
          <w:p w14:paraId="5DA2CCAC" w14:textId="77777777" w:rsidR="00F544F3" w:rsidRPr="005E258F" w:rsidRDefault="00F544F3" w:rsidP="007308F9">
            <w:pPr>
              <w:spacing w:line="240" w:lineRule="auto"/>
              <w:jc w:val="both"/>
              <w:rPr>
                <w:rFonts w:asciiTheme="minorHAnsi" w:hAnsiTheme="minorHAnsi" w:cstheme="minorHAnsi"/>
                <w:b/>
              </w:rPr>
            </w:pPr>
          </w:p>
        </w:tc>
        <w:tc>
          <w:tcPr>
            <w:tcW w:w="562" w:type="dxa"/>
          </w:tcPr>
          <w:p w14:paraId="4992CA56" w14:textId="77777777" w:rsidR="00F544F3" w:rsidRPr="005E258F" w:rsidRDefault="00F544F3" w:rsidP="007308F9">
            <w:pPr>
              <w:spacing w:line="240" w:lineRule="auto"/>
              <w:jc w:val="both"/>
              <w:rPr>
                <w:rFonts w:asciiTheme="minorHAnsi" w:hAnsiTheme="minorHAnsi" w:cstheme="minorHAnsi"/>
                <w:b/>
              </w:rPr>
            </w:pPr>
          </w:p>
        </w:tc>
      </w:tr>
      <w:tr w:rsidR="00CA39FB" w:rsidRPr="005E258F" w14:paraId="329E2180" w14:textId="77777777" w:rsidTr="0039121A">
        <w:trPr>
          <w:trHeight w:val="417"/>
        </w:trPr>
        <w:tc>
          <w:tcPr>
            <w:tcW w:w="7792" w:type="dxa"/>
            <w:vAlign w:val="center"/>
          </w:tcPr>
          <w:p w14:paraId="1D700A99" w14:textId="77777777" w:rsidR="00F544F3" w:rsidRPr="005E258F" w:rsidRDefault="00F544F3" w:rsidP="007308F9">
            <w:pPr>
              <w:spacing w:line="240" w:lineRule="auto"/>
              <w:rPr>
                <w:rFonts w:asciiTheme="minorHAnsi" w:hAnsiTheme="minorHAnsi" w:cstheme="minorHAnsi"/>
              </w:rPr>
            </w:pPr>
            <w:r w:rsidRPr="005E258F">
              <w:rPr>
                <w:rFonts w:asciiTheme="minorHAnsi" w:hAnsiTheme="minorHAnsi" w:cstheme="minorHAnsi"/>
              </w:rPr>
              <w:t>Oświadczam, że nie podlegam wykluczeniu z postępowania na podstawie art. 109 ustawy PZP</w:t>
            </w:r>
          </w:p>
        </w:tc>
        <w:tc>
          <w:tcPr>
            <w:tcW w:w="708" w:type="dxa"/>
          </w:tcPr>
          <w:p w14:paraId="6E535723" w14:textId="77777777" w:rsidR="00F544F3" w:rsidRPr="005E258F" w:rsidRDefault="00F544F3" w:rsidP="007308F9">
            <w:pPr>
              <w:spacing w:line="240" w:lineRule="auto"/>
              <w:jc w:val="both"/>
              <w:rPr>
                <w:rFonts w:asciiTheme="minorHAnsi" w:hAnsiTheme="minorHAnsi" w:cstheme="minorHAnsi"/>
                <w:b/>
              </w:rPr>
            </w:pPr>
          </w:p>
        </w:tc>
        <w:tc>
          <w:tcPr>
            <w:tcW w:w="562" w:type="dxa"/>
          </w:tcPr>
          <w:p w14:paraId="0E42C577" w14:textId="77777777" w:rsidR="00F544F3" w:rsidRPr="005E258F" w:rsidRDefault="00F544F3" w:rsidP="007308F9">
            <w:pPr>
              <w:spacing w:line="240" w:lineRule="auto"/>
              <w:jc w:val="both"/>
              <w:rPr>
                <w:rFonts w:asciiTheme="minorHAnsi" w:hAnsiTheme="minorHAnsi" w:cstheme="minorHAnsi"/>
                <w:b/>
              </w:rPr>
            </w:pPr>
          </w:p>
        </w:tc>
      </w:tr>
      <w:tr w:rsidR="00CA39FB" w:rsidRPr="005E258F" w14:paraId="2CE9FB30" w14:textId="77777777" w:rsidTr="0039121A">
        <w:tc>
          <w:tcPr>
            <w:tcW w:w="7792" w:type="dxa"/>
            <w:tcBorders>
              <w:top w:val="single" w:sz="4" w:space="0" w:color="auto"/>
            </w:tcBorders>
            <w:vAlign w:val="center"/>
          </w:tcPr>
          <w:p w14:paraId="7777F8F9" w14:textId="77777777" w:rsidR="00F544F3" w:rsidRPr="005E258F" w:rsidRDefault="00F544F3" w:rsidP="007308F9">
            <w:pPr>
              <w:tabs>
                <w:tab w:val="left" w:leader="dot" w:pos="8931"/>
              </w:tabs>
              <w:spacing w:line="240" w:lineRule="auto"/>
              <w:rPr>
                <w:rFonts w:asciiTheme="minorHAnsi" w:hAnsiTheme="minorHAnsi" w:cstheme="minorHAnsi"/>
              </w:rPr>
            </w:pPr>
            <w:r w:rsidRPr="005E258F">
              <w:rPr>
                <w:rFonts w:asciiTheme="minorHAnsi" w:hAnsiTheme="minorHAnsi" w:cstheme="minorHAnsi"/>
              </w:rPr>
              <w:t xml:space="preserve">Oświadczam, że </w:t>
            </w:r>
            <w:r w:rsidRPr="005E258F">
              <w:rPr>
                <w:rFonts w:asciiTheme="minorHAnsi" w:hAnsiTheme="minorHAnsi" w:cstheme="minorHAnsi"/>
                <w:b/>
              </w:rPr>
              <w:t>zachodzą</w:t>
            </w:r>
            <w:r w:rsidRPr="005E258F">
              <w:rPr>
                <w:rFonts w:asciiTheme="minorHAnsi" w:hAnsiTheme="minorHAnsi" w:cstheme="minorHAnsi"/>
              </w:rPr>
              <w:t xml:space="preserve"> w stosunku do mnie podstawy wykluczenia z postępowania na podstawie art. …………. ustawy Pzp (</w:t>
            </w:r>
            <w:r w:rsidRPr="005E258F">
              <w:rPr>
                <w:rFonts w:asciiTheme="minorHAnsi" w:hAnsiTheme="minorHAnsi" w:cstheme="minorHAnsi"/>
                <w:i/>
              </w:rPr>
              <w:t>podać mającą zastosowanie podstawę wykluczenia spośród wymienionych w art. 108 ust 1, lub art. 109 ustawy PZP</w:t>
            </w:r>
            <w:r w:rsidRPr="005E258F">
              <w:rPr>
                <w:rFonts w:asciiTheme="minorHAnsi" w:hAnsiTheme="minorHAnsi" w:cstheme="minorHAnsi"/>
              </w:rPr>
              <w:t>). Jednocześnie oświadczam, że w związku z ww. okolicznością, na podstawie art. 110 ust. 2 ustawy PZP podjąłem następujące środki naprawcze:</w:t>
            </w:r>
          </w:p>
          <w:p w14:paraId="5097619E" w14:textId="77777777" w:rsidR="00F544F3" w:rsidRPr="005E258F" w:rsidRDefault="00F544F3" w:rsidP="007308F9">
            <w:pPr>
              <w:tabs>
                <w:tab w:val="left" w:leader="dot" w:pos="7967"/>
              </w:tabs>
              <w:spacing w:line="240" w:lineRule="auto"/>
              <w:rPr>
                <w:rFonts w:asciiTheme="minorHAnsi" w:hAnsiTheme="minorHAnsi" w:cstheme="minorHAnsi"/>
              </w:rPr>
            </w:pPr>
            <w:r w:rsidRPr="005E258F">
              <w:rPr>
                <w:rFonts w:asciiTheme="minorHAnsi" w:hAnsiTheme="minorHAnsi" w:cstheme="minorHAnsi"/>
              </w:rPr>
              <w:tab/>
            </w:r>
            <w:r w:rsidRPr="005E258F">
              <w:rPr>
                <w:rFonts w:asciiTheme="minorHAnsi" w:hAnsiTheme="minorHAnsi" w:cstheme="minorHAnsi"/>
              </w:rPr>
              <w:tab/>
            </w:r>
          </w:p>
          <w:p w14:paraId="5A88B94C" w14:textId="77777777" w:rsidR="00F544F3" w:rsidRPr="005E258F" w:rsidRDefault="00F544F3" w:rsidP="007308F9">
            <w:pPr>
              <w:spacing w:line="240" w:lineRule="auto"/>
              <w:rPr>
                <w:rFonts w:asciiTheme="minorHAnsi" w:hAnsiTheme="minorHAnsi" w:cstheme="minorHAnsi"/>
              </w:rPr>
            </w:pPr>
          </w:p>
        </w:tc>
        <w:tc>
          <w:tcPr>
            <w:tcW w:w="708" w:type="dxa"/>
            <w:tcBorders>
              <w:top w:val="single" w:sz="4" w:space="0" w:color="auto"/>
            </w:tcBorders>
          </w:tcPr>
          <w:p w14:paraId="4A397CB7" w14:textId="77777777" w:rsidR="00F544F3" w:rsidRPr="005E258F" w:rsidRDefault="00F544F3" w:rsidP="007308F9">
            <w:pPr>
              <w:spacing w:line="240" w:lineRule="auto"/>
              <w:jc w:val="both"/>
              <w:rPr>
                <w:rFonts w:asciiTheme="minorHAnsi" w:hAnsiTheme="minorHAnsi" w:cstheme="minorHAnsi"/>
                <w:b/>
              </w:rPr>
            </w:pPr>
          </w:p>
        </w:tc>
        <w:tc>
          <w:tcPr>
            <w:tcW w:w="562" w:type="dxa"/>
            <w:tcBorders>
              <w:top w:val="single" w:sz="4" w:space="0" w:color="auto"/>
            </w:tcBorders>
          </w:tcPr>
          <w:p w14:paraId="1A7245BC" w14:textId="77777777" w:rsidR="00F544F3" w:rsidRPr="005E258F" w:rsidRDefault="00F544F3" w:rsidP="007308F9">
            <w:pPr>
              <w:spacing w:line="240" w:lineRule="auto"/>
              <w:jc w:val="both"/>
              <w:rPr>
                <w:rFonts w:asciiTheme="minorHAnsi" w:hAnsiTheme="minorHAnsi" w:cstheme="minorHAnsi"/>
                <w:b/>
              </w:rPr>
            </w:pPr>
          </w:p>
        </w:tc>
      </w:tr>
      <w:tr w:rsidR="00CA39FB" w:rsidRPr="005E258F" w14:paraId="10467AA4" w14:textId="77777777" w:rsidTr="0039121A">
        <w:tc>
          <w:tcPr>
            <w:tcW w:w="7792" w:type="dxa"/>
            <w:tcBorders>
              <w:top w:val="single" w:sz="4" w:space="0" w:color="auto"/>
              <w:left w:val="single" w:sz="4" w:space="0" w:color="auto"/>
              <w:bottom w:val="single" w:sz="4" w:space="0" w:color="auto"/>
              <w:right w:val="single" w:sz="4" w:space="0" w:color="auto"/>
            </w:tcBorders>
            <w:vAlign w:val="center"/>
          </w:tcPr>
          <w:p w14:paraId="27563BA1" w14:textId="77777777" w:rsidR="00F544F3" w:rsidRPr="005E258F" w:rsidRDefault="00F544F3" w:rsidP="007308F9">
            <w:pPr>
              <w:spacing w:line="240" w:lineRule="auto"/>
              <w:rPr>
                <w:rFonts w:asciiTheme="minorHAnsi" w:hAnsiTheme="minorHAnsi" w:cstheme="minorHAnsi"/>
              </w:rPr>
            </w:pPr>
            <w:r w:rsidRPr="005E258F">
              <w:rPr>
                <w:rFonts w:asciiTheme="minorHAnsi" w:hAnsiTheme="minorHAnsi" w:cstheme="minorHAnsi"/>
              </w:rPr>
              <w:t>Oświadczam, że nie podlegam wykluczeniu z postępowania na podstawie art. 7 ust. 1 ustawy z dnia 13 kwietnia 2022r. o szczególnych rozwiązaniach z w zakresie przeciwdziałania wspieraniu agresji na Ukrainę oraz służących ochronie bezpieczeństwa narodowego</w:t>
            </w:r>
          </w:p>
        </w:tc>
        <w:tc>
          <w:tcPr>
            <w:tcW w:w="708" w:type="dxa"/>
            <w:tcBorders>
              <w:top w:val="single" w:sz="4" w:space="0" w:color="auto"/>
              <w:left w:val="single" w:sz="4" w:space="0" w:color="auto"/>
              <w:bottom w:val="single" w:sz="4" w:space="0" w:color="auto"/>
              <w:right w:val="single" w:sz="4" w:space="0" w:color="auto"/>
            </w:tcBorders>
          </w:tcPr>
          <w:p w14:paraId="323A4523" w14:textId="77777777" w:rsidR="00F544F3" w:rsidRPr="005E258F" w:rsidRDefault="00F544F3" w:rsidP="007308F9">
            <w:pPr>
              <w:spacing w:line="240" w:lineRule="auto"/>
              <w:jc w:val="both"/>
              <w:rPr>
                <w:rFonts w:asciiTheme="minorHAnsi" w:hAnsiTheme="minorHAnsi" w:cstheme="minorHAnsi"/>
                <w:b/>
              </w:rPr>
            </w:pPr>
          </w:p>
        </w:tc>
        <w:tc>
          <w:tcPr>
            <w:tcW w:w="562" w:type="dxa"/>
            <w:tcBorders>
              <w:top w:val="single" w:sz="4" w:space="0" w:color="auto"/>
              <w:left w:val="single" w:sz="4" w:space="0" w:color="auto"/>
              <w:bottom w:val="single" w:sz="4" w:space="0" w:color="auto"/>
              <w:right w:val="single" w:sz="4" w:space="0" w:color="auto"/>
            </w:tcBorders>
          </w:tcPr>
          <w:p w14:paraId="007B2BA8" w14:textId="77777777" w:rsidR="00F544F3" w:rsidRPr="005E258F" w:rsidRDefault="00F544F3" w:rsidP="007308F9">
            <w:pPr>
              <w:spacing w:line="240" w:lineRule="auto"/>
              <w:jc w:val="both"/>
              <w:rPr>
                <w:rFonts w:asciiTheme="minorHAnsi" w:hAnsiTheme="minorHAnsi" w:cstheme="minorHAnsi"/>
                <w:b/>
              </w:rPr>
            </w:pPr>
          </w:p>
        </w:tc>
      </w:tr>
      <w:tr w:rsidR="00CA39FB" w:rsidRPr="005E258F" w14:paraId="18D2F500" w14:textId="77777777" w:rsidTr="0039121A">
        <w:tc>
          <w:tcPr>
            <w:tcW w:w="7792" w:type="dxa"/>
            <w:vAlign w:val="center"/>
          </w:tcPr>
          <w:p w14:paraId="7ADB984D" w14:textId="77777777" w:rsidR="00F544F3" w:rsidRPr="005E258F" w:rsidRDefault="00F544F3" w:rsidP="007308F9">
            <w:pPr>
              <w:tabs>
                <w:tab w:val="left" w:leader="dot" w:pos="8931"/>
              </w:tabs>
              <w:spacing w:line="240" w:lineRule="auto"/>
              <w:rPr>
                <w:rFonts w:asciiTheme="minorHAnsi" w:hAnsiTheme="minorHAnsi" w:cstheme="minorHAnsi"/>
              </w:rPr>
            </w:pPr>
            <w:r w:rsidRPr="005E258F">
              <w:rPr>
                <w:rFonts w:asciiTheme="minorHAnsi" w:hAnsiTheme="minorHAnsi" w:cstheme="minorHAnsi"/>
              </w:rPr>
              <w:t xml:space="preserve">Oświadczam, że </w:t>
            </w:r>
            <w:r w:rsidRPr="005E258F">
              <w:rPr>
                <w:rFonts w:asciiTheme="minorHAnsi" w:hAnsiTheme="minorHAnsi" w:cstheme="minorHAnsi"/>
                <w:b/>
              </w:rPr>
              <w:t>zachodzą</w:t>
            </w:r>
            <w:r w:rsidRPr="005E258F">
              <w:rPr>
                <w:rFonts w:asciiTheme="minorHAnsi" w:hAnsiTheme="minorHAnsi" w:cstheme="minorHAnsi"/>
              </w:rPr>
              <w:t xml:space="preserve"> w stosunku do mnie podstawy wykluczenia z postępowania na podstawie art. 7 ust 1 pkt ………… ustawy z dnia 13 kwietnia 2022</w:t>
            </w:r>
            <w:r w:rsidR="00262626" w:rsidRPr="005E258F">
              <w:rPr>
                <w:rFonts w:asciiTheme="minorHAnsi" w:hAnsiTheme="minorHAnsi" w:cstheme="minorHAnsi"/>
              </w:rPr>
              <w:t xml:space="preserve"> </w:t>
            </w:r>
            <w:r w:rsidRPr="005E258F">
              <w:rPr>
                <w:rFonts w:asciiTheme="minorHAnsi" w:hAnsiTheme="minorHAnsi" w:cstheme="minorHAnsi"/>
              </w:rPr>
              <w:t>o szczególnych rozwiązaniach w zakresie przeciwdziałania wspieraniu agresji na Ukrainę oraz służących ochronie bezpieczeństwa narodowego (</w:t>
            </w:r>
            <w:r w:rsidRPr="005E258F">
              <w:rPr>
                <w:rFonts w:asciiTheme="minorHAnsi" w:hAnsiTheme="minorHAnsi" w:cstheme="minorHAnsi"/>
                <w:i/>
              </w:rPr>
              <w:t>podać mającą zastosowanie podstawę wykluczenia spośród wymienionych w art. 7 ust 1</w:t>
            </w:r>
            <w:r w:rsidRPr="005E258F">
              <w:rPr>
                <w:rFonts w:asciiTheme="minorHAnsi" w:hAnsiTheme="minorHAnsi" w:cstheme="minorHAnsi"/>
              </w:rPr>
              <w:t>)</w:t>
            </w:r>
          </w:p>
        </w:tc>
        <w:tc>
          <w:tcPr>
            <w:tcW w:w="708" w:type="dxa"/>
          </w:tcPr>
          <w:p w14:paraId="556ECC8D" w14:textId="77777777" w:rsidR="00F544F3" w:rsidRPr="005E258F" w:rsidRDefault="00F544F3" w:rsidP="007308F9">
            <w:pPr>
              <w:spacing w:line="240" w:lineRule="auto"/>
              <w:jc w:val="both"/>
              <w:rPr>
                <w:rFonts w:asciiTheme="minorHAnsi" w:hAnsiTheme="minorHAnsi" w:cstheme="minorHAnsi"/>
                <w:b/>
              </w:rPr>
            </w:pPr>
          </w:p>
        </w:tc>
        <w:tc>
          <w:tcPr>
            <w:tcW w:w="562" w:type="dxa"/>
          </w:tcPr>
          <w:p w14:paraId="16AA2826" w14:textId="77777777" w:rsidR="00F544F3" w:rsidRPr="005E258F" w:rsidRDefault="00F544F3" w:rsidP="007308F9">
            <w:pPr>
              <w:spacing w:line="240" w:lineRule="auto"/>
              <w:jc w:val="both"/>
              <w:rPr>
                <w:rFonts w:asciiTheme="minorHAnsi" w:hAnsiTheme="minorHAnsi" w:cstheme="minorHAnsi"/>
                <w:b/>
              </w:rPr>
            </w:pPr>
          </w:p>
        </w:tc>
      </w:tr>
      <w:tr w:rsidR="00CA39FB" w:rsidRPr="005E258F" w14:paraId="79B6A57C" w14:textId="77777777" w:rsidTr="0039121A">
        <w:tc>
          <w:tcPr>
            <w:tcW w:w="7792" w:type="dxa"/>
            <w:shd w:val="clear" w:color="auto" w:fill="D9D9D9"/>
            <w:vAlign w:val="center"/>
          </w:tcPr>
          <w:p w14:paraId="700DC781" w14:textId="77777777" w:rsidR="00F544F3" w:rsidRPr="005E258F" w:rsidRDefault="00F544F3" w:rsidP="007308F9">
            <w:pPr>
              <w:tabs>
                <w:tab w:val="left" w:leader="dot" w:pos="8931"/>
              </w:tabs>
              <w:spacing w:line="240" w:lineRule="auto"/>
              <w:rPr>
                <w:rFonts w:asciiTheme="minorHAnsi" w:hAnsiTheme="minorHAnsi" w:cstheme="minorHAnsi"/>
              </w:rPr>
            </w:pPr>
            <w:r w:rsidRPr="005E258F">
              <w:rPr>
                <w:rFonts w:asciiTheme="minorHAnsi" w:hAnsiTheme="minorHAnsi" w:cstheme="minorHAnsi"/>
                <w:b/>
              </w:rPr>
              <w:t>OŚWIADCZENIE DOTYCZĄCE PODANYCH INFORMACJI:</w:t>
            </w:r>
          </w:p>
        </w:tc>
        <w:tc>
          <w:tcPr>
            <w:tcW w:w="708" w:type="dxa"/>
            <w:shd w:val="clear" w:color="auto" w:fill="D9D9D9"/>
          </w:tcPr>
          <w:p w14:paraId="5BAB9D24" w14:textId="77777777" w:rsidR="00F544F3" w:rsidRPr="005E258F" w:rsidRDefault="00F544F3" w:rsidP="007308F9">
            <w:pPr>
              <w:spacing w:line="240" w:lineRule="auto"/>
              <w:jc w:val="both"/>
              <w:rPr>
                <w:rFonts w:asciiTheme="minorHAnsi" w:hAnsiTheme="minorHAnsi" w:cstheme="minorHAnsi"/>
                <w:b/>
              </w:rPr>
            </w:pPr>
            <w:r w:rsidRPr="005E258F">
              <w:rPr>
                <w:rFonts w:asciiTheme="minorHAnsi" w:hAnsiTheme="minorHAnsi" w:cstheme="minorHAnsi"/>
                <w:b/>
              </w:rPr>
              <w:t>TAK</w:t>
            </w:r>
          </w:p>
        </w:tc>
        <w:tc>
          <w:tcPr>
            <w:tcW w:w="562" w:type="dxa"/>
            <w:shd w:val="clear" w:color="auto" w:fill="D9D9D9"/>
          </w:tcPr>
          <w:p w14:paraId="61B862E4" w14:textId="77777777" w:rsidR="00F544F3" w:rsidRPr="005E258F" w:rsidRDefault="00F544F3" w:rsidP="007308F9">
            <w:pPr>
              <w:spacing w:line="240" w:lineRule="auto"/>
              <w:jc w:val="both"/>
              <w:rPr>
                <w:rFonts w:asciiTheme="minorHAnsi" w:hAnsiTheme="minorHAnsi" w:cstheme="minorHAnsi"/>
                <w:b/>
              </w:rPr>
            </w:pPr>
            <w:r w:rsidRPr="005E258F">
              <w:rPr>
                <w:rFonts w:asciiTheme="minorHAnsi" w:hAnsiTheme="minorHAnsi" w:cstheme="minorHAnsi"/>
                <w:b/>
              </w:rPr>
              <w:t>NIE</w:t>
            </w:r>
          </w:p>
        </w:tc>
      </w:tr>
      <w:tr w:rsidR="00F544F3" w:rsidRPr="005E258F" w14:paraId="74987DA4" w14:textId="77777777" w:rsidTr="0039121A">
        <w:tc>
          <w:tcPr>
            <w:tcW w:w="7792" w:type="dxa"/>
            <w:vAlign w:val="center"/>
          </w:tcPr>
          <w:p w14:paraId="6EF76C06" w14:textId="77777777" w:rsidR="00F544F3" w:rsidRPr="005E258F" w:rsidRDefault="00F544F3" w:rsidP="007308F9">
            <w:pPr>
              <w:tabs>
                <w:tab w:val="left" w:leader="dot" w:pos="8931"/>
              </w:tabs>
              <w:spacing w:line="240" w:lineRule="auto"/>
              <w:rPr>
                <w:rFonts w:asciiTheme="minorHAnsi" w:hAnsiTheme="minorHAnsi" w:cstheme="minorHAnsi"/>
              </w:rPr>
            </w:pPr>
            <w:r w:rsidRPr="005E258F">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tc>
        <w:tc>
          <w:tcPr>
            <w:tcW w:w="708" w:type="dxa"/>
          </w:tcPr>
          <w:p w14:paraId="24F80443" w14:textId="77777777" w:rsidR="00F544F3" w:rsidRPr="005E258F" w:rsidRDefault="00F544F3" w:rsidP="007308F9">
            <w:pPr>
              <w:spacing w:line="240" w:lineRule="auto"/>
              <w:jc w:val="both"/>
              <w:rPr>
                <w:rFonts w:asciiTheme="minorHAnsi" w:hAnsiTheme="minorHAnsi" w:cstheme="minorHAnsi"/>
                <w:b/>
              </w:rPr>
            </w:pPr>
          </w:p>
        </w:tc>
        <w:tc>
          <w:tcPr>
            <w:tcW w:w="562" w:type="dxa"/>
          </w:tcPr>
          <w:p w14:paraId="59C84F56" w14:textId="77777777" w:rsidR="00F544F3" w:rsidRPr="005E258F" w:rsidRDefault="00F544F3" w:rsidP="007308F9">
            <w:pPr>
              <w:spacing w:line="240" w:lineRule="auto"/>
              <w:jc w:val="both"/>
              <w:rPr>
                <w:rFonts w:asciiTheme="minorHAnsi" w:hAnsiTheme="minorHAnsi" w:cstheme="minorHAnsi"/>
                <w:b/>
              </w:rPr>
            </w:pPr>
          </w:p>
        </w:tc>
      </w:tr>
    </w:tbl>
    <w:p w14:paraId="1918EFE5" w14:textId="77777777" w:rsidR="008A010B" w:rsidRPr="005E258F" w:rsidRDefault="008A010B" w:rsidP="007308F9">
      <w:pPr>
        <w:spacing w:line="240" w:lineRule="auto"/>
        <w:jc w:val="both"/>
        <w:rPr>
          <w:rFonts w:asciiTheme="minorHAnsi" w:hAnsiTheme="minorHAnsi" w:cstheme="minorHAnsi"/>
          <w:b/>
        </w:rPr>
      </w:pPr>
    </w:p>
    <w:p w14:paraId="6CB7ECA5" w14:textId="77777777" w:rsidR="008A010B" w:rsidRPr="005E258F" w:rsidRDefault="008A010B" w:rsidP="007308F9">
      <w:pPr>
        <w:spacing w:line="240" w:lineRule="auto"/>
        <w:rPr>
          <w:rFonts w:asciiTheme="minorHAnsi" w:hAnsiTheme="minorHAnsi" w:cstheme="minorHAnsi"/>
          <w:kern w:val="22"/>
        </w:rPr>
      </w:pPr>
    </w:p>
    <w:p w14:paraId="66FE6894" w14:textId="77777777" w:rsidR="008A010B" w:rsidRPr="005E258F" w:rsidRDefault="008A010B" w:rsidP="007308F9">
      <w:pPr>
        <w:spacing w:line="240" w:lineRule="auto"/>
        <w:ind w:left="4860"/>
        <w:jc w:val="right"/>
        <w:rPr>
          <w:rFonts w:asciiTheme="minorHAnsi" w:hAnsiTheme="minorHAnsi" w:cstheme="minorHAnsi"/>
          <w:kern w:val="22"/>
        </w:rPr>
      </w:pPr>
    </w:p>
    <w:p w14:paraId="48FEF2AC" w14:textId="77777777" w:rsidR="008A010B" w:rsidRPr="005E258F" w:rsidRDefault="008A010B" w:rsidP="007308F9">
      <w:pPr>
        <w:spacing w:line="240" w:lineRule="auto"/>
        <w:ind w:left="4860"/>
        <w:jc w:val="right"/>
        <w:rPr>
          <w:rFonts w:asciiTheme="minorHAnsi" w:hAnsiTheme="minorHAnsi" w:cstheme="minorHAnsi"/>
          <w:kern w:val="22"/>
        </w:rPr>
      </w:pPr>
      <w:r w:rsidRPr="005E258F">
        <w:rPr>
          <w:rFonts w:asciiTheme="minorHAnsi" w:hAnsiTheme="minorHAnsi" w:cstheme="minorHAnsi"/>
          <w:kern w:val="22"/>
        </w:rPr>
        <w:t>……………</w:t>
      </w:r>
      <w:r w:rsidR="00964C14" w:rsidRPr="005E258F">
        <w:rPr>
          <w:rFonts w:asciiTheme="minorHAnsi" w:hAnsiTheme="minorHAnsi" w:cstheme="minorHAnsi"/>
          <w:kern w:val="22"/>
        </w:rPr>
        <w:t>……….</w:t>
      </w:r>
      <w:r w:rsidRPr="005E258F">
        <w:rPr>
          <w:rFonts w:asciiTheme="minorHAnsi" w:hAnsiTheme="minorHAnsi" w:cstheme="minorHAnsi"/>
          <w:kern w:val="22"/>
        </w:rPr>
        <w:t>..……………………………………………</w:t>
      </w:r>
    </w:p>
    <w:p w14:paraId="77B08274" w14:textId="77777777" w:rsidR="00964C14" w:rsidRPr="005E258F" w:rsidRDefault="008A010B" w:rsidP="007308F9">
      <w:pPr>
        <w:spacing w:line="240" w:lineRule="auto"/>
        <w:ind w:left="4860"/>
        <w:jc w:val="center"/>
        <w:rPr>
          <w:rFonts w:asciiTheme="minorHAnsi" w:hAnsiTheme="minorHAnsi" w:cstheme="minorHAnsi"/>
          <w:kern w:val="22"/>
        </w:rPr>
      </w:pPr>
      <w:r w:rsidRPr="005E258F">
        <w:rPr>
          <w:rFonts w:asciiTheme="minorHAnsi" w:hAnsiTheme="minorHAnsi" w:cstheme="minorHAnsi"/>
          <w:kern w:val="22"/>
        </w:rPr>
        <w:t>(Kwalifikowany podpis elektroniczny/</w:t>
      </w:r>
    </w:p>
    <w:p w14:paraId="49899167" w14:textId="77777777" w:rsidR="00964C14" w:rsidRPr="005E258F" w:rsidRDefault="008A010B" w:rsidP="007308F9">
      <w:pPr>
        <w:spacing w:line="240" w:lineRule="auto"/>
        <w:ind w:left="4860"/>
        <w:jc w:val="center"/>
        <w:rPr>
          <w:rFonts w:asciiTheme="minorHAnsi" w:hAnsiTheme="minorHAnsi" w:cstheme="minorHAnsi"/>
          <w:kern w:val="22"/>
        </w:rPr>
      </w:pPr>
      <w:r w:rsidRPr="005E258F">
        <w:rPr>
          <w:rFonts w:asciiTheme="minorHAnsi" w:hAnsiTheme="minorHAnsi" w:cstheme="minorHAnsi"/>
          <w:kern w:val="22"/>
        </w:rPr>
        <w:t xml:space="preserve">podpis zaufany lub podpis osobisty </w:t>
      </w:r>
    </w:p>
    <w:p w14:paraId="3D9C0099" w14:textId="77777777" w:rsidR="008A010B" w:rsidRPr="005E258F" w:rsidRDefault="008A010B" w:rsidP="007308F9">
      <w:pPr>
        <w:spacing w:line="240" w:lineRule="auto"/>
        <w:ind w:left="4860"/>
        <w:jc w:val="center"/>
        <w:rPr>
          <w:rFonts w:asciiTheme="minorHAnsi" w:hAnsiTheme="minorHAnsi" w:cstheme="minorHAnsi"/>
        </w:rPr>
      </w:pPr>
      <w:r w:rsidRPr="005E258F">
        <w:rPr>
          <w:rFonts w:asciiTheme="minorHAnsi" w:hAnsiTheme="minorHAnsi" w:cstheme="minorHAnsi"/>
          <w:kern w:val="22"/>
        </w:rPr>
        <w:t>osoby upoważnionej)</w:t>
      </w:r>
    </w:p>
    <w:p w14:paraId="24CFC1CE" w14:textId="77777777" w:rsidR="002B0103" w:rsidRPr="005E258F" w:rsidRDefault="002B0103" w:rsidP="007308F9">
      <w:pPr>
        <w:spacing w:line="240" w:lineRule="auto"/>
        <w:jc w:val="center"/>
        <w:rPr>
          <w:rFonts w:asciiTheme="minorHAnsi" w:hAnsiTheme="minorHAnsi" w:cstheme="minorHAnsi"/>
          <w:b/>
        </w:rPr>
      </w:pPr>
    </w:p>
    <w:p w14:paraId="514AB59B" w14:textId="77777777" w:rsidR="00F544F3" w:rsidRPr="005E258F" w:rsidRDefault="00F544F3" w:rsidP="007308F9">
      <w:pPr>
        <w:spacing w:line="240" w:lineRule="auto"/>
        <w:rPr>
          <w:rFonts w:asciiTheme="minorHAnsi" w:hAnsiTheme="minorHAnsi" w:cstheme="minorHAnsi"/>
        </w:rPr>
        <w:sectPr w:rsidR="00F544F3" w:rsidRPr="005E258F" w:rsidSect="00CB7391">
          <w:headerReference w:type="first" r:id="rId32"/>
          <w:pgSz w:w="11906" w:h="16838"/>
          <w:pgMar w:top="1417" w:right="1417" w:bottom="1417" w:left="1417" w:header="708" w:footer="459" w:gutter="0"/>
          <w:cols w:space="708"/>
          <w:titlePg/>
          <w:docGrid w:linePitch="360"/>
        </w:sectPr>
      </w:pPr>
    </w:p>
    <w:p w14:paraId="3A25D6DF" w14:textId="77777777" w:rsidR="00F544F3" w:rsidRPr="005E258F" w:rsidRDefault="00F544F3" w:rsidP="007308F9">
      <w:pPr>
        <w:pStyle w:val="Nagwek2"/>
        <w:spacing w:before="0" w:line="240" w:lineRule="auto"/>
        <w:rPr>
          <w:rFonts w:asciiTheme="minorHAnsi" w:hAnsiTheme="minorHAnsi" w:cstheme="minorHAnsi"/>
          <w:szCs w:val="22"/>
        </w:rPr>
      </w:pPr>
      <w:bookmarkStart w:id="23" w:name="_Toc177456789"/>
      <w:bookmarkStart w:id="24" w:name="_Toc226451374"/>
      <w:r w:rsidRPr="005E258F">
        <w:rPr>
          <w:rFonts w:asciiTheme="minorHAnsi" w:hAnsiTheme="minorHAnsi" w:cstheme="minorHAnsi"/>
          <w:szCs w:val="22"/>
        </w:rPr>
        <w:lastRenderedPageBreak/>
        <w:t>Załącznik 6 – Oświadczenie podwykonawcy</w:t>
      </w:r>
      <w:bookmarkEnd w:id="23"/>
      <w:bookmarkEnd w:id="24"/>
    </w:p>
    <w:p w14:paraId="58B10180" w14:textId="77777777" w:rsidR="00F544F3" w:rsidRPr="005E258F" w:rsidRDefault="00F544F3" w:rsidP="007308F9">
      <w:pPr>
        <w:spacing w:line="240" w:lineRule="auto"/>
        <w:jc w:val="center"/>
        <w:rPr>
          <w:rFonts w:asciiTheme="minorHAnsi" w:hAnsiTheme="minorHAnsi" w:cstheme="minorHAnsi"/>
          <w:b/>
          <w:u w:val="single"/>
        </w:rPr>
      </w:pPr>
    </w:p>
    <w:p w14:paraId="19937933" w14:textId="77777777" w:rsidR="00F544F3" w:rsidRPr="005E258F" w:rsidRDefault="00F544F3" w:rsidP="007308F9">
      <w:pPr>
        <w:spacing w:line="240" w:lineRule="auto"/>
        <w:jc w:val="center"/>
        <w:rPr>
          <w:rFonts w:asciiTheme="minorHAnsi" w:hAnsiTheme="minorHAnsi" w:cstheme="minorHAnsi"/>
          <w:b/>
          <w:u w:val="single"/>
        </w:rPr>
      </w:pPr>
      <w:r w:rsidRPr="005E258F">
        <w:rPr>
          <w:rFonts w:asciiTheme="minorHAnsi" w:hAnsiTheme="minorHAnsi" w:cstheme="minorHAnsi"/>
          <w:b/>
          <w:u w:val="single"/>
        </w:rPr>
        <w:t xml:space="preserve">OŚWIADCZENIE PODWYKONAWCY </w:t>
      </w:r>
    </w:p>
    <w:p w14:paraId="499D4A01" w14:textId="77777777" w:rsidR="00F544F3" w:rsidRPr="005E258F" w:rsidRDefault="00F544F3" w:rsidP="007308F9">
      <w:pPr>
        <w:spacing w:line="240" w:lineRule="auto"/>
        <w:jc w:val="center"/>
        <w:rPr>
          <w:rFonts w:asciiTheme="minorHAnsi" w:hAnsiTheme="minorHAnsi" w:cstheme="minorHAnsi"/>
        </w:rPr>
      </w:pPr>
    </w:p>
    <w:p w14:paraId="322CF636" w14:textId="77777777" w:rsidR="00F544F3" w:rsidRPr="005E258F" w:rsidRDefault="00F544F3" w:rsidP="007308F9">
      <w:pPr>
        <w:spacing w:line="240" w:lineRule="auto"/>
        <w:jc w:val="center"/>
        <w:rPr>
          <w:rFonts w:asciiTheme="minorHAnsi" w:hAnsiTheme="minorHAnsi" w:cstheme="minorHAnsi"/>
        </w:rPr>
      </w:pPr>
    </w:p>
    <w:p w14:paraId="01EE3409" w14:textId="77777777" w:rsidR="00F544F3" w:rsidRPr="005E258F" w:rsidRDefault="00F544F3" w:rsidP="007308F9">
      <w:pPr>
        <w:spacing w:line="240" w:lineRule="auto"/>
        <w:jc w:val="both"/>
        <w:rPr>
          <w:rFonts w:asciiTheme="minorHAnsi" w:hAnsiTheme="minorHAnsi" w:cstheme="minorHAnsi"/>
        </w:rPr>
      </w:pPr>
      <w:r w:rsidRPr="005E258F">
        <w:rPr>
          <w:rFonts w:asciiTheme="minorHAnsi" w:hAnsiTheme="minorHAnsi" w:cstheme="minorHAnsi"/>
        </w:rPr>
        <w:t>Działając w imieniu podwykonawcy:</w:t>
      </w:r>
    </w:p>
    <w:p w14:paraId="2A4EFC83" w14:textId="77777777" w:rsidR="00F544F3" w:rsidRPr="005E258F" w:rsidRDefault="00F544F3" w:rsidP="007308F9">
      <w:pPr>
        <w:tabs>
          <w:tab w:val="left" w:leader="dot" w:pos="8505"/>
        </w:tabs>
        <w:spacing w:line="240" w:lineRule="auto"/>
        <w:jc w:val="both"/>
        <w:rPr>
          <w:rFonts w:asciiTheme="minorHAnsi" w:hAnsiTheme="minorHAnsi" w:cstheme="minorHAnsi"/>
        </w:rPr>
      </w:pPr>
      <w:r w:rsidRPr="005E258F">
        <w:rPr>
          <w:rFonts w:asciiTheme="minorHAnsi" w:hAnsiTheme="minorHAnsi" w:cstheme="minorHAnsi"/>
        </w:rPr>
        <w:t>Nazwa:</w:t>
      </w:r>
      <w:r w:rsidRPr="005E258F">
        <w:rPr>
          <w:rFonts w:asciiTheme="minorHAnsi" w:hAnsiTheme="minorHAnsi" w:cstheme="minorHAnsi"/>
        </w:rPr>
        <w:tab/>
      </w:r>
    </w:p>
    <w:p w14:paraId="3339ECC2" w14:textId="77777777" w:rsidR="00F544F3" w:rsidRPr="005E258F" w:rsidRDefault="00F544F3" w:rsidP="007308F9">
      <w:pPr>
        <w:tabs>
          <w:tab w:val="left" w:leader="dot" w:pos="8505"/>
        </w:tabs>
        <w:spacing w:line="240" w:lineRule="auto"/>
        <w:jc w:val="both"/>
        <w:rPr>
          <w:rFonts w:asciiTheme="minorHAnsi" w:hAnsiTheme="minorHAnsi" w:cstheme="minorHAnsi"/>
        </w:rPr>
      </w:pPr>
      <w:r w:rsidRPr="005E258F">
        <w:rPr>
          <w:rFonts w:asciiTheme="minorHAnsi" w:hAnsiTheme="minorHAnsi" w:cstheme="minorHAnsi"/>
        </w:rPr>
        <w:t>Adres:</w:t>
      </w:r>
      <w:r w:rsidRPr="005E258F">
        <w:rPr>
          <w:rFonts w:asciiTheme="minorHAnsi" w:hAnsiTheme="minorHAnsi" w:cstheme="minorHAnsi"/>
        </w:rPr>
        <w:tab/>
      </w:r>
    </w:p>
    <w:p w14:paraId="503C9DAD" w14:textId="77777777" w:rsidR="00F544F3" w:rsidRPr="005E258F" w:rsidRDefault="00F544F3" w:rsidP="007308F9">
      <w:pPr>
        <w:tabs>
          <w:tab w:val="left" w:leader="dot" w:pos="8505"/>
        </w:tabs>
        <w:spacing w:line="240" w:lineRule="auto"/>
        <w:jc w:val="both"/>
        <w:rPr>
          <w:rFonts w:asciiTheme="minorHAnsi" w:hAnsiTheme="minorHAnsi" w:cstheme="minorHAnsi"/>
        </w:rPr>
      </w:pPr>
      <w:r w:rsidRPr="005E258F">
        <w:rPr>
          <w:rFonts w:asciiTheme="minorHAnsi" w:hAnsiTheme="minorHAnsi" w:cstheme="minorHAnsi"/>
        </w:rPr>
        <w:t>NIP:</w:t>
      </w:r>
      <w:r w:rsidRPr="005E258F">
        <w:rPr>
          <w:rFonts w:asciiTheme="minorHAnsi" w:hAnsiTheme="minorHAnsi" w:cstheme="minorHAnsi"/>
        </w:rPr>
        <w:tab/>
      </w:r>
    </w:p>
    <w:p w14:paraId="4079CF76" w14:textId="77777777" w:rsidR="00F544F3" w:rsidRPr="005E258F" w:rsidRDefault="00F544F3" w:rsidP="007308F9">
      <w:pPr>
        <w:tabs>
          <w:tab w:val="left" w:leader="dot" w:pos="8505"/>
        </w:tabs>
        <w:spacing w:line="240" w:lineRule="auto"/>
        <w:jc w:val="both"/>
        <w:rPr>
          <w:rFonts w:asciiTheme="minorHAnsi" w:hAnsiTheme="minorHAnsi" w:cstheme="minorHAnsi"/>
        </w:rPr>
      </w:pPr>
      <w:r w:rsidRPr="005E258F">
        <w:rPr>
          <w:rFonts w:asciiTheme="minorHAnsi" w:hAnsiTheme="minorHAnsi" w:cstheme="minorHAnsi"/>
        </w:rPr>
        <w:t>Regon:</w:t>
      </w:r>
      <w:r w:rsidRPr="005E258F">
        <w:rPr>
          <w:rFonts w:asciiTheme="minorHAnsi" w:hAnsiTheme="minorHAnsi" w:cstheme="minorHAnsi"/>
        </w:rPr>
        <w:tab/>
      </w:r>
    </w:p>
    <w:p w14:paraId="1C18C500" w14:textId="77777777" w:rsidR="00F544F3" w:rsidRPr="005E258F" w:rsidRDefault="00F544F3" w:rsidP="007308F9">
      <w:pPr>
        <w:tabs>
          <w:tab w:val="left" w:leader="dot" w:pos="8505"/>
        </w:tabs>
        <w:spacing w:line="240" w:lineRule="auto"/>
        <w:jc w:val="both"/>
        <w:rPr>
          <w:rFonts w:asciiTheme="minorHAnsi" w:hAnsiTheme="minorHAnsi" w:cstheme="minorHAnsi"/>
        </w:rPr>
      </w:pPr>
      <w:r w:rsidRPr="005E258F">
        <w:rPr>
          <w:rFonts w:asciiTheme="minorHAnsi" w:hAnsiTheme="minorHAnsi" w:cstheme="minorHAnsi"/>
        </w:rPr>
        <w:t>w związku z faktem, iż wykonawca zamierza powierzyć nam wykonanie części przedmiotowego zamówienia, na potrzeby niniejszego postępowania oświadczam, co następuje:</w:t>
      </w:r>
    </w:p>
    <w:p w14:paraId="7D4A5063" w14:textId="77777777" w:rsidR="00F544F3" w:rsidRPr="005E258F" w:rsidRDefault="00F544F3" w:rsidP="007308F9">
      <w:pPr>
        <w:tabs>
          <w:tab w:val="left" w:leader="dot" w:pos="8505"/>
        </w:tabs>
        <w:spacing w:line="240" w:lineRule="auto"/>
        <w:jc w:val="both"/>
        <w:rPr>
          <w:rFonts w:asciiTheme="minorHAnsi" w:hAnsiTheme="minorHAnsi" w:cstheme="minorHAnsi"/>
        </w:rPr>
      </w:pPr>
    </w:p>
    <w:p w14:paraId="26FAD96E" w14:textId="77777777" w:rsidR="00F544F3" w:rsidRPr="005E258F" w:rsidRDefault="00F544F3" w:rsidP="007308F9">
      <w:pPr>
        <w:spacing w:line="240" w:lineRule="auto"/>
        <w:jc w:val="right"/>
        <w:rPr>
          <w:rFonts w:asciiTheme="minorHAnsi" w:hAnsiTheme="minorHAnsi" w:cstheme="minorHAnsi"/>
          <w:b/>
          <w:i/>
        </w:rPr>
      </w:pPr>
      <w:r w:rsidRPr="005E258F">
        <w:rPr>
          <w:rFonts w:asciiTheme="minorHAnsi" w:hAnsiTheme="minorHAnsi" w:cstheme="minorHAnsi"/>
          <w:b/>
          <w:i/>
        </w:rPr>
        <w:t>/Zaznaczyć właściwe pole/</w:t>
      </w:r>
    </w:p>
    <w:tbl>
      <w:tblPr>
        <w:tblStyle w:val="Tabela-Siatka1"/>
        <w:tblW w:w="0" w:type="auto"/>
        <w:tblLayout w:type="fixed"/>
        <w:tblLook w:val="04A0" w:firstRow="1" w:lastRow="0" w:firstColumn="1" w:lastColumn="0" w:noHBand="0" w:noVBand="1"/>
      </w:tblPr>
      <w:tblGrid>
        <w:gridCol w:w="7792"/>
        <w:gridCol w:w="708"/>
        <w:gridCol w:w="562"/>
      </w:tblGrid>
      <w:tr w:rsidR="00CA39FB" w:rsidRPr="005E258F" w14:paraId="6522DBC6" w14:textId="77777777" w:rsidTr="0039121A">
        <w:tc>
          <w:tcPr>
            <w:tcW w:w="7792" w:type="dxa"/>
            <w:shd w:val="clear" w:color="auto" w:fill="D9D9D9"/>
          </w:tcPr>
          <w:p w14:paraId="0074275C" w14:textId="77777777" w:rsidR="00F544F3" w:rsidRPr="005E258F" w:rsidRDefault="00F544F3" w:rsidP="007308F9">
            <w:pPr>
              <w:spacing w:line="240" w:lineRule="auto"/>
              <w:jc w:val="both"/>
              <w:rPr>
                <w:rFonts w:asciiTheme="minorHAnsi" w:hAnsiTheme="minorHAnsi" w:cstheme="minorHAnsi"/>
                <w:b/>
              </w:rPr>
            </w:pPr>
            <w:r w:rsidRPr="005E258F">
              <w:rPr>
                <w:rFonts w:asciiTheme="minorHAnsi" w:hAnsiTheme="minorHAnsi" w:cstheme="minorHAnsi"/>
                <w:b/>
              </w:rPr>
              <w:t>OŚWIADCZENIA DOTYCZĄCE PODWYKONAWCY:</w:t>
            </w:r>
          </w:p>
        </w:tc>
        <w:tc>
          <w:tcPr>
            <w:tcW w:w="708" w:type="dxa"/>
            <w:shd w:val="clear" w:color="auto" w:fill="D9D9D9"/>
          </w:tcPr>
          <w:p w14:paraId="03169219" w14:textId="77777777" w:rsidR="00F544F3" w:rsidRPr="005E258F" w:rsidRDefault="00F544F3" w:rsidP="007308F9">
            <w:pPr>
              <w:spacing w:line="240" w:lineRule="auto"/>
              <w:jc w:val="both"/>
              <w:rPr>
                <w:rFonts w:asciiTheme="minorHAnsi" w:hAnsiTheme="minorHAnsi" w:cstheme="minorHAnsi"/>
                <w:b/>
              </w:rPr>
            </w:pPr>
            <w:r w:rsidRPr="005E258F">
              <w:rPr>
                <w:rFonts w:asciiTheme="minorHAnsi" w:hAnsiTheme="minorHAnsi" w:cstheme="minorHAnsi"/>
                <w:b/>
              </w:rPr>
              <w:t>TAK</w:t>
            </w:r>
          </w:p>
        </w:tc>
        <w:tc>
          <w:tcPr>
            <w:tcW w:w="562" w:type="dxa"/>
            <w:shd w:val="clear" w:color="auto" w:fill="D9D9D9"/>
          </w:tcPr>
          <w:p w14:paraId="13EF79DD" w14:textId="77777777" w:rsidR="00F544F3" w:rsidRPr="005E258F" w:rsidRDefault="00F544F3" w:rsidP="007308F9">
            <w:pPr>
              <w:spacing w:line="240" w:lineRule="auto"/>
              <w:jc w:val="both"/>
              <w:rPr>
                <w:rFonts w:asciiTheme="minorHAnsi" w:hAnsiTheme="minorHAnsi" w:cstheme="minorHAnsi"/>
                <w:b/>
              </w:rPr>
            </w:pPr>
            <w:r w:rsidRPr="005E258F">
              <w:rPr>
                <w:rFonts w:asciiTheme="minorHAnsi" w:hAnsiTheme="minorHAnsi" w:cstheme="minorHAnsi"/>
                <w:b/>
              </w:rPr>
              <w:t>NIE</w:t>
            </w:r>
          </w:p>
        </w:tc>
      </w:tr>
      <w:tr w:rsidR="00CA39FB" w:rsidRPr="005E258F" w14:paraId="4925A0B5" w14:textId="77777777" w:rsidTr="0039121A">
        <w:trPr>
          <w:trHeight w:val="481"/>
        </w:trPr>
        <w:tc>
          <w:tcPr>
            <w:tcW w:w="7792" w:type="dxa"/>
            <w:vAlign w:val="center"/>
          </w:tcPr>
          <w:p w14:paraId="05562D3D" w14:textId="77777777" w:rsidR="00F544F3" w:rsidRPr="005E258F" w:rsidRDefault="00F544F3" w:rsidP="007308F9">
            <w:pPr>
              <w:spacing w:line="240" w:lineRule="auto"/>
              <w:rPr>
                <w:rFonts w:asciiTheme="minorHAnsi" w:hAnsiTheme="minorHAnsi" w:cstheme="minorHAnsi"/>
                <w:b/>
              </w:rPr>
            </w:pPr>
            <w:r w:rsidRPr="005E258F">
              <w:rPr>
                <w:rFonts w:asciiTheme="minorHAnsi" w:hAnsiTheme="minorHAnsi" w:cstheme="minorHAnsi"/>
              </w:rPr>
              <w:t>Oświadczam, że nie podlegam wykluczeniu z postępowania na podstawie art. 108 ust 1 ustawy PZP</w:t>
            </w:r>
          </w:p>
        </w:tc>
        <w:tc>
          <w:tcPr>
            <w:tcW w:w="708" w:type="dxa"/>
          </w:tcPr>
          <w:p w14:paraId="561220FA" w14:textId="77777777" w:rsidR="00F544F3" w:rsidRPr="005E258F" w:rsidRDefault="00F544F3" w:rsidP="007308F9">
            <w:pPr>
              <w:spacing w:line="240" w:lineRule="auto"/>
              <w:jc w:val="both"/>
              <w:rPr>
                <w:rFonts w:asciiTheme="minorHAnsi" w:hAnsiTheme="minorHAnsi" w:cstheme="minorHAnsi"/>
                <w:b/>
              </w:rPr>
            </w:pPr>
          </w:p>
        </w:tc>
        <w:tc>
          <w:tcPr>
            <w:tcW w:w="562" w:type="dxa"/>
          </w:tcPr>
          <w:p w14:paraId="1087E9EB" w14:textId="77777777" w:rsidR="00F544F3" w:rsidRPr="005E258F" w:rsidRDefault="00F544F3" w:rsidP="007308F9">
            <w:pPr>
              <w:spacing w:line="240" w:lineRule="auto"/>
              <w:jc w:val="both"/>
              <w:rPr>
                <w:rFonts w:asciiTheme="minorHAnsi" w:hAnsiTheme="minorHAnsi" w:cstheme="minorHAnsi"/>
                <w:b/>
              </w:rPr>
            </w:pPr>
          </w:p>
        </w:tc>
      </w:tr>
      <w:tr w:rsidR="00CA39FB" w:rsidRPr="005E258F" w14:paraId="07DC57F6" w14:textId="77777777" w:rsidTr="0039121A">
        <w:trPr>
          <w:trHeight w:val="417"/>
        </w:trPr>
        <w:tc>
          <w:tcPr>
            <w:tcW w:w="7792" w:type="dxa"/>
            <w:vAlign w:val="center"/>
          </w:tcPr>
          <w:p w14:paraId="43930C68" w14:textId="77777777" w:rsidR="00F544F3" w:rsidRPr="005E258F" w:rsidRDefault="00F544F3" w:rsidP="007308F9">
            <w:pPr>
              <w:spacing w:line="240" w:lineRule="auto"/>
              <w:rPr>
                <w:rFonts w:asciiTheme="minorHAnsi" w:hAnsiTheme="minorHAnsi" w:cstheme="minorHAnsi"/>
              </w:rPr>
            </w:pPr>
            <w:r w:rsidRPr="005E258F">
              <w:rPr>
                <w:rFonts w:asciiTheme="minorHAnsi" w:hAnsiTheme="minorHAnsi" w:cstheme="minorHAnsi"/>
              </w:rPr>
              <w:t>Oświadczam, że nie podlegam wykluczeniu z postępowania na podstawie art. 109 ustawy PZP</w:t>
            </w:r>
          </w:p>
        </w:tc>
        <w:tc>
          <w:tcPr>
            <w:tcW w:w="708" w:type="dxa"/>
          </w:tcPr>
          <w:p w14:paraId="7B4FC4A6" w14:textId="77777777" w:rsidR="00F544F3" w:rsidRPr="005E258F" w:rsidRDefault="00F544F3" w:rsidP="007308F9">
            <w:pPr>
              <w:spacing w:line="240" w:lineRule="auto"/>
              <w:jc w:val="both"/>
              <w:rPr>
                <w:rFonts w:asciiTheme="minorHAnsi" w:hAnsiTheme="minorHAnsi" w:cstheme="minorHAnsi"/>
                <w:b/>
              </w:rPr>
            </w:pPr>
          </w:p>
        </w:tc>
        <w:tc>
          <w:tcPr>
            <w:tcW w:w="562" w:type="dxa"/>
          </w:tcPr>
          <w:p w14:paraId="3E381076" w14:textId="77777777" w:rsidR="00F544F3" w:rsidRPr="005E258F" w:rsidRDefault="00F544F3" w:rsidP="007308F9">
            <w:pPr>
              <w:spacing w:line="240" w:lineRule="auto"/>
              <w:jc w:val="both"/>
              <w:rPr>
                <w:rFonts w:asciiTheme="minorHAnsi" w:hAnsiTheme="minorHAnsi" w:cstheme="minorHAnsi"/>
                <w:b/>
              </w:rPr>
            </w:pPr>
          </w:p>
        </w:tc>
      </w:tr>
      <w:tr w:rsidR="00CA39FB" w:rsidRPr="005E258F" w14:paraId="7BA44060" w14:textId="77777777" w:rsidTr="0039121A">
        <w:tc>
          <w:tcPr>
            <w:tcW w:w="7792" w:type="dxa"/>
            <w:tcBorders>
              <w:top w:val="single" w:sz="4" w:space="0" w:color="auto"/>
            </w:tcBorders>
            <w:vAlign w:val="center"/>
          </w:tcPr>
          <w:p w14:paraId="2B272AB8" w14:textId="77777777" w:rsidR="00F544F3" w:rsidRPr="005E258F" w:rsidRDefault="00F544F3" w:rsidP="007308F9">
            <w:pPr>
              <w:tabs>
                <w:tab w:val="left" w:leader="dot" w:pos="8931"/>
              </w:tabs>
              <w:spacing w:line="240" w:lineRule="auto"/>
              <w:rPr>
                <w:rFonts w:asciiTheme="minorHAnsi" w:hAnsiTheme="minorHAnsi" w:cstheme="minorHAnsi"/>
              </w:rPr>
            </w:pPr>
            <w:r w:rsidRPr="005E258F">
              <w:rPr>
                <w:rFonts w:asciiTheme="minorHAnsi" w:hAnsiTheme="minorHAnsi" w:cstheme="minorHAnsi"/>
              </w:rPr>
              <w:t xml:space="preserve">Oświadczam, że </w:t>
            </w:r>
            <w:r w:rsidRPr="005E258F">
              <w:rPr>
                <w:rFonts w:asciiTheme="minorHAnsi" w:hAnsiTheme="minorHAnsi" w:cstheme="minorHAnsi"/>
                <w:b/>
              </w:rPr>
              <w:t>zachodzą</w:t>
            </w:r>
            <w:r w:rsidRPr="005E258F">
              <w:rPr>
                <w:rFonts w:asciiTheme="minorHAnsi" w:hAnsiTheme="minorHAnsi" w:cstheme="minorHAnsi"/>
              </w:rPr>
              <w:t xml:space="preserve"> w stosunku do mnie podstawy wykluczenia z postępowania na podstawie art. …………. ustawy Pzp (</w:t>
            </w:r>
            <w:r w:rsidRPr="005E258F">
              <w:rPr>
                <w:rFonts w:asciiTheme="minorHAnsi" w:hAnsiTheme="minorHAnsi" w:cstheme="minorHAnsi"/>
                <w:i/>
              </w:rPr>
              <w:t>podać mającą zastosowanie podstawę wykluczenia spośród wymienionych w art. 108 ust 1, lub art. 109 ustawy PZP</w:t>
            </w:r>
            <w:r w:rsidRPr="005E258F">
              <w:rPr>
                <w:rFonts w:asciiTheme="minorHAnsi" w:hAnsiTheme="minorHAnsi" w:cstheme="minorHAnsi"/>
              </w:rPr>
              <w:t>). Jednocześnie oświadczam, że w związku z ww. okolicznością, na podstawie art. 110 ust. 2 ustawy PZP podjąłem następujące środki naprawcze:</w:t>
            </w:r>
          </w:p>
          <w:p w14:paraId="189EB115" w14:textId="77777777" w:rsidR="00F544F3" w:rsidRPr="005E258F" w:rsidRDefault="00F544F3" w:rsidP="007308F9">
            <w:pPr>
              <w:tabs>
                <w:tab w:val="left" w:leader="dot" w:pos="7967"/>
              </w:tabs>
              <w:spacing w:line="240" w:lineRule="auto"/>
              <w:rPr>
                <w:rFonts w:asciiTheme="minorHAnsi" w:hAnsiTheme="minorHAnsi" w:cstheme="minorHAnsi"/>
              </w:rPr>
            </w:pPr>
            <w:r w:rsidRPr="005E258F">
              <w:rPr>
                <w:rFonts w:asciiTheme="minorHAnsi" w:hAnsiTheme="minorHAnsi" w:cstheme="minorHAnsi"/>
              </w:rPr>
              <w:tab/>
            </w:r>
            <w:r w:rsidRPr="005E258F">
              <w:rPr>
                <w:rFonts w:asciiTheme="minorHAnsi" w:hAnsiTheme="minorHAnsi" w:cstheme="minorHAnsi"/>
              </w:rPr>
              <w:tab/>
            </w:r>
          </w:p>
          <w:p w14:paraId="1AFC3D1C" w14:textId="77777777" w:rsidR="00F544F3" w:rsidRPr="005E258F" w:rsidRDefault="00F544F3" w:rsidP="007308F9">
            <w:pPr>
              <w:spacing w:line="240" w:lineRule="auto"/>
              <w:rPr>
                <w:rFonts w:asciiTheme="minorHAnsi" w:hAnsiTheme="minorHAnsi" w:cstheme="minorHAnsi"/>
              </w:rPr>
            </w:pPr>
          </w:p>
        </w:tc>
        <w:tc>
          <w:tcPr>
            <w:tcW w:w="708" w:type="dxa"/>
            <w:tcBorders>
              <w:top w:val="single" w:sz="4" w:space="0" w:color="auto"/>
            </w:tcBorders>
          </w:tcPr>
          <w:p w14:paraId="59C123C7" w14:textId="77777777" w:rsidR="00F544F3" w:rsidRPr="005E258F" w:rsidRDefault="00F544F3" w:rsidP="007308F9">
            <w:pPr>
              <w:spacing w:line="240" w:lineRule="auto"/>
              <w:jc w:val="both"/>
              <w:rPr>
                <w:rFonts w:asciiTheme="minorHAnsi" w:hAnsiTheme="minorHAnsi" w:cstheme="minorHAnsi"/>
                <w:b/>
              </w:rPr>
            </w:pPr>
          </w:p>
        </w:tc>
        <w:tc>
          <w:tcPr>
            <w:tcW w:w="562" w:type="dxa"/>
            <w:tcBorders>
              <w:top w:val="single" w:sz="4" w:space="0" w:color="auto"/>
            </w:tcBorders>
          </w:tcPr>
          <w:p w14:paraId="61866381" w14:textId="77777777" w:rsidR="00F544F3" w:rsidRPr="005E258F" w:rsidRDefault="00F544F3" w:rsidP="007308F9">
            <w:pPr>
              <w:spacing w:line="240" w:lineRule="auto"/>
              <w:jc w:val="both"/>
              <w:rPr>
                <w:rFonts w:asciiTheme="minorHAnsi" w:hAnsiTheme="minorHAnsi" w:cstheme="minorHAnsi"/>
                <w:b/>
              </w:rPr>
            </w:pPr>
          </w:p>
        </w:tc>
      </w:tr>
      <w:tr w:rsidR="00CA39FB" w:rsidRPr="005E258F" w14:paraId="213AD5CC" w14:textId="77777777" w:rsidTr="0039121A">
        <w:tc>
          <w:tcPr>
            <w:tcW w:w="7792" w:type="dxa"/>
            <w:tcBorders>
              <w:top w:val="single" w:sz="4" w:space="0" w:color="auto"/>
              <w:left w:val="single" w:sz="4" w:space="0" w:color="auto"/>
              <w:bottom w:val="single" w:sz="4" w:space="0" w:color="auto"/>
              <w:right w:val="single" w:sz="4" w:space="0" w:color="auto"/>
            </w:tcBorders>
            <w:vAlign w:val="center"/>
          </w:tcPr>
          <w:p w14:paraId="67468E05" w14:textId="77777777" w:rsidR="00F544F3" w:rsidRPr="005E258F" w:rsidRDefault="00F544F3" w:rsidP="007308F9">
            <w:pPr>
              <w:spacing w:line="240" w:lineRule="auto"/>
              <w:rPr>
                <w:rFonts w:asciiTheme="minorHAnsi" w:hAnsiTheme="minorHAnsi" w:cstheme="minorHAnsi"/>
              </w:rPr>
            </w:pPr>
            <w:r w:rsidRPr="005E258F">
              <w:rPr>
                <w:rFonts w:asciiTheme="minorHAnsi" w:hAnsiTheme="minorHAnsi" w:cstheme="minorHAnsi"/>
              </w:rPr>
              <w:t>Oświadczam, że nie podlegam wykluczeniu z postępowania na podstawie art. 7 ust. 1 ustawy z dnia 13 kwietnia 2022r. o szczególnych rozwiązaniach z w zakresie przeciwdziałania wspieraniu agresji na Ukrainę oraz służących ochronie bezpieczeństwa narodowego</w:t>
            </w:r>
          </w:p>
        </w:tc>
        <w:tc>
          <w:tcPr>
            <w:tcW w:w="708" w:type="dxa"/>
            <w:tcBorders>
              <w:top w:val="single" w:sz="4" w:space="0" w:color="auto"/>
              <w:left w:val="single" w:sz="4" w:space="0" w:color="auto"/>
              <w:bottom w:val="single" w:sz="4" w:space="0" w:color="auto"/>
              <w:right w:val="single" w:sz="4" w:space="0" w:color="auto"/>
            </w:tcBorders>
          </w:tcPr>
          <w:p w14:paraId="18C34C6E" w14:textId="77777777" w:rsidR="00F544F3" w:rsidRPr="005E258F" w:rsidRDefault="00F544F3" w:rsidP="007308F9">
            <w:pPr>
              <w:spacing w:line="240" w:lineRule="auto"/>
              <w:jc w:val="both"/>
              <w:rPr>
                <w:rFonts w:asciiTheme="minorHAnsi" w:hAnsiTheme="minorHAnsi" w:cstheme="minorHAnsi"/>
                <w:b/>
              </w:rPr>
            </w:pPr>
          </w:p>
        </w:tc>
        <w:tc>
          <w:tcPr>
            <w:tcW w:w="562" w:type="dxa"/>
            <w:tcBorders>
              <w:top w:val="single" w:sz="4" w:space="0" w:color="auto"/>
              <w:left w:val="single" w:sz="4" w:space="0" w:color="auto"/>
              <w:bottom w:val="single" w:sz="4" w:space="0" w:color="auto"/>
              <w:right w:val="single" w:sz="4" w:space="0" w:color="auto"/>
            </w:tcBorders>
          </w:tcPr>
          <w:p w14:paraId="1757E00B" w14:textId="77777777" w:rsidR="00F544F3" w:rsidRPr="005E258F" w:rsidRDefault="00F544F3" w:rsidP="007308F9">
            <w:pPr>
              <w:spacing w:line="240" w:lineRule="auto"/>
              <w:jc w:val="both"/>
              <w:rPr>
                <w:rFonts w:asciiTheme="minorHAnsi" w:hAnsiTheme="minorHAnsi" w:cstheme="minorHAnsi"/>
                <w:b/>
              </w:rPr>
            </w:pPr>
          </w:p>
        </w:tc>
      </w:tr>
      <w:tr w:rsidR="00CA39FB" w:rsidRPr="005E258F" w14:paraId="6F036AF6" w14:textId="77777777" w:rsidTr="0039121A">
        <w:tc>
          <w:tcPr>
            <w:tcW w:w="7792" w:type="dxa"/>
            <w:vAlign w:val="center"/>
          </w:tcPr>
          <w:p w14:paraId="6928B7BE" w14:textId="77777777" w:rsidR="00F544F3" w:rsidRPr="005E258F" w:rsidRDefault="00F544F3" w:rsidP="007308F9">
            <w:pPr>
              <w:tabs>
                <w:tab w:val="left" w:leader="dot" w:pos="8931"/>
              </w:tabs>
              <w:spacing w:line="240" w:lineRule="auto"/>
              <w:rPr>
                <w:rFonts w:asciiTheme="minorHAnsi" w:hAnsiTheme="minorHAnsi" w:cstheme="minorHAnsi"/>
              </w:rPr>
            </w:pPr>
            <w:r w:rsidRPr="005E258F">
              <w:rPr>
                <w:rFonts w:asciiTheme="minorHAnsi" w:hAnsiTheme="minorHAnsi" w:cstheme="minorHAnsi"/>
              </w:rPr>
              <w:t xml:space="preserve">Oświadczam, że </w:t>
            </w:r>
            <w:r w:rsidRPr="005E258F">
              <w:rPr>
                <w:rFonts w:asciiTheme="minorHAnsi" w:hAnsiTheme="minorHAnsi" w:cstheme="minorHAnsi"/>
                <w:b/>
              </w:rPr>
              <w:t>zachodzą</w:t>
            </w:r>
            <w:r w:rsidRPr="005E258F">
              <w:rPr>
                <w:rFonts w:asciiTheme="minorHAnsi" w:hAnsiTheme="minorHAnsi" w:cstheme="minorHAnsi"/>
              </w:rPr>
              <w:t xml:space="preserve"> w stosunku do mnie podstawy wykluczenia z postępowania na podstawie art. 7 ust 1 pkt ………… ustawy z dnia 13 kwietnia 2022</w:t>
            </w:r>
            <w:r w:rsidR="00262626" w:rsidRPr="005E258F">
              <w:rPr>
                <w:rFonts w:asciiTheme="minorHAnsi" w:hAnsiTheme="minorHAnsi" w:cstheme="minorHAnsi"/>
              </w:rPr>
              <w:t xml:space="preserve"> </w:t>
            </w:r>
            <w:r w:rsidRPr="005E258F">
              <w:rPr>
                <w:rFonts w:asciiTheme="minorHAnsi" w:hAnsiTheme="minorHAnsi" w:cstheme="minorHAnsi"/>
              </w:rPr>
              <w:t>o szczególnych rozwiązaniach w zakresie przeciwdziałania wspieraniu agresji na Ukrainę oraz służących ochronie bezpieczeństwa narodowego (</w:t>
            </w:r>
            <w:r w:rsidRPr="005E258F">
              <w:rPr>
                <w:rFonts w:asciiTheme="minorHAnsi" w:hAnsiTheme="minorHAnsi" w:cstheme="minorHAnsi"/>
                <w:i/>
              </w:rPr>
              <w:t>podać mającą zastosowanie podstawę wykluczenia spośród wymienionych w art. 7 ust 1</w:t>
            </w:r>
            <w:r w:rsidRPr="005E258F">
              <w:rPr>
                <w:rFonts w:asciiTheme="minorHAnsi" w:hAnsiTheme="minorHAnsi" w:cstheme="minorHAnsi"/>
              </w:rPr>
              <w:t>)</w:t>
            </w:r>
          </w:p>
        </w:tc>
        <w:tc>
          <w:tcPr>
            <w:tcW w:w="708" w:type="dxa"/>
          </w:tcPr>
          <w:p w14:paraId="5A1DDC8C" w14:textId="77777777" w:rsidR="00F544F3" w:rsidRPr="005E258F" w:rsidRDefault="00F544F3" w:rsidP="007308F9">
            <w:pPr>
              <w:spacing w:line="240" w:lineRule="auto"/>
              <w:jc w:val="both"/>
              <w:rPr>
                <w:rFonts w:asciiTheme="minorHAnsi" w:hAnsiTheme="minorHAnsi" w:cstheme="minorHAnsi"/>
                <w:b/>
              </w:rPr>
            </w:pPr>
          </w:p>
        </w:tc>
        <w:tc>
          <w:tcPr>
            <w:tcW w:w="562" w:type="dxa"/>
          </w:tcPr>
          <w:p w14:paraId="46A2CF9C" w14:textId="77777777" w:rsidR="00F544F3" w:rsidRPr="005E258F" w:rsidRDefault="00F544F3" w:rsidP="007308F9">
            <w:pPr>
              <w:spacing w:line="240" w:lineRule="auto"/>
              <w:jc w:val="both"/>
              <w:rPr>
                <w:rFonts w:asciiTheme="minorHAnsi" w:hAnsiTheme="minorHAnsi" w:cstheme="minorHAnsi"/>
                <w:b/>
              </w:rPr>
            </w:pPr>
          </w:p>
        </w:tc>
      </w:tr>
      <w:tr w:rsidR="00CA39FB" w:rsidRPr="005E258F" w14:paraId="7BB6B0F8" w14:textId="77777777" w:rsidTr="0039121A">
        <w:tc>
          <w:tcPr>
            <w:tcW w:w="7792" w:type="dxa"/>
            <w:shd w:val="clear" w:color="auto" w:fill="D9D9D9"/>
            <w:vAlign w:val="center"/>
          </w:tcPr>
          <w:p w14:paraId="712B50A8" w14:textId="77777777" w:rsidR="00F544F3" w:rsidRPr="005E258F" w:rsidRDefault="00F544F3" w:rsidP="007308F9">
            <w:pPr>
              <w:tabs>
                <w:tab w:val="left" w:leader="dot" w:pos="8931"/>
              </w:tabs>
              <w:spacing w:line="240" w:lineRule="auto"/>
              <w:rPr>
                <w:rFonts w:asciiTheme="minorHAnsi" w:hAnsiTheme="minorHAnsi" w:cstheme="minorHAnsi"/>
              </w:rPr>
            </w:pPr>
            <w:r w:rsidRPr="005E258F">
              <w:rPr>
                <w:rFonts w:asciiTheme="minorHAnsi" w:hAnsiTheme="minorHAnsi" w:cstheme="minorHAnsi"/>
                <w:b/>
              </w:rPr>
              <w:t>OŚWIADCZENIE DOTYCZĄCE PODANYCH INFORMACJI:</w:t>
            </w:r>
          </w:p>
        </w:tc>
        <w:tc>
          <w:tcPr>
            <w:tcW w:w="708" w:type="dxa"/>
            <w:shd w:val="clear" w:color="auto" w:fill="D9D9D9"/>
          </w:tcPr>
          <w:p w14:paraId="25C22F73" w14:textId="77777777" w:rsidR="00F544F3" w:rsidRPr="005E258F" w:rsidRDefault="00F544F3" w:rsidP="007308F9">
            <w:pPr>
              <w:spacing w:line="240" w:lineRule="auto"/>
              <w:jc w:val="both"/>
              <w:rPr>
                <w:rFonts w:asciiTheme="minorHAnsi" w:hAnsiTheme="minorHAnsi" w:cstheme="minorHAnsi"/>
                <w:b/>
              </w:rPr>
            </w:pPr>
            <w:r w:rsidRPr="005E258F">
              <w:rPr>
                <w:rFonts w:asciiTheme="minorHAnsi" w:hAnsiTheme="minorHAnsi" w:cstheme="minorHAnsi"/>
                <w:b/>
              </w:rPr>
              <w:t>TAK</w:t>
            </w:r>
          </w:p>
        </w:tc>
        <w:tc>
          <w:tcPr>
            <w:tcW w:w="562" w:type="dxa"/>
            <w:shd w:val="clear" w:color="auto" w:fill="D9D9D9"/>
          </w:tcPr>
          <w:p w14:paraId="25A31057" w14:textId="77777777" w:rsidR="00F544F3" w:rsidRPr="005E258F" w:rsidRDefault="00F544F3" w:rsidP="007308F9">
            <w:pPr>
              <w:spacing w:line="240" w:lineRule="auto"/>
              <w:jc w:val="both"/>
              <w:rPr>
                <w:rFonts w:asciiTheme="minorHAnsi" w:hAnsiTheme="minorHAnsi" w:cstheme="minorHAnsi"/>
                <w:b/>
              </w:rPr>
            </w:pPr>
            <w:r w:rsidRPr="005E258F">
              <w:rPr>
                <w:rFonts w:asciiTheme="minorHAnsi" w:hAnsiTheme="minorHAnsi" w:cstheme="minorHAnsi"/>
                <w:b/>
              </w:rPr>
              <w:t>NIE</w:t>
            </w:r>
          </w:p>
        </w:tc>
      </w:tr>
      <w:tr w:rsidR="00F544F3" w:rsidRPr="005E258F" w14:paraId="0D7A537C" w14:textId="77777777" w:rsidTr="0039121A">
        <w:tc>
          <w:tcPr>
            <w:tcW w:w="7792" w:type="dxa"/>
            <w:vAlign w:val="center"/>
          </w:tcPr>
          <w:p w14:paraId="2AB0125B" w14:textId="77777777" w:rsidR="00F544F3" w:rsidRPr="005E258F" w:rsidRDefault="00F544F3" w:rsidP="007308F9">
            <w:pPr>
              <w:tabs>
                <w:tab w:val="left" w:leader="dot" w:pos="8931"/>
              </w:tabs>
              <w:spacing w:line="240" w:lineRule="auto"/>
              <w:rPr>
                <w:rFonts w:asciiTheme="minorHAnsi" w:hAnsiTheme="minorHAnsi" w:cstheme="minorHAnsi"/>
              </w:rPr>
            </w:pPr>
            <w:r w:rsidRPr="005E258F">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tc>
        <w:tc>
          <w:tcPr>
            <w:tcW w:w="708" w:type="dxa"/>
          </w:tcPr>
          <w:p w14:paraId="3FBCF511" w14:textId="77777777" w:rsidR="00F544F3" w:rsidRPr="005E258F" w:rsidRDefault="00F544F3" w:rsidP="007308F9">
            <w:pPr>
              <w:spacing w:line="240" w:lineRule="auto"/>
              <w:jc w:val="both"/>
              <w:rPr>
                <w:rFonts w:asciiTheme="minorHAnsi" w:hAnsiTheme="minorHAnsi" w:cstheme="minorHAnsi"/>
                <w:b/>
              </w:rPr>
            </w:pPr>
          </w:p>
        </w:tc>
        <w:tc>
          <w:tcPr>
            <w:tcW w:w="562" w:type="dxa"/>
          </w:tcPr>
          <w:p w14:paraId="4F125601" w14:textId="77777777" w:rsidR="00F544F3" w:rsidRPr="005E258F" w:rsidRDefault="00F544F3" w:rsidP="007308F9">
            <w:pPr>
              <w:spacing w:line="240" w:lineRule="auto"/>
              <w:jc w:val="both"/>
              <w:rPr>
                <w:rFonts w:asciiTheme="minorHAnsi" w:hAnsiTheme="minorHAnsi" w:cstheme="minorHAnsi"/>
                <w:b/>
              </w:rPr>
            </w:pPr>
          </w:p>
        </w:tc>
      </w:tr>
    </w:tbl>
    <w:p w14:paraId="28E17DD6" w14:textId="77777777" w:rsidR="00F544F3" w:rsidRPr="005E258F" w:rsidRDefault="00F544F3" w:rsidP="007308F9">
      <w:pPr>
        <w:spacing w:line="240" w:lineRule="auto"/>
        <w:jc w:val="both"/>
        <w:rPr>
          <w:rFonts w:asciiTheme="minorHAnsi" w:hAnsiTheme="minorHAnsi" w:cstheme="minorHAnsi"/>
          <w:b/>
        </w:rPr>
      </w:pPr>
    </w:p>
    <w:p w14:paraId="6DA540A6" w14:textId="77777777" w:rsidR="00F544F3" w:rsidRPr="005E258F" w:rsidRDefault="00F544F3" w:rsidP="007308F9">
      <w:pPr>
        <w:spacing w:line="240" w:lineRule="auto"/>
        <w:ind w:left="4860"/>
        <w:jc w:val="right"/>
        <w:rPr>
          <w:rFonts w:asciiTheme="minorHAnsi" w:hAnsiTheme="minorHAnsi" w:cstheme="minorHAnsi"/>
          <w:kern w:val="22"/>
        </w:rPr>
      </w:pPr>
    </w:p>
    <w:p w14:paraId="77AE0C33" w14:textId="77777777" w:rsidR="00F544F3" w:rsidRPr="005E258F" w:rsidRDefault="00F544F3" w:rsidP="007308F9">
      <w:pPr>
        <w:spacing w:line="240" w:lineRule="auto"/>
        <w:jc w:val="both"/>
        <w:rPr>
          <w:rFonts w:asciiTheme="minorHAnsi" w:hAnsiTheme="minorHAnsi" w:cstheme="minorHAnsi"/>
        </w:rPr>
      </w:pPr>
    </w:p>
    <w:p w14:paraId="6B16EFF2" w14:textId="77777777" w:rsidR="00964C14" w:rsidRPr="005E258F" w:rsidRDefault="00964C14" w:rsidP="007308F9">
      <w:pPr>
        <w:spacing w:line="240" w:lineRule="auto"/>
        <w:ind w:left="4860"/>
        <w:jc w:val="right"/>
        <w:rPr>
          <w:rFonts w:asciiTheme="minorHAnsi" w:hAnsiTheme="minorHAnsi" w:cstheme="minorHAnsi"/>
          <w:kern w:val="22"/>
        </w:rPr>
      </w:pPr>
      <w:r w:rsidRPr="005E258F">
        <w:rPr>
          <w:rFonts w:asciiTheme="minorHAnsi" w:hAnsiTheme="minorHAnsi" w:cstheme="minorHAnsi"/>
          <w:kern w:val="22"/>
        </w:rPr>
        <w:t>……………………...……………………………………………</w:t>
      </w:r>
    </w:p>
    <w:p w14:paraId="69FFF4A6" w14:textId="77777777" w:rsidR="00964C14" w:rsidRPr="005E258F" w:rsidRDefault="00964C14" w:rsidP="007308F9">
      <w:pPr>
        <w:spacing w:line="240" w:lineRule="auto"/>
        <w:ind w:left="4860"/>
        <w:jc w:val="center"/>
        <w:rPr>
          <w:rFonts w:asciiTheme="minorHAnsi" w:hAnsiTheme="minorHAnsi" w:cstheme="minorHAnsi"/>
          <w:kern w:val="22"/>
        </w:rPr>
      </w:pPr>
      <w:r w:rsidRPr="005E258F">
        <w:rPr>
          <w:rFonts w:asciiTheme="minorHAnsi" w:hAnsiTheme="minorHAnsi" w:cstheme="minorHAnsi"/>
          <w:kern w:val="22"/>
        </w:rPr>
        <w:t>(Kwalifikowany podpis elektroniczny/</w:t>
      </w:r>
    </w:p>
    <w:p w14:paraId="1B596723" w14:textId="77777777" w:rsidR="00964C14" w:rsidRPr="005E258F" w:rsidRDefault="00964C14" w:rsidP="007308F9">
      <w:pPr>
        <w:spacing w:line="240" w:lineRule="auto"/>
        <w:ind w:left="4860"/>
        <w:jc w:val="center"/>
        <w:rPr>
          <w:rFonts w:asciiTheme="minorHAnsi" w:hAnsiTheme="minorHAnsi" w:cstheme="minorHAnsi"/>
          <w:kern w:val="22"/>
        </w:rPr>
      </w:pPr>
      <w:r w:rsidRPr="005E258F">
        <w:rPr>
          <w:rFonts w:asciiTheme="minorHAnsi" w:hAnsiTheme="minorHAnsi" w:cstheme="minorHAnsi"/>
          <w:kern w:val="22"/>
        </w:rPr>
        <w:t xml:space="preserve">podpis zaufany lub podpis osobisty </w:t>
      </w:r>
    </w:p>
    <w:p w14:paraId="4FD67398" w14:textId="77777777" w:rsidR="00964C14" w:rsidRPr="005E258F" w:rsidRDefault="00964C14" w:rsidP="007308F9">
      <w:pPr>
        <w:spacing w:line="240" w:lineRule="auto"/>
        <w:ind w:left="4860"/>
        <w:jc w:val="center"/>
        <w:rPr>
          <w:rFonts w:asciiTheme="minorHAnsi" w:hAnsiTheme="minorHAnsi" w:cstheme="minorHAnsi"/>
        </w:rPr>
      </w:pPr>
      <w:r w:rsidRPr="005E258F">
        <w:rPr>
          <w:rFonts w:asciiTheme="minorHAnsi" w:hAnsiTheme="minorHAnsi" w:cstheme="minorHAnsi"/>
          <w:kern w:val="22"/>
        </w:rPr>
        <w:t>osoby upoważnionej</w:t>
      </w:r>
      <w:r w:rsidR="00180013" w:rsidRPr="005E258F">
        <w:rPr>
          <w:rFonts w:asciiTheme="minorHAnsi" w:hAnsiTheme="minorHAnsi" w:cstheme="minorHAnsi"/>
          <w:kern w:val="22"/>
        </w:rPr>
        <w:t xml:space="preserve"> PODWYKONAWCY</w:t>
      </w:r>
      <w:r w:rsidRPr="005E258F">
        <w:rPr>
          <w:rFonts w:asciiTheme="minorHAnsi" w:hAnsiTheme="minorHAnsi" w:cstheme="minorHAnsi"/>
          <w:kern w:val="22"/>
        </w:rPr>
        <w:t>)</w:t>
      </w:r>
    </w:p>
    <w:bookmarkEnd w:id="0"/>
    <w:p w14:paraId="711D6BCD" w14:textId="77777777" w:rsidR="006114E8" w:rsidRPr="005E258F" w:rsidRDefault="006114E8" w:rsidP="007308F9">
      <w:pPr>
        <w:widowControl w:val="0"/>
        <w:spacing w:line="240" w:lineRule="auto"/>
        <w:jc w:val="both"/>
        <w:rPr>
          <w:rFonts w:asciiTheme="minorHAnsi" w:hAnsiTheme="minorHAnsi" w:cstheme="minorHAnsi"/>
        </w:rPr>
      </w:pPr>
    </w:p>
    <w:p w14:paraId="10BD92A8" w14:textId="77777777" w:rsidR="004F5288" w:rsidRPr="005E258F" w:rsidRDefault="004F5288" w:rsidP="007308F9">
      <w:pPr>
        <w:spacing w:line="240" w:lineRule="auto"/>
        <w:rPr>
          <w:rFonts w:asciiTheme="minorHAnsi" w:hAnsiTheme="minorHAnsi" w:cstheme="minorHAnsi"/>
        </w:rPr>
      </w:pPr>
    </w:p>
    <w:p w14:paraId="53B0022F" w14:textId="77777777" w:rsidR="00262626" w:rsidRPr="005E258F" w:rsidRDefault="00262626" w:rsidP="007308F9">
      <w:pPr>
        <w:spacing w:line="240" w:lineRule="auto"/>
        <w:rPr>
          <w:rFonts w:asciiTheme="minorHAnsi" w:hAnsiTheme="minorHAnsi" w:cstheme="minorHAnsi"/>
        </w:rPr>
      </w:pPr>
    </w:p>
    <w:sectPr w:rsidR="00262626" w:rsidRPr="005E258F" w:rsidSect="00CB7391">
      <w:headerReference w:type="first" r:id="rId33"/>
      <w:pgSz w:w="11906" w:h="16838"/>
      <w:pgMar w:top="1417" w:right="1417" w:bottom="1417" w:left="1417" w:header="708" w:footer="4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0DF11" w14:textId="77777777" w:rsidR="00741A16" w:rsidRDefault="00741A16" w:rsidP="003261F4">
      <w:pPr>
        <w:spacing w:line="240" w:lineRule="auto"/>
      </w:pPr>
      <w:r>
        <w:separator/>
      </w:r>
    </w:p>
  </w:endnote>
  <w:endnote w:type="continuationSeparator" w:id="0">
    <w:p w14:paraId="0435D063" w14:textId="77777777" w:rsidR="00741A16" w:rsidRDefault="00741A16" w:rsidP="003261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1">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8313131"/>
      <w:docPartObj>
        <w:docPartGallery w:val="Page Numbers (Bottom of Page)"/>
        <w:docPartUnique/>
      </w:docPartObj>
    </w:sdtPr>
    <w:sdtEndPr/>
    <w:sdtContent>
      <w:sdt>
        <w:sdtPr>
          <w:id w:val="-1769616900"/>
          <w:docPartObj>
            <w:docPartGallery w:val="Page Numbers (Top of Page)"/>
            <w:docPartUnique/>
          </w:docPartObj>
        </w:sdtPr>
        <w:sdtEndPr/>
        <w:sdtContent>
          <w:p w14:paraId="07029126" w14:textId="77777777" w:rsidR="00741A16" w:rsidRDefault="00741A16">
            <w:pPr>
              <w:pStyle w:val="Stopka"/>
              <w:jc w:val="right"/>
            </w:pPr>
            <w:r w:rsidRPr="00DF448D">
              <w:rPr>
                <w:sz w:val="20"/>
                <w:szCs w:val="20"/>
              </w:rPr>
              <w:t xml:space="preserve">Strona </w:t>
            </w:r>
            <w:r w:rsidRPr="00DF448D">
              <w:rPr>
                <w:bCs/>
                <w:sz w:val="20"/>
                <w:szCs w:val="20"/>
              </w:rPr>
              <w:fldChar w:fldCharType="begin"/>
            </w:r>
            <w:r w:rsidRPr="00DF448D">
              <w:rPr>
                <w:bCs/>
                <w:sz w:val="20"/>
                <w:szCs w:val="20"/>
              </w:rPr>
              <w:instrText>PAGE</w:instrText>
            </w:r>
            <w:r w:rsidRPr="00DF448D">
              <w:rPr>
                <w:bCs/>
                <w:sz w:val="20"/>
                <w:szCs w:val="20"/>
              </w:rPr>
              <w:fldChar w:fldCharType="separate"/>
            </w:r>
            <w:r>
              <w:rPr>
                <w:bCs/>
                <w:noProof/>
                <w:sz w:val="20"/>
                <w:szCs w:val="20"/>
              </w:rPr>
              <w:t>38</w:t>
            </w:r>
            <w:r w:rsidRPr="00DF448D">
              <w:rPr>
                <w:bCs/>
                <w:sz w:val="20"/>
                <w:szCs w:val="20"/>
              </w:rPr>
              <w:fldChar w:fldCharType="end"/>
            </w:r>
            <w:r w:rsidRPr="00DF448D">
              <w:rPr>
                <w:sz w:val="20"/>
                <w:szCs w:val="20"/>
              </w:rPr>
              <w:t xml:space="preserve"> z </w:t>
            </w:r>
            <w:r w:rsidRPr="00DF448D">
              <w:rPr>
                <w:bCs/>
                <w:sz w:val="20"/>
                <w:szCs w:val="20"/>
              </w:rPr>
              <w:fldChar w:fldCharType="begin"/>
            </w:r>
            <w:r w:rsidRPr="00DF448D">
              <w:rPr>
                <w:bCs/>
                <w:sz w:val="20"/>
                <w:szCs w:val="20"/>
              </w:rPr>
              <w:instrText>NUMPAGES</w:instrText>
            </w:r>
            <w:r w:rsidRPr="00DF448D">
              <w:rPr>
                <w:bCs/>
                <w:sz w:val="20"/>
                <w:szCs w:val="20"/>
              </w:rPr>
              <w:fldChar w:fldCharType="separate"/>
            </w:r>
            <w:r>
              <w:rPr>
                <w:bCs/>
                <w:noProof/>
                <w:sz w:val="20"/>
                <w:szCs w:val="20"/>
              </w:rPr>
              <w:t>40</w:t>
            </w:r>
            <w:r w:rsidRPr="00DF448D">
              <w:rPr>
                <w:bCs/>
                <w:sz w:val="20"/>
                <w:szCs w:val="20"/>
              </w:rPr>
              <w:fldChar w:fldCharType="end"/>
            </w:r>
          </w:p>
        </w:sdtContent>
      </w:sdt>
    </w:sdtContent>
  </w:sdt>
  <w:p w14:paraId="08870C37" w14:textId="77777777" w:rsidR="00741A16" w:rsidRDefault="00741A1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003768"/>
      <w:docPartObj>
        <w:docPartGallery w:val="Page Numbers (Bottom of Page)"/>
        <w:docPartUnique/>
      </w:docPartObj>
    </w:sdtPr>
    <w:sdtEndPr/>
    <w:sdtContent>
      <w:sdt>
        <w:sdtPr>
          <w:id w:val="-1782798564"/>
          <w:docPartObj>
            <w:docPartGallery w:val="Page Numbers (Top of Page)"/>
            <w:docPartUnique/>
          </w:docPartObj>
        </w:sdtPr>
        <w:sdtEndPr/>
        <w:sdtContent>
          <w:p w14:paraId="67D18E42" w14:textId="77777777" w:rsidR="00741A16" w:rsidRDefault="00741A16">
            <w:pPr>
              <w:pStyle w:val="Stopka"/>
              <w:jc w:val="right"/>
            </w:pPr>
            <w:r w:rsidRPr="00DF448D">
              <w:rPr>
                <w:sz w:val="20"/>
                <w:szCs w:val="20"/>
              </w:rPr>
              <w:t xml:space="preserve">Strona </w:t>
            </w:r>
            <w:r w:rsidRPr="00DF448D">
              <w:rPr>
                <w:bCs/>
                <w:sz w:val="20"/>
                <w:szCs w:val="20"/>
              </w:rPr>
              <w:fldChar w:fldCharType="begin"/>
            </w:r>
            <w:r w:rsidRPr="00DF448D">
              <w:rPr>
                <w:bCs/>
                <w:sz w:val="20"/>
                <w:szCs w:val="20"/>
              </w:rPr>
              <w:instrText>PAGE</w:instrText>
            </w:r>
            <w:r w:rsidRPr="00DF448D">
              <w:rPr>
                <w:bCs/>
                <w:sz w:val="20"/>
                <w:szCs w:val="20"/>
              </w:rPr>
              <w:fldChar w:fldCharType="separate"/>
            </w:r>
            <w:r>
              <w:rPr>
                <w:bCs/>
                <w:noProof/>
                <w:sz w:val="20"/>
                <w:szCs w:val="20"/>
              </w:rPr>
              <w:t>39</w:t>
            </w:r>
            <w:r w:rsidRPr="00DF448D">
              <w:rPr>
                <w:bCs/>
                <w:sz w:val="20"/>
                <w:szCs w:val="20"/>
              </w:rPr>
              <w:fldChar w:fldCharType="end"/>
            </w:r>
            <w:r w:rsidRPr="00DF448D">
              <w:rPr>
                <w:sz w:val="20"/>
                <w:szCs w:val="20"/>
              </w:rPr>
              <w:t xml:space="preserve"> z </w:t>
            </w:r>
            <w:r w:rsidRPr="00DF448D">
              <w:rPr>
                <w:bCs/>
                <w:sz w:val="20"/>
                <w:szCs w:val="20"/>
              </w:rPr>
              <w:fldChar w:fldCharType="begin"/>
            </w:r>
            <w:r w:rsidRPr="00DF448D">
              <w:rPr>
                <w:bCs/>
                <w:sz w:val="20"/>
                <w:szCs w:val="20"/>
              </w:rPr>
              <w:instrText>NUMPAGES</w:instrText>
            </w:r>
            <w:r w:rsidRPr="00DF448D">
              <w:rPr>
                <w:bCs/>
                <w:sz w:val="20"/>
                <w:szCs w:val="20"/>
              </w:rPr>
              <w:fldChar w:fldCharType="separate"/>
            </w:r>
            <w:r>
              <w:rPr>
                <w:bCs/>
                <w:noProof/>
                <w:sz w:val="20"/>
                <w:szCs w:val="20"/>
              </w:rPr>
              <w:t>40</w:t>
            </w:r>
            <w:r w:rsidRPr="00DF448D">
              <w:rPr>
                <w:bCs/>
                <w:sz w:val="20"/>
                <w:szCs w:val="20"/>
              </w:rPr>
              <w:fldChar w:fldCharType="end"/>
            </w:r>
          </w:p>
        </w:sdtContent>
      </w:sdt>
    </w:sdtContent>
  </w:sdt>
  <w:p w14:paraId="6D4B7694" w14:textId="77777777" w:rsidR="00741A16" w:rsidRDefault="00741A16" w:rsidP="00812AFD">
    <w:pPr>
      <w:pStyle w:val="Stopka"/>
      <w:tabs>
        <w:tab w:val="clear" w:pos="4536"/>
        <w:tab w:val="clear" w:pos="9072"/>
        <w:tab w:val="left" w:pos="8184"/>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C0F83" w14:textId="77777777" w:rsidR="00741A16" w:rsidRDefault="00741A16" w:rsidP="003261F4">
      <w:pPr>
        <w:spacing w:line="240" w:lineRule="auto"/>
      </w:pPr>
      <w:r>
        <w:separator/>
      </w:r>
    </w:p>
  </w:footnote>
  <w:footnote w:type="continuationSeparator" w:id="0">
    <w:p w14:paraId="295190D3" w14:textId="77777777" w:rsidR="00741A16" w:rsidRDefault="00741A16" w:rsidP="003261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B7650" w14:textId="77777777" w:rsidR="00741A16" w:rsidRDefault="00741A16" w:rsidP="003D3D51">
    <w:pPr>
      <w:pStyle w:val="Nagwek"/>
      <w:jc w:val="right"/>
      <w:rPr>
        <w:sz w:val="20"/>
        <w:szCs w:val="20"/>
      </w:rPr>
    </w:pPr>
    <w:r>
      <w:rPr>
        <w:sz w:val="20"/>
        <w:szCs w:val="20"/>
      </w:rPr>
      <w:t>Załącznik nr 1 do SWZ</w:t>
    </w:r>
  </w:p>
  <w:p w14:paraId="3F26AAF0" w14:textId="77777777" w:rsidR="00741A16" w:rsidRPr="00AD2A10" w:rsidRDefault="00741A16" w:rsidP="003D3D51">
    <w:pPr>
      <w:pStyle w:val="Nagwek"/>
      <w:jc w:val="right"/>
      <w:rPr>
        <w:sz w:val="20"/>
        <w:szCs w:val="20"/>
      </w:rPr>
    </w:pPr>
    <w:r>
      <w:rPr>
        <w:sz w:val="20"/>
        <w:szCs w:val="20"/>
      </w:rPr>
      <w:t>Nr sprawy: ZP.52.2022</w:t>
    </w:r>
  </w:p>
  <w:p w14:paraId="497884CA" w14:textId="77777777" w:rsidR="00741A16" w:rsidRDefault="00741A16" w:rsidP="003F13B5">
    <w:pPr>
      <w:pStyle w:val="Nagwek"/>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5DF71" w14:textId="77777777" w:rsidR="00741A16" w:rsidRPr="005723A1" w:rsidRDefault="00741A16" w:rsidP="00F75A5B">
    <w:pPr>
      <w:pStyle w:val="Nagwek"/>
      <w:jc w:val="right"/>
      <w:rPr>
        <w:rFonts w:asciiTheme="minorHAnsi" w:hAnsiTheme="minorHAnsi"/>
      </w:rPr>
    </w:pPr>
    <w:r w:rsidRPr="005723A1">
      <w:rPr>
        <w:rFonts w:asciiTheme="minorHAnsi" w:hAnsiTheme="minorHAnsi"/>
      </w:rPr>
      <w:t xml:space="preserve">Załącznik nr </w:t>
    </w:r>
    <w:r>
      <w:rPr>
        <w:rFonts w:asciiTheme="minorHAnsi" w:hAnsiTheme="minorHAnsi"/>
      </w:rPr>
      <w:t>4</w:t>
    </w:r>
    <w:r w:rsidRPr="005723A1">
      <w:rPr>
        <w:rFonts w:asciiTheme="minorHAnsi" w:hAnsiTheme="minorHAnsi"/>
      </w:rPr>
      <w:t xml:space="preserve"> do Umowy</w:t>
    </w:r>
  </w:p>
  <w:p w14:paraId="3F299544" w14:textId="77777777" w:rsidR="00741A16" w:rsidRPr="005723A1" w:rsidRDefault="00741A16" w:rsidP="00F75A5B">
    <w:pPr>
      <w:pStyle w:val="Nagwek"/>
      <w:jc w:val="right"/>
      <w:rPr>
        <w:rFonts w:asciiTheme="minorHAnsi" w:hAnsiTheme="minorHAnsi"/>
      </w:rPr>
    </w:pPr>
    <w:r w:rsidRPr="005723A1">
      <w:rPr>
        <w:rFonts w:asciiTheme="minorHAnsi" w:hAnsiTheme="minorHAnsi"/>
      </w:rPr>
      <w:t>Nr sprawy: ZP.5</w:t>
    </w:r>
    <w:r>
      <w:rPr>
        <w:rFonts w:asciiTheme="minorHAnsi" w:hAnsiTheme="minorHAnsi"/>
      </w:rPr>
      <w:t>2</w:t>
    </w:r>
    <w:r w:rsidRPr="005723A1">
      <w:rPr>
        <w:rFonts w:asciiTheme="minorHAnsi" w:hAnsiTheme="minorHAnsi"/>
      </w:rPr>
      <w:t>.2026</w:t>
    </w:r>
  </w:p>
  <w:p w14:paraId="395039C8" w14:textId="77777777" w:rsidR="00741A16" w:rsidRPr="00F75A5B" w:rsidRDefault="00741A16" w:rsidP="00F75A5B">
    <w:pPr>
      <w:pStyle w:val="Nagwek"/>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BBF74" w14:textId="77777777" w:rsidR="00741A16" w:rsidRPr="005723A1" w:rsidRDefault="00741A16" w:rsidP="00964C14">
    <w:pPr>
      <w:pStyle w:val="Nagwek"/>
      <w:jc w:val="right"/>
      <w:rPr>
        <w:rFonts w:asciiTheme="minorHAnsi" w:hAnsiTheme="minorHAnsi"/>
      </w:rPr>
    </w:pPr>
    <w:r w:rsidRPr="005723A1">
      <w:rPr>
        <w:rFonts w:asciiTheme="minorHAnsi" w:hAnsiTheme="minorHAnsi"/>
      </w:rPr>
      <w:t xml:space="preserve">Załącznik nr </w:t>
    </w:r>
    <w:r>
      <w:rPr>
        <w:rFonts w:asciiTheme="minorHAnsi" w:hAnsiTheme="minorHAnsi"/>
      </w:rPr>
      <w:t>3</w:t>
    </w:r>
    <w:r w:rsidRPr="005723A1">
      <w:rPr>
        <w:rFonts w:asciiTheme="minorHAnsi" w:hAnsiTheme="minorHAnsi"/>
      </w:rPr>
      <w:t xml:space="preserve"> do Umowy</w:t>
    </w:r>
  </w:p>
  <w:p w14:paraId="590C7D1C" w14:textId="77777777" w:rsidR="00741A16" w:rsidRPr="005723A1" w:rsidRDefault="00741A16" w:rsidP="00964C14">
    <w:pPr>
      <w:pStyle w:val="Nagwek"/>
      <w:jc w:val="right"/>
      <w:rPr>
        <w:rFonts w:asciiTheme="minorHAnsi" w:hAnsiTheme="minorHAnsi"/>
      </w:rPr>
    </w:pPr>
    <w:r w:rsidRPr="005723A1">
      <w:rPr>
        <w:rFonts w:asciiTheme="minorHAnsi" w:hAnsiTheme="minorHAnsi"/>
      </w:rPr>
      <w:t>Nr sprawy: ZP.5</w:t>
    </w:r>
    <w:r>
      <w:rPr>
        <w:rFonts w:asciiTheme="minorHAnsi" w:hAnsiTheme="minorHAnsi"/>
      </w:rPr>
      <w:t>2</w:t>
    </w:r>
    <w:r w:rsidRPr="005723A1">
      <w:rPr>
        <w:rFonts w:asciiTheme="minorHAnsi" w:hAnsiTheme="minorHAnsi"/>
      </w:rPr>
      <w:t>.2026</w:t>
    </w:r>
  </w:p>
  <w:p w14:paraId="4F288F4F" w14:textId="77777777" w:rsidR="00741A16" w:rsidRPr="00C93CDE" w:rsidRDefault="00741A16" w:rsidP="00C93CDE">
    <w:pPr>
      <w:pStyle w:val="Nagwek"/>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3D2DA" w14:textId="77777777" w:rsidR="00741A16" w:rsidRPr="00C93CDE" w:rsidRDefault="00741A16" w:rsidP="00C93CDE">
    <w:pPr>
      <w:pStyle w:val="Nagwek"/>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755AB" w14:textId="77777777" w:rsidR="00741A16" w:rsidRPr="00C93CDE" w:rsidRDefault="00741A16" w:rsidP="00C93CD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99664" w14:textId="77777777" w:rsidR="00741A16" w:rsidRPr="00662465" w:rsidRDefault="00741A16" w:rsidP="0066246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01954" w14:textId="77777777" w:rsidR="00741A16" w:rsidRPr="00A06CA2" w:rsidRDefault="00741A16" w:rsidP="00A06CA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BFA80" w14:textId="77777777" w:rsidR="00741A16" w:rsidRDefault="00741A16" w:rsidP="00AD2A10">
    <w:pPr>
      <w:pStyle w:val="Nagwek"/>
      <w:jc w:val="right"/>
      <w:rPr>
        <w:sz w:val="20"/>
        <w:szCs w:val="20"/>
      </w:rPr>
    </w:pPr>
    <w:r>
      <w:rPr>
        <w:sz w:val="20"/>
        <w:szCs w:val="20"/>
      </w:rPr>
      <w:t>Załącznik nr 1 do SWZ</w:t>
    </w:r>
  </w:p>
  <w:p w14:paraId="0335ACF0" w14:textId="77777777" w:rsidR="00741A16" w:rsidRPr="00AD2A10" w:rsidRDefault="00741A16" w:rsidP="00AD2A10">
    <w:pPr>
      <w:pStyle w:val="Nagwek"/>
      <w:jc w:val="right"/>
      <w:rPr>
        <w:sz w:val="20"/>
        <w:szCs w:val="20"/>
      </w:rPr>
    </w:pPr>
    <w:r>
      <w:rPr>
        <w:sz w:val="20"/>
        <w:szCs w:val="20"/>
      </w:rPr>
      <w:t>Nr sprawy: ZP.102.2022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98C72" w14:textId="77777777" w:rsidR="00741A16" w:rsidRPr="0039554E" w:rsidRDefault="00741A16" w:rsidP="00D414E6">
    <w:pPr>
      <w:pStyle w:val="Nagwek"/>
      <w:jc w:val="both"/>
      <w:rPr>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93769" w14:textId="77777777" w:rsidR="00741A16" w:rsidRPr="00DB0A9E" w:rsidRDefault="00741A16" w:rsidP="00EE334B">
    <w:pPr>
      <w:pStyle w:val="Nagwek"/>
      <w:jc w:val="right"/>
      <w:rPr>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45B65" w14:textId="77777777" w:rsidR="00741A16" w:rsidRPr="00E85634" w:rsidRDefault="00741A16" w:rsidP="00975377">
    <w:pPr>
      <w:pStyle w:val="Nagwek"/>
      <w:tabs>
        <w:tab w:val="left" w:pos="8364"/>
      </w:tabs>
      <w:jc w:val="right"/>
    </w:pPr>
    <w:bookmarkStart w:id="20" w:name="_Hlk90634326"/>
    <w:r w:rsidRPr="00E85634">
      <w:t>Załącznik nr 4 do SWZ</w:t>
    </w:r>
  </w:p>
  <w:p w14:paraId="1A02DE6D" w14:textId="77777777" w:rsidR="00741A16" w:rsidRDefault="00741A16" w:rsidP="00975377">
    <w:pPr>
      <w:pStyle w:val="Nagwek"/>
      <w:tabs>
        <w:tab w:val="left" w:pos="8364"/>
      </w:tabs>
      <w:jc w:val="right"/>
    </w:pPr>
    <w:r w:rsidRPr="00E85634">
      <w:t xml:space="preserve">Nr sprawy: </w:t>
    </w:r>
    <w:proofErr w:type="gramStart"/>
    <w:r w:rsidRPr="00E85634">
      <w:t>ZP</w:t>
    </w:r>
    <w:r>
      <w:t>….</w:t>
    </w:r>
    <w:proofErr w:type="gramEnd"/>
    <w:r w:rsidRPr="00E85634">
      <w:t>.202</w:t>
    </w:r>
    <w:r>
      <w:t>3</w:t>
    </w:r>
  </w:p>
  <w:p w14:paraId="7B1BBFEE" w14:textId="77777777" w:rsidR="00741A16" w:rsidRPr="003A389A" w:rsidRDefault="00741A16" w:rsidP="00975377">
    <w:pPr>
      <w:pStyle w:val="Nagwek"/>
      <w:tabs>
        <w:tab w:val="left" w:pos="8364"/>
      </w:tabs>
      <w:jc w:val="right"/>
    </w:pPr>
    <w:r w:rsidRPr="00E6765E">
      <w:t>KOMEND</w:t>
    </w:r>
    <w:r>
      <w:t>Y</w:t>
    </w:r>
    <w:r w:rsidRPr="00E6765E">
      <w:t xml:space="preserve"> POWIATOW</w:t>
    </w:r>
    <w:r>
      <w:t>E</w:t>
    </w:r>
    <w:r w:rsidRPr="00E6765E">
      <w:t xml:space="preserve"> POLICJI w: Bochni, Brzesku, Gorlicach, Limanowej, Nowym Targu, Zakopanem oraz Komend</w:t>
    </w:r>
    <w:r>
      <w:t xml:space="preserve">a </w:t>
    </w:r>
    <w:r w:rsidRPr="00E6765E">
      <w:t>Miejsk</w:t>
    </w:r>
    <w:r>
      <w:t>a</w:t>
    </w:r>
    <w:r w:rsidRPr="00E6765E">
      <w:t xml:space="preserve"> w Nowym Sączu</w:t>
    </w:r>
  </w:p>
  <w:bookmarkEnd w:id="20"/>
  <w:p w14:paraId="729F0079" w14:textId="77777777" w:rsidR="00741A16" w:rsidRPr="0080291E" w:rsidRDefault="00741A16" w:rsidP="00975377">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CDC89" w14:textId="77777777" w:rsidR="00741A16" w:rsidRPr="005723A1" w:rsidRDefault="00741A16" w:rsidP="00F75A5B">
    <w:pPr>
      <w:pStyle w:val="Nagwek"/>
      <w:jc w:val="right"/>
      <w:rPr>
        <w:rFonts w:asciiTheme="minorHAnsi" w:hAnsiTheme="minorHAnsi"/>
      </w:rPr>
    </w:pPr>
    <w:r w:rsidRPr="005723A1">
      <w:rPr>
        <w:rFonts w:asciiTheme="minorHAnsi" w:hAnsiTheme="minorHAnsi"/>
      </w:rPr>
      <w:t xml:space="preserve">Załącznik nr </w:t>
    </w:r>
    <w:r>
      <w:rPr>
        <w:rFonts w:asciiTheme="minorHAnsi" w:hAnsiTheme="minorHAnsi"/>
      </w:rPr>
      <w:t>4</w:t>
    </w:r>
    <w:r w:rsidRPr="005723A1">
      <w:rPr>
        <w:rFonts w:asciiTheme="minorHAnsi" w:hAnsiTheme="minorHAnsi"/>
      </w:rPr>
      <w:t xml:space="preserve"> do Umowy</w:t>
    </w:r>
  </w:p>
  <w:p w14:paraId="3AE575FF" w14:textId="77777777" w:rsidR="00741A16" w:rsidRPr="005723A1" w:rsidRDefault="00741A16" w:rsidP="00F75A5B">
    <w:pPr>
      <w:pStyle w:val="Nagwek"/>
      <w:jc w:val="right"/>
      <w:rPr>
        <w:rFonts w:asciiTheme="minorHAnsi" w:hAnsiTheme="minorHAnsi"/>
      </w:rPr>
    </w:pPr>
    <w:r w:rsidRPr="005723A1">
      <w:rPr>
        <w:rFonts w:asciiTheme="minorHAnsi" w:hAnsiTheme="minorHAnsi"/>
      </w:rPr>
      <w:t>Nr sprawy: ZP.5</w:t>
    </w:r>
    <w:r>
      <w:rPr>
        <w:rFonts w:asciiTheme="minorHAnsi" w:hAnsiTheme="minorHAnsi"/>
      </w:rPr>
      <w:t>2</w:t>
    </w:r>
    <w:r w:rsidRPr="005723A1">
      <w:rPr>
        <w:rFonts w:asciiTheme="minorHAnsi" w:hAnsiTheme="minorHAnsi"/>
      </w:rPr>
      <w:t>.2026</w:t>
    </w:r>
  </w:p>
  <w:p w14:paraId="0FEC85CA" w14:textId="77777777" w:rsidR="00741A16" w:rsidRPr="00F75A5B" w:rsidRDefault="00741A16" w:rsidP="00F75A5B">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750B8" w14:textId="77777777" w:rsidR="00741A16" w:rsidRPr="005723A1" w:rsidRDefault="00741A16" w:rsidP="00262626">
    <w:pPr>
      <w:pStyle w:val="Nagwek"/>
      <w:jc w:val="right"/>
      <w:rPr>
        <w:rFonts w:asciiTheme="minorHAnsi" w:hAnsiTheme="minorHAnsi"/>
      </w:rPr>
    </w:pPr>
    <w:r w:rsidRPr="005723A1">
      <w:rPr>
        <w:rFonts w:asciiTheme="minorHAnsi" w:hAnsiTheme="minorHAnsi"/>
      </w:rPr>
      <w:t>Załącznik nr 2 do Umowy</w:t>
    </w:r>
  </w:p>
  <w:p w14:paraId="1480836E" w14:textId="77777777" w:rsidR="00741A16" w:rsidRPr="005723A1" w:rsidRDefault="00741A16" w:rsidP="00262626">
    <w:pPr>
      <w:pStyle w:val="Nagwek"/>
      <w:jc w:val="right"/>
      <w:rPr>
        <w:rFonts w:asciiTheme="minorHAnsi" w:hAnsiTheme="minorHAnsi"/>
      </w:rPr>
    </w:pPr>
    <w:r w:rsidRPr="005723A1">
      <w:rPr>
        <w:rFonts w:asciiTheme="minorHAnsi" w:hAnsiTheme="minorHAnsi"/>
      </w:rPr>
      <w:t>Nr sprawy: ZP.5</w:t>
    </w:r>
    <w:r>
      <w:rPr>
        <w:rFonts w:asciiTheme="minorHAnsi" w:hAnsiTheme="minorHAnsi"/>
      </w:rPr>
      <w:t>2</w:t>
    </w:r>
    <w:r w:rsidRPr="005723A1">
      <w:rPr>
        <w:rFonts w:asciiTheme="minorHAnsi" w:hAnsiTheme="minorHAnsi"/>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5"/>
    <w:lvl w:ilvl="0">
      <w:start w:val="1"/>
      <w:numFmt w:val="decimal"/>
      <w:lvlText w:val="%1)"/>
      <w:lvlJc w:val="left"/>
      <w:pPr>
        <w:tabs>
          <w:tab w:val="num" w:pos="0"/>
        </w:tabs>
        <w:ind w:left="1571" w:hanging="360"/>
      </w:pPr>
      <w:rPr>
        <w:rFonts w:ascii="Times New Roman" w:eastAsia="Calibri" w:hAnsi="Times New Roman" w:cs="Times New Roman" w:hint="default"/>
      </w:rPr>
    </w:lvl>
  </w:abstractNum>
  <w:abstractNum w:abstractNumId="1" w15:restartNumberingAfterBreak="0">
    <w:nsid w:val="00000004"/>
    <w:multiLevelType w:val="singleLevel"/>
    <w:tmpl w:val="00000004"/>
    <w:name w:val="WW8Num18"/>
    <w:lvl w:ilvl="0">
      <w:start w:val="1"/>
      <w:numFmt w:val="decimal"/>
      <w:lvlText w:val="%1."/>
      <w:lvlJc w:val="left"/>
      <w:pPr>
        <w:tabs>
          <w:tab w:val="num" w:pos="0"/>
        </w:tabs>
        <w:ind w:left="720" w:hanging="360"/>
      </w:pPr>
      <w:rPr>
        <w:b w:val="0"/>
        <w:szCs w:val="24"/>
      </w:rPr>
    </w:lvl>
  </w:abstractNum>
  <w:abstractNum w:abstractNumId="2" w15:restartNumberingAfterBreak="0">
    <w:nsid w:val="00000005"/>
    <w:multiLevelType w:val="singleLevel"/>
    <w:tmpl w:val="00000005"/>
    <w:name w:val="WW8Num33"/>
    <w:lvl w:ilvl="0">
      <w:start w:val="1"/>
      <w:numFmt w:val="decimal"/>
      <w:lvlText w:val="%1)"/>
      <w:lvlJc w:val="left"/>
      <w:pPr>
        <w:tabs>
          <w:tab w:val="num" w:pos="0"/>
        </w:tabs>
        <w:ind w:left="1146" w:hanging="360"/>
      </w:pPr>
      <w:rPr>
        <w:rFonts w:ascii="Times New Roman" w:hAnsi="Times New Roman" w:cs="Times New Roman"/>
        <w:sz w:val="24"/>
        <w:szCs w:val="24"/>
      </w:rPr>
    </w:lvl>
  </w:abstractNum>
  <w:abstractNum w:abstractNumId="3" w15:restartNumberingAfterBreak="0">
    <w:nsid w:val="00000006"/>
    <w:multiLevelType w:val="singleLevel"/>
    <w:tmpl w:val="00000006"/>
    <w:name w:val="WW8Num42"/>
    <w:lvl w:ilvl="0">
      <w:start w:val="1"/>
      <w:numFmt w:val="decimal"/>
      <w:lvlText w:val="%1)"/>
      <w:lvlJc w:val="left"/>
      <w:pPr>
        <w:tabs>
          <w:tab w:val="num" w:pos="0"/>
        </w:tabs>
        <w:ind w:left="720" w:hanging="360"/>
      </w:pPr>
      <w:rPr>
        <w:sz w:val="24"/>
        <w:szCs w:val="24"/>
      </w:rPr>
    </w:lvl>
  </w:abstractNum>
  <w:abstractNum w:abstractNumId="4" w15:restartNumberingAfterBreak="0">
    <w:nsid w:val="0000000F"/>
    <w:multiLevelType w:val="multilevel"/>
    <w:tmpl w:val="8A9E6026"/>
    <w:name w:val="WW8Num70"/>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00000014"/>
    <w:multiLevelType w:val="singleLevel"/>
    <w:tmpl w:val="E6726132"/>
    <w:name w:val="WFNum32"/>
    <w:lvl w:ilvl="0">
      <w:start w:val="1"/>
      <w:numFmt w:val="decimal"/>
      <w:lvlText w:val="%1."/>
      <w:lvlJc w:val="left"/>
      <w:pPr>
        <w:tabs>
          <w:tab w:val="num" w:pos="360"/>
        </w:tabs>
        <w:ind w:left="360" w:hanging="360"/>
      </w:pPr>
      <w:rPr>
        <w:b w:val="0"/>
      </w:rPr>
    </w:lvl>
  </w:abstractNum>
  <w:abstractNum w:abstractNumId="6" w15:restartNumberingAfterBreak="0">
    <w:nsid w:val="0000001C"/>
    <w:multiLevelType w:val="singleLevel"/>
    <w:tmpl w:val="0000001C"/>
    <w:name w:val="WW8Num28"/>
    <w:lvl w:ilvl="0">
      <w:start w:val="1"/>
      <w:numFmt w:val="decimal"/>
      <w:lvlText w:val="%1."/>
      <w:lvlJc w:val="left"/>
      <w:pPr>
        <w:tabs>
          <w:tab w:val="num" w:pos="0"/>
        </w:tabs>
        <w:ind w:left="720" w:hanging="360"/>
      </w:pPr>
      <w:rPr>
        <w:rFonts w:cs="Arial Narrow" w:hint="default"/>
      </w:rPr>
    </w:lvl>
  </w:abstractNum>
  <w:abstractNum w:abstractNumId="7" w15:restartNumberingAfterBreak="0">
    <w:nsid w:val="0000001F"/>
    <w:multiLevelType w:val="multilevel"/>
    <w:tmpl w:val="940CFD4C"/>
    <w:name w:val="WW8Num31"/>
    <w:lvl w:ilvl="0">
      <w:start w:val="1"/>
      <w:numFmt w:val="upperRoman"/>
      <w:lvlText w:val="%1."/>
      <w:lvlJc w:val="left"/>
      <w:pPr>
        <w:tabs>
          <w:tab w:val="num" w:pos="720"/>
        </w:tabs>
        <w:ind w:left="720" w:hanging="720"/>
      </w:pPr>
    </w:lvl>
    <w:lvl w:ilvl="1">
      <w:start w:val="1"/>
      <w:numFmt w:val="decimal"/>
      <w:lvlText w:val="%2."/>
      <w:lvlJc w:val="left"/>
      <w:pPr>
        <w:tabs>
          <w:tab w:val="num" w:pos="720"/>
        </w:tabs>
        <w:ind w:left="720" w:hanging="360"/>
      </w:pPr>
      <w:rPr>
        <w:rFonts w:ascii="Arial Narrow" w:eastAsia="Times New Roman" w:hAnsi="Arial Narrow" w:cs="Times New Roman" w:hint="default"/>
      </w:rPr>
    </w:lvl>
    <w:lvl w:ilvl="2">
      <w:start w:val="1"/>
      <w:numFmt w:val="decimal"/>
      <w:lvlText w:val="%3."/>
      <w:lvlJc w:val="left"/>
      <w:pPr>
        <w:tabs>
          <w:tab w:val="num" w:pos="1080"/>
        </w:tabs>
        <w:ind w:left="1080" w:hanging="360"/>
      </w:pPr>
      <w:rPr>
        <w:rFonts w:ascii="Arial Narrow" w:eastAsia="Times New Roman" w:hAnsi="Arial Narrow" w:cs="Times New Roman"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1440"/>
        </w:tabs>
        <w:ind w:left="1440" w:hanging="360"/>
      </w:pPr>
    </w:lvl>
    <w:lvl w:ilvl="5">
      <w:start w:val="1"/>
      <w:numFmt w:val="lowerLetter"/>
      <w:lvlText w:val="%6)"/>
      <w:lvlJc w:val="left"/>
      <w:pPr>
        <w:tabs>
          <w:tab w:val="num" w:pos="4140"/>
        </w:tabs>
        <w:ind w:left="4140" w:hanging="36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00242435"/>
    <w:multiLevelType w:val="hybridMultilevel"/>
    <w:tmpl w:val="079AE950"/>
    <w:lvl w:ilvl="0" w:tplc="4EEAD0F0">
      <w:start w:val="1"/>
      <w:numFmt w:val="decimal"/>
      <w:lvlText w:val="%1."/>
      <w:lvlJc w:val="left"/>
      <w:pPr>
        <w:ind w:left="733" w:hanging="360"/>
      </w:pPr>
      <w:rPr>
        <w:rFonts w:hint="default"/>
        <w:color w:val="000000"/>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9" w15:restartNumberingAfterBreak="0">
    <w:nsid w:val="080F6A4E"/>
    <w:multiLevelType w:val="hybridMultilevel"/>
    <w:tmpl w:val="EA5A2C1E"/>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 w15:restartNumberingAfterBreak="0">
    <w:nsid w:val="099549DA"/>
    <w:multiLevelType w:val="hybridMultilevel"/>
    <w:tmpl w:val="FEA4A578"/>
    <w:lvl w:ilvl="0" w:tplc="83586AD4">
      <w:start w:val="1"/>
      <w:numFmt w:val="decimal"/>
      <w:lvlText w:val="%1."/>
      <w:lvlJc w:val="left"/>
      <w:pPr>
        <w:tabs>
          <w:tab w:val="num" w:pos="360"/>
        </w:tabs>
        <w:ind w:left="360" w:hanging="360"/>
      </w:pPr>
      <w:rPr>
        <w:b w:val="0"/>
      </w:rPr>
    </w:lvl>
    <w:lvl w:ilvl="1" w:tplc="13E47C7C">
      <w:start w:val="1"/>
      <w:numFmt w:val="decimal"/>
      <w:lvlText w:val="%2)"/>
      <w:lvlJc w:val="left"/>
      <w:pPr>
        <w:tabs>
          <w:tab w:val="num" w:pos="720"/>
        </w:tabs>
        <w:ind w:left="720" w:hanging="360"/>
      </w:pPr>
      <w:rPr>
        <w:rFonts w:ascii="Arial Narrow" w:eastAsia="Times New Roman" w:hAnsi="Arial Narrow" w:cs="Times New Roman" w:hint="default"/>
      </w:rPr>
    </w:lvl>
    <w:lvl w:ilvl="2" w:tplc="051EA73C" w:tentative="1">
      <w:start w:val="1"/>
      <w:numFmt w:val="lowerRoman"/>
      <w:lvlText w:val="%3."/>
      <w:lvlJc w:val="right"/>
      <w:pPr>
        <w:tabs>
          <w:tab w:val="num" w:pos="2160"/>
        </w:tabs>
        <w:ind w:left="2160" w:hanging="180"/>
      </w:pPr>
    </w:lvl>
    <w:lvl w:ilvl="3" w:tplc="20C6D816" w:tentative="1">
      <w:start w:val="1"/>
      <w:numFmt w:val="decimal"/>
      <w:lvlText w:val="%4."/>
      <w:lvlJc w:val="left"/>
      <w:pPr>
        <w:tabs>
          <w:tab w:val="num" w:pos="2880"/>
        </w:tabs>
        <w:ind w:left="2880" w:hanging="360"/>
      </w:pPr>
    </w:lvl>
    <w:lvl w:ilvl="4" w:tplc="7A8A66F2" w:tentative="1">
      <w:start w:val="1"/>
      <w:numFmt w:val="lowerLetter"/>
      <w:lvlText w:val="%5."/>
      <w:lvlJc w:val="left"/>
      <w:pPr>
        <w:tabs>
          <w:tab w:val="num" w:pos="3600"/>
        </w:tabs>
        <w:ind w:left="3600" w:hanging="360"/>
      </w:pPr>
    </w:lvl>
    <w:lvl w:ilvl="5" w:tplc="C59ECC6E" w:tentative="1">
      <w:start w:val="1"/>
      <w:numFmt w:val="lowerRoman"/>
      <w:lvlText w:val="%6."/>
      <w:lvlJc w:val="right"/>
      <w:pPr>
        <w:tabs>
          <w:tab w:val="num" w:pos="4320"/>
        </w:tabs>
        <w:ind w:left="4320" w:hanging="180"/>
      </w:pPr>
    </w:lvl>
    <w:lvl w:ilvl="6" w:tplc="30C67D60" w:tentative="1">
      <w:start w:val="1"/>
      <w:numFmt w:val="decimal"/>
      <w:lvlText w:val="%7."/>
      <w:lvlJc w:val="left"/>
      <w:pPr>
        <w:tabs>
          <w:tab w:val="num" w:pos="5040"/>
        </w:tabs>
        <w:ind w:left="5040" w:hanging="360"/>
      </w:pPr>
    </w:lvl>
    <w:lvl w:ilvl="7" w:tplc="2D161A14" w:tentative="1">
      <w:start w:val="1"/>
      <w:numFmt w:val="lowerLetter"/>
      <w:lvlText w:val="%8."/>
      <w:lvlJc w:val="left"/>
      <w:pPr>
        <w:tabs>
          <w:tab w:val="num" w:pos="5760"/>
        </w:tabs>
        <w:ind w:left="5760" w:hanging="360"/>
      </w:pPr>
    </w:lvl>
    <w:lvl w:ilvl="8" w:tplc="E31C2F6A" w:tentative="1">
      <w:start w:val="1"/>
      <w:numFmt w:val="lowerRoman"/>
      <w:lvlText w:val="%9."/>
      <w:lvlJc w:val="right"/>
      <w:pPr>
        <w:tabs>
          <w:tab w:val="num" w:pos="6480"/>
        </w:tabs>
        <w:ind w:left="6480" w:hanging="180"/>
      </w:pPr>
    </w:lvl>
  </w:abstractNum>
  <w:abstractNum w:abstractNumId="11" w15:restartNumberingAfterBreak="0">
    <w:nsid w:val="0A452A70"/>
    <w:multiLevelType w:val="hybridMultilevel"/>
    <w:tmpl w:val="3C02999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0A8676CA"/>
    <w:multiLevelType w:val="hybridMultilevel"/>
    <w:tmpl w:val="A1CA5820"/>
    <w:lvl w:ilvl="0" w:tplc="CDE20B9C">
      <w:start w:val="1"/>
      <w:numFmt w:val="decimal"/>
      <w:lvlText w:val="%1."/>
      <w:lvlJc w:val="left"/>
      <w:pPr>
        <w:tabs>
          <w:tab w:val="num" w:pos="360"/>
        </w:tabs>
        <w:ind w:left="360" w:hanging="360"/>
      </w:pPr>
    </w:lvl>
    <w:lvl w:ilvl="1" w:tplc="CB54C948">
      <w:start w:val="1"/>
      <w:numFmt w:val="decimal"/>
      <w:lvlText w:val="%2)"/>
      <w:lvlJc w:val="left"/>
      <w:pPr>
        <w:tabs>
          <w:tab w:val="num" w:pos="720"/>
        </w:tabs>
        <w:ind w:left="720" w:hanging="360"/>
      </w:pPr>
      <w:rPr>
        <w:rFonts w:ascii="Arial Narrow" w:eastAsia="Times New Roman" w:hAnsi="Arial Narrow" w:cs="Times New Roman" w:hint="default"/>
      </w:rPr>
    </w:lvl>
    <w:lvl w:ilvl="2" w:tplc="5DB0B2D8" w:tentative="1">
      <w:start w:val="1"/>
      <w:numFmt w:val="lowerRoman"/>
      <w:lvlText w:val="%3."/>
      <w:lvlJc w:val="right"/>
      <w:pPr>
        <w:tabs>
          <w:tab w:val="num" w:pos="2160"/>
        </w:tabs>
        <w:ind w:left="2160" w:hanging="180"/>
      </w:pPr>
    </w:lvl>
    <w:lvl w:ilvl="3" w:tplc="B65C9D5A" w:tentative="1">
      <w:start w:val="1"/>
      <w:numFmt w:val="decimal"/>
      <w:lvlText w:val="%4."/>
      <w:lvlJc w:val="left"/>
      <w:pPr>
        <w:tabs>
          <w:tab w:val="num" w:pos="2880"/>
        </w:tabs>
        <w:ind w:left="2880" w:hanging="360"/>
      </w:pPr>
    </w:lvl>
    <w:lvl w:ilvl="4" w:tplc="160621C8" w:tentative="1">
      <w:start w:val="1"/>
      <w:numFmt w:val="lowerLetter"/>
      <w:lvlText w:val="%5."/>
      <w:lvlJc w:val="left"/>
      <w:pPr>
        <w:tabs>
          <w:tab w:val="num" w:pos="3600"/>
        </w:tabs>
        <w:ind w:left="3600" w:hanging="360"/>
      </w:pPr>
    </w:lvl>
    <w:lvl w:ilvl="5" w:tplc="691022FA" w:tentative="1">
      <w:start w:val="1"/>
      <w:numFmt w:val="lowerRoman"/>
      <w:lvlText w:val="%6."/>
      <w:lvlJc w:val="right"/>
      <w:pPr>
        <w:tabs>
          <w:tab w:val="num" w:pos="4320"/>
        </w:tabs>
        <w:ind w:left="4320" w:hanging="180"/>
      </w:pPr>
    </w:lvl>
    <w:lvl w:ilvl="6" w:tplc="122C780A" w:tentative="1">
      <w:start w:val="1"/>
      <w:numFmt w:val="decimal"/>
      <w:lvlText w:val="%7."/>
      <w:lvlJc w:val="left"/>
      <w:pPr>
        <w:tabs>
          <w:tab w:val="num" w:pos="5040"/>
        </w:tabs>
        <w:ind w:left="5040" w:hanging="360"/>
      </w:pPr>
    </w:lvl>
    <w:lvl w:ilvl="7" w:tplc="8DD8351E" w:tentative="1">
      <w:start w:val="1"/>
      <w:numFmt w:val="lowerLetter"/>
      <w:lvlText w:val="%8."/>
      <w:lvlJc w:val="left"/>
      <w:pPr>
        <w:tabs>
          <w:tab w:val="num" w:pos="5760"/>
        </w:tabs>
        <w:ind w:left="5760" w:hanging="360"/>
      </w:pPr>
    </w:lvl>
    <w:lvl w:ilvl="8" w:tplc="3A58C384" w:tentative="1">
      <w:start w:val="1"/>
      <w:numFmt w:val="lowerRoman"/>
      <w:lvlText w:val="%9."/>
      <w:lvlJc w:val="right"/>
      <w:pPr>
        <w:tabs>
          <w:tab w:val="num" w:pos="6480"/>
        </w:tabs>
        <w:ind w:left="6480" w:hanging="180"/>
      </w:pPr>
    </w:lvl>
  </w:abstractNum>
  <w:abstractNum w:abstractNumId="13" w15:restartNumberingAfterBreak="0">
    <w:nsid w:val="0FDB0595"/>
    <w:multiLevelType w:val="hybridMultilevel"/>
    <w:tmpl w:val="F6BE9D26"/>
    <w:lvl w:ilvl="0" w:tplc="94C4B096">
      <w:start w:val="5"/>
      <w:numFmt w:val="upperRoman"/>
      <w:lvlText w:val="%1."/>
      <w:lvlJc w:val="left"/>
      <w:pPr>
        <w:tabs>
          <w:tab w:val="num" w:pos="720"/>
        </w:tabs>
        <w:ind w:left="720" w:hanging="720"/>
      </w:pPr>
      <w:rPr>
        <w:rFonts w:hint="default"/>
      </w:rPr>
    </w:lvl>
    <w:lvl w:ilvl="1" w:tplc="3BC2DA86">
      <w:start w:val="1"/>
      <w:numFmt w:val="decimal"/>
      <w:lvlText w:val="%2."/>
      <w:lvlJc w:val="left"/>
      <w:pPr>
        <w:tabs>
          <w:tab w:val="num" w:pos="360"/>
        </w:tabs>
        <w:ind w:left="360" w:hanging="360"/>
      </w:pPr>
      <w:rPr>
        <w:rFonts w:ascii="Arial Narrow" w:eastAsia="Times New Roman" w:hAnsi="Arial Narrow" w:cs="Times New Roman"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1A340EB"/>
    <w:multiLevelType w:val="hybridMultilevel"/>
    <w:tmpl w:val="1BE441BC"/>
    <w:lvl w:ilvl="0" w:tplc="6CFC9B1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11F800EA"/>
    <w:multiLevelType w:val="hybridMultilevel"/>
    <w:tmpl w:val="979A5992"/>
    <w:lvl w:ilvl="0" w:tplc="19260DB0">
      <w:start w:val="1"/>
      <w:numFmt w:val="decimal"/>
      <w:lvlText w:val="%1."/>
      <w:lvlJc w:val="left"/>
      <w:pPr>
        <w:ind w:left="733" w:hanging="360"/>
      </w:pPr>
      <w:rPr>
        <w:rFonts w:hint="default"/>
        <w:color w:val="000000"/>
      </w:rPr>
    </w:lvl>
    <w:lvl w:ilvl="1" w:tplc="233C3A58">
      <w:start w:val="1"/>
      <w:numFmt w:val="decimal"/>
      <w:lvlText w:val="%2)"/>
      <w:lvlJc w:val="left"/>
      <w:pPr>
        <w:ind w:left="1453" w:hanging="360"/>
      </w:pPr>
      <w:rPr>
        <w:rFonts w:hint="default"/>
        <w:color w:val="000000"/>
      </w:rPr>
    </w:lvl>
    <w:lvl w:ilvl="2" w:tplc="C5E0A29E">
      <w:start w:val="1"/>
      <w:numFmt w:val="lowerLetter"/>
      <w:lvlText w:val="%3)"/>
      <w:lvlJc w:val="left"/>
      <w:pPr>
        <w:ind w:left="2353" w:hanging="360"/>
      </w:pPr>
      <w:rPr>
        <w:rFonts w:hint="default"/>
        <w:color w:val="000000"/>
      </w:r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6" w15:restartNumberingAfterBreak="0">
    <w:nsid w:val="1853527B"/>
    <w:multiLevelType w:val="hybridMultilevel"/>
    <w:tmpl w:val="DB4EDB6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8" w15:restartNumberingAfterBreak="0">
    <w:nsid w:val="1AC949AA"/>
    <w:multiLevelType w:val="hybridMultilevel"/>
    <w:tmpl w:val="B42A5B8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CAB7E95"/>
    <w:multiLevelType w:val="hybridMultilevel"/>
    <w:tmpl w:val="8F009A8E"/>
    <w:lvl w:ilvl="0" w:tplc="04150017">
      <w:start w:val="1"/>
      <w:numFmt w:val="lowerLetter"/>
      <w:lvlText w:val="%1)"/>
      <w:lvlJc w:val="left"/>
      <w:pPr>
        <w:ind w:left="1845" w:hanging="360"/>
      </w:pPr>
    </w:lvl>
    <w:lvl w:ilvl="1" w:tplc="04150019">
      <w:start w:val="1"/>
      <w:numFmt w:val="lowerLetter"/>
      <w:lvlText w:val="%2."/>
      <w:lvlJc w:val="left"/>
      <w:pPr>
        <w:ind w:left="2565" w:hanging="360"/>
      </w:pPr>
    </w:lvl>
    <w:lvl w:ilvl="2" w:tplc="04150017">
      <w:start w:val="1"/>
      <w:numFmt w:val="lowerLetter"/>
      <w:lvlText w:val="%3)"/>
      <w:lvlJc w:val="left"/>
      <w:pPr>
        <w:ind w:left="1173" w:hanging="180"/>
      </w:pPr>
    </w:lvl>
    <w:lvl w:ilvl="3" w:tplc="0415000F" w:tentative="1">
      <w:start w:val="1"/>
      <w:numFmt w:val="decimal"/>
      <w:lvlText w:val="%4."/>
      <w:lvlJc w:val="left"/>
      <w:pPr>
        <w:ind w:left="4005" w:hanging="360"/>
      </w:pPr>
    </w:lvl>
    <w:lvl w:ilvl="4" w:tplc="04150019" w:tentative="1">
      <w:start w:val="1"/>
      <w:numFmt w:val="lowerLetter"/>
      <w:lvlText w:val="%5."/>
      <w:lvlJc w:val="left"/>
      <w:pPr>
        <w:ind w:left="4725" w:hanging="360"/>
      </w:pPr>
    </w:lvl>
    <w:lvl w:ilvl="5" w:tplc="0415001B" w:tentative="1">
      <w:start w:val="1"/>
      <w:numFmt w:val="lowerRoman"/>
      <w:lvlText w:val="%6."/>
      <w:lvlJc w:val="right"/>
      <w:pPr>
        <w:ind w:left="5445" w:hanging="180"/>
      </w:pPr>
    </w:lvl>
    <w:lvl w:ilvl="6" w:tplc="0415000F" w:tentative="1">
      <w:start w:val="1"/>
      <w:numFmt w:val="decimal"/>
      <w:lvlText w:val="%7."/>
      <w:lvlJc w:val="left"/>
      <w:pPr>
        <w:ind w:left="6165" w:hanging="360"/>
      </w:pPr>
    </w:lvl>
    <w:lvl w:ilvl="7" w:tplc="04150019" w:tentative="1">
      <w:start w:val="1"/>
      <w:numFmt w:val="lowerLetter"/>
      <w:lvlText w:val="%8."/>
      <w:lvlJc w:val="left"/>
      <w:pPr>
        <w:ind w:left="6885" w:hanging="360"/>
      </w:pPr>
    </w:lvl>
    <w:lvl w:ilvl="8" w:tplc="0415001B" w:tentative="1">
      <w:start w:val="1"/>
      <w:numFmt w:val="lowerRoman"/>
      <w:lvlText w:val="%9."/>
      <w:lvlJc w:val="right"/>
      <w:pPr>
        <w:ind w:left="7605" w:hanging="180"/>
      </w:pPr>
    </w:lvl>
  </w:abstractNum>
  <w:abstractNum w:abstractNumId="20" w15:restartNumberingAfterBreak="0">
    <w:nsid w:val="1F217C37"/>
    <w:multiLevelType w:val="hybridMultilevel"/>
    <w:tmpl w:val="80E69B70"/>
    <w:lvl w:ilvl="0" w:tplc="FB020C18">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562B7B"/>
    <w:multiLevelType w:val="hybridMultilevel"/>
    <w:tmpl w:val="19088908"/>
    <w:lvl w:ilvl="0" w:tplc="98521D58">
      <w:start w:val="1"/>
      <w:numFmt w:val="decimal"/>
      <w:lvlText w:val="%1."/>
      <w:lvlJc w:val="left"/>
      <w:pPr>
        <w:ind w:left="733" w:hanging="360"/>
      </w:pPr>
      <w:rPr>
        <w:rFonts w:hint="default"/>
        <w:color w:val="000000"/>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22" w15:restartNumberingAfterBreak="0">
    <w:nsid w:val="21EB6F01"/>
    <w:multiLevelType w:val="hybridMultilevel"/>
    <w:tmpl w:val="0FC8F3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2CC289A"/>
    <w:multiLevelType w:val="hybridMultilevel"/>
    <w:tmpl w:val="82B837D4"/>
    <w:lvl w:ilvl="0" w:tplc="BF2CAB7C">
      <w:start w:val="1"/>
      <w:numFmt w:val="upperRoman"/>
      <w:pStyle w:val="Nagwek1"/>
      <w:lvlText w:val="%1."/>
      <w:lvlJc w:val="right"/>
      <w:pPr>
        <w:ind w:left="360" w:hanging="360"/>
      </w:pPr>
    </w:lvl>
    <w:lvl w:ilvl="1" w:tplc="498499E2">
      <w:start w:val="1"/>
      <w:numFmt w:val="decimal"/>
      <w:lvlText w:val="%2)"/>
      <w:lvlJc w:val="left"/>
      <w:pPr>
        <w:ind w:left="1440" w:hanging="360"/>
      </w:pPr>
      <w:rPr>
        <w:rFonts w:hint="default"/>
        <w:color w:val="000000"/>
      </w:rPr>
    </w:lvl>
    <w:lvl w:ilvl="2" w:tplc="C5E0A29E">
      <w:start w:val="1"/>
      <w:numFmt w:val="lowerLetter"/>
      <w:lvlText w:val="%3)"/>
      <w:lvlJc w:val="left"/>
      <w:pPr>
        <w:ind w:left="2160" w:hanging="180"/>
      </w:pPr>
      <w:rPr>
        <w:rFonts w:hint="default"/>
        <w:color w:val="000000"/>
      </w:rPr>
    </w:lvl>
    <w:lvl w:ilvl="3" w:tplc="2620EE12">
      <w:start w:val="50"/>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467317A"/>
    <w:multiLevelType w:val="hybridMultilevel"/>
    <w:tmpl w:val="5D9C838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11">
      <w:start w:val="1"/>
      <w:numFmt w:val="decimal"/>
      <w:lvlText w:val="%4)"/>
      <w:lvlJc w:val="left"/>
      <w:pPr>
        <w:ind w:left="3306" w:hanging="360"/>
      </w:pPr>
    </w:lvl>
    <w:lvl w:ilvl="4" w:tplc="04150019">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25381C7D"/>
    <w:multiLevelType w:val="hybridMultilevel"/>
    <w:tmpl w:val="55283426"/>
    <w:lvl w:ilvl="0" w:tplc="506009AA">
      <w:start w:val="1"/>
      <w:numFmt w:val="decimal"/>
      <w:lvlText w:val="%1)"/>
      <w:lvlJc w:val="left"/>
      <w:pPr>
        <w:ind w:left="14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53B6FFC"/>
    <w:multiLevelType w:val="hybridMultilevel"/>
    <w:tmpl w:val="AD4268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5E45B58"/>
    <w:multiLevelType w:val="multilevel"/>
    <w:tmpl w:val="33E0A958"/>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26321022"/>
    <w:multiLevelType w:val="hybridMultilevel"/>
    <w:tmpl w:val="997A533C"/>
    <w:lvl w:ilvl="0" w:tplc="1CB6F19A">
      <w:start w:val="1"/>
      <w:numFmt w:val="decimal"/>
      <w:lvlText w:val="%1)"/>
      <w:lvlJc w:val="left"/>
      <w:pPr>
        <w:ind w:left="786" w:hanging="360"/>
      </w:pPr>
      <w:rPr>
        <w:rFonts w:hint="default"/>
        <w:u w:val="none"/>
      </w:rPr>
    </w:lvl>
    <w:lvl w:ilvl="1" w:tplc="04150017">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2BC61209"/>
    <w:multiLevelType w:val="hybridMultilevel"/>
    <w:tmpl w:val="4074168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2CA86842"/>
    <w:multiLevelType w:val="hybridMultilevel"/>
    <w:tmpl w:val="42DA0F4E"/>
    <w:lvl w:ilvl="0" w:tplc="0415000F">
      <w:start w:val="1"/>
      <w:numFmt w:val="decimal"/>
      <w:lvlText w:val="%1."/>
      <w:lvlJc w:val="left"/>
      <w:pPr>
        <w:tabs>
          <w:tab w:val="num" w:pos="360"/>
        </w:tabs>
        <w:ind w:left="360" w:hanging="360"/>
      </w:pPr>
      <w:rPr>
        <w:rFonts w:hint="default"/>
        <w:b w:val="0"/>
        <w:i w:val="0"/>
      </w:rPr>
    </w:lvl>
    <w:lvl w:ilvl="1" w:tplc="04150003">
      <w:start w:val="1"/>
      <w:numFmt w:val="decimal"/>
      <w:lvlText w:val="%2)"/>
      <w:lvlJc w:val="left"/>
      <w:pPr>
        <w:tabs>
          <w:tab w:val="num" w:pos="720"/>
        </w:tabs>
        <w:ind w:left="720" w:hanging="360"/>
      </w:pPr>
      <w:rPr>
        <w:rFonts w:hint="default"/>
        <w:b w:val="0"/>
        <w:i w:val="0"/>
      </w:rPr>
    </w:lvl>
    <w:lvl w:ilvl="2" w:tplc="04150005">
      <w:start w:val="1"/>
      <w:numFmt w:val="decimal"/>
      <w:lvlText w:val="%3."/>
      <w:lvlJc w:val="left"/>
      <w:pPr>
        <w:tabs>
          <w:tab w:val="num" w:pos="2340"/>
        </w:tabs>
        <w:ind w:left="2340" w:hanging="360"/>
      </w:pPr>
      <w:rPr>
        <w:rFonts w:hint="default"/>
        <w:b w:val="0"/>
        <w:i w:val="0"/>
      </w:r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1" w15:restartNumberingAfterBreak="0">
    <w:nsid w:val="2D6B12AD"/>
    <w:multiLevelType w:val="hybridMultilevel"/>
    <w:tmpl w:val="BD2A722C"/>
    <w:lvl w:ilvl="0" w:tplc="04150011">
      <w:start w:val="1"/>
      <w:numFmt w:val="decimal"/>
      <w:lvlText w:val="%1)"/>
      <w:lvlJc w:val="left"/>
      <w:pPr>
        <w:ind w:left="1093" w:hanging="360"/>
      </w:pPr>
      <w:rPr>
        <w:rFonts w:hint="default"/>
      </w:rPr>
    </w:lvl>
    <w:lvl w:ilvl="1" w:tplc="04150019">
      <w:start w:val="1"/>
      <w:numFmt w:val="lowerLetter"/>
      <w:lvlText w:val="%2."/>
      <w:lvlJc w:val="left"/>
      <w:pPr>
        <w:ind w:left="1813" w:hanging="360"/>
      </w:pPr>
    </w:lvl>
    <w:lvl w:ilvl="2" w:tplc="0415001B">
      <w:start w:val="1"/>
      <w:numFmt w:val="lowerRoman"/>
      <w:lvlText w:val="%3."/>
      <w:lvlJc w:val="right"/>
      <w:pPr>
        <w:ind w:left="2533" w:hanging="180"/>
      </w:pPr>
    </w:lvl>
    <w:lvl w:ilvl="3" w:tplc="0415000F">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32" w15:restartNumberingAfterBreak="0">
    <w:nsid w:val="37337140"/>
    <w:multiLevelType w:val="hybridMultilevel"/>
    <w:tmpl w:val="E4C4CC3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37CD6397"/>
    <w:multiLevelType w:val="hybridMultilevel"/>
    <w:tmpl w:val="6FA0EAFC"/>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9C15E1F"/>
    <w:multiLevelType w:val="hybridMultilevel"/>
    <w:tmpl w:val="8F52B1C2"/>
    <w:lvl w:ilvl="0" w:tplc="C5E0A29E">
      <w:start w:val="1"/>
      <w:numFmt w:val="lowerLetter"/>
      <w:lvlText w:val="%1)"/>
      <w:lvlJc w:val="left"/>
      <w:pPr>
        <w:ind w:left="1065" w:hanging="705"/>
      </w:pPr>
      <w:rPr>
        <w:rFonts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6520124"/>
    <w:multiLevelType w:val="hybridMultilevel"/>
    <w:tmpl w:val="32D0D902"/>
    <w:lvl w:ilvl="0" w:tplc="FFFFFFFF">
      <w:start w:val="1"/>
      <w:numFmt w:val="decimal"/>
      <w:lvlText w:val="%1."/>
      <w:lvlJc w:val="left"/>
      <w:pPr>
        <w:tabs>
          <w:tab w:val="num" w:pos="502"/>
        </w:tabs>
        <w:ind w:left="502" w:hanging="360"/>
      </w:pPr>
      <w:rPr>
        <w:rFonts w:hint="default"/>
        <w:b w:val="0"/>
      </w:rPr>
    </w:lvl>
    <w:lvl w:ilvl="1" w:tplc="66428DA0">
      <w:start w:val="1"/>
      <w:numFmt w:val="decimal"/>
      <w:lvlText w:val="%2)"/>
      <w:lvlJc w:val="left"/>
      <w:pPr>
        <w:tabs>
          <w:tab w:val="num" w:pos="720"/>
        </w:tabs>
        <w:ind w:left="720" w:hanging="360"/>
      </w:pPr>
      <w:rPr>
        <w:rFonts w:hint="default"/>
        <w:b w:val="0"/>
      </w:rPr>
    </w:lvl>
    <w:lvl w:ilvl="2" w:tplc="18B4372C">
      <w:start w:val="1"/>
      <w:numFmt w:val="decimal"/>
      <w:lvlText w:val="%3)"/>
      <w:lvlJc w:val="left"/>
      <w:pPr>
        <w:tabs>
          <w:tab w:val="num" w:pos="720"/>
        </w:tabs>
        <w:ind w:left="72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6" w15:restartNumberingAfterBreak="0">
    <w:nsid w:val="46B302EB"/>
    <w:multiLevelType w:val="multilevel"/>
    <w:tmpl w:val="422ADA3E"/>
    <w:lvl w:ilvl="0">
      <w:start w:val="1"/>
      <w:numFmt w:val="lowerRoman"/>
      <w:lvlText w:val="%1."/>
      <w:lvlJc w:val="righ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7" w15:restartNumberingAfterBreak="0">
    <w:nsid w:val="479A22BB"/>
    <w:multiLevelType w:val="hybridMultilevel"/>
    <w:tmpl w:val="A9C45506"/>
    <w:lvl w:ilvl="0" w:tplc="498499E2">
      <w:start w:val="1"/>
      <w:numFmt w:val="decimal"/>
      <w:lvlText w:val="%1)"/>
      <w:lvlJc w:val="left"/>
      <w:pPr>
        <w:ind w:left="144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88720BC"/>
    <w:multiLevelType w:val="hybridMultilevel"/>
    <w:tmpl w:val="0AFCB8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A630E8F"/>
    <w:multiLevelType w:val="hybridMultilevel"/>
    <w:tmpl w:val="49444894"/>
    <w:lvl w:ilvl="0" w:tplc="EBE45068">
      <w:start w:val="1"/>
      <w:numFmt w:val="decimal"/>
      <w:lvlText w:val="%1)"/>
      <w:lvlJc w:val="left"/>
      <w:pPr>
        <w:ind w:left="720" w:hanging="360"/>
      </w:pPr>
      <w:rPr>
        <w:b w:val="0"/>
        <w:i w:val="0"/>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4AE5759C"/>
    <w:multiLevelType w:val="hybridMultilevel"/>
    <w:tmpl w:val="59884EAE"/>
    <w:lvl w:ilvl="0" w:tplc="44C485AA">
      <w:start w:val="1"/>
      <w:numFmt w:val="decimal"/>
      <w:lvlText w:val="%1."/>
      <w:lvlJc w:val="left"/>
      <w:pPr>
        <w:ind w:left="733" w:hanging="360"/>
      </w:pPr>
      <w:rPr>
        <w:rFonts w:hint="default"/>
      </w:rPr>
    </w:lvl>
    <w:lvl w:ilvl="1" w:tplc="04150019">
      <w:start w:val="1"/>
      <w:numFmt w:val="lowerLetter"/>
      <w:lvlText w:val="%2."/>
      <w:lvlJc w:val="left"/>
      <w:pPr>
        <w:ind w:left="1453" w:hanging="360"/>
      </w:pPr>
    </w:lvl>
    <w:lvl w:ilvl="2" w:tplc="0415001B">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41" w15:restartNumberingAfterBreak="0">
    <w:nsid w:val="4B4E3570"/>
    <w:multiLevelType w:val="hybridMultilevel"/>
    <w:tmpl w:val="657E2308"/>
    <w:lvl w:ilvl="0" w:tplc="1DCC89A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B9A2897"/>
    <w:multiLevelType w:val="hybridMultilevel"/>
    <w:tmpl w:val="FD2638C0"/>
    <w:lvl w:ilvl="0" w:tplc="D34A65EA">
      <w:start w:val="1"/>
      <w:numFmt w:val="decimal"/>
      <w:lvlText w:val="%1."/>
      <w:lvlJc w:val="left"/>
      <w:pPr>
        <w:tabs>
          <w:tab w:val="num" w:pos="360"/>
        </w:tabs>
        <w:ind w:left="360" w:hanging="360"/>
      </w:pPr>
      <w:rPr>
        <w:rFonts w:hint="default"/>
        <w:b w:val="0"/>
        <w:i w:val="0"/>
      </w:rPr>
    </w:lvl>
    <w:lvl w:ilvl="1" w:tplc="5E762768" w:tentative="1">
      <w:start w:val="1"/>
      <w:numFmt w:val="lowerLetter"/>
      <w:lvlText w:val="%2."/>
      <w:lvlJc w:val="left"/>
      <w:pPr>
        <w:tabs>
          <w:tab w:val="num" w:pos="1440"/>
        </w:tabs>
        <w:ind w:left="1440" w:hanging="360"/>
      </w:pPr>
    </w:lvl>
    <w:lvl w:ilvl="2" w:tplc="23A4CC16" w:tentative="1">
      <w:start w:val="1"/>
      <w:numFmt w:val="lowerRoman"/>
      <w:lvlText w:val="%3."/>
      <w:lvlJc w:val="right"/>
      <w:pPr>
        <w:tabs>
          <w:tab w:val="num" w:pos="2160"/>
        </w:tabs>
        <w:ind w:left="2160" w:hanging="180"/>
      </w:pPr>
    </w:lvl>
    <w:lvl w:ilvl="3" w:tplc="02EC8A46" w:tentative="1">
      <w:start w:val="1"/>
      <w:numFmt w:val="decimal"/>
      <w:lvlText w:val="%4."/>
      <w:lvlJc w:val="left"/>
      <w:pPr>
        <w:tabs>
          <w:tab w:val="num" w:pos="2880"/>
        </w:tabs>
        <w:ind w:left="2880" w:hanging="360"/>
      </w:pPr>
    </w:lvl>
    <w:lvl w:ilvl="4" w:tplc="1D161AB2" w:tentative="1">
      <w:start w:val="1"/>
      <w:numFmt w:val="lowerLetter"/>
      <w:lvlText w:val="%5."/>
      <w:lvlJc w:val="left"/>
      <w:pPr>
        <w:tabs>
          <w:tab w:val="num" w:pos="3600"/>
        </w:tabs>
        <w:ind w:left="3600" w:hanging="360"/>
      </w:pPr>
    </w:lvl>
    <w:lvl w:ilvl="5" w:tplc="A4969B3E" w:tentative="1">
      <w:start w:val="1"/>
      <w:numFmt w:val="lowerRoman"/>
      <w:lvlText w:val="%6."/>
      <w:lvlJc w:val="right"/>
      <w:pPr>
        <w:tabs>
          <w:tab w:val="num" w:pos="4320"/>
        </w:tabs>
        <w:ind w:left="4320" w:hanging="180"/>
      </w:pPr>
    </w:lvl>
    <w:lvl w:ilvl="6" w:tplc="3C8418A0" w:tentative="1">
      <w:start w:val="1"/>
      <w:numFmt w:val="decimal"/>
      <w:lvlText w:val="%7."/>
      <w:lvlJc w:val="left"/>
      <w:pPr>
        <w:tabs>
          <w:tab w:val="num" w:pos="5040"/>
        </w:tabs>
        <w:ind w:left="5040" w:hanging="360"/>
      </w:pPr>
    </w:lvl>
    <w:lvl w:ilvl="7" w:tplc="2F02ADA8" w:tentative="1">
      <w:start w:val="1"/>
      <w:numFmt w:val="lowerLetter"/>
      <w:lvlText w:val="%8."/>
      <w:lvlJc w:val="left"/>
      <w:pPr>
        <w:tabs>
          <w:tab w:val="num" w:pos="5760"/>
        </w:tabs>
        <w:ind w:left="5760" w:hanging="360"/>
      </w:pPr>
    </w:lvl>
    <w:lvl w:ilvl="8" w:tplc="A090591A" w:tentative="1">
      <w:start w:val="1"/>
      <w:numFmt w:val="lowerRoman"/>
      <w:lvlText w:val="%9."/>
      <w:lvlJc w:val="right"/>
      <w:pPr>
        <w:tabs>
          <w:tab w:val="num" w:pos="6480"/>
        </w:tabs>
        <w:ind w:left="6480" w:hanging="180"/>
      </w:pPr>
    </w:lvl>
  </w:abstractNum>
  <w:abstractNum w:abstractNumId="43" w15:restartNumberingAfterBreak="0">
    <w:nsid w:val="4ED76373"/>
    <w:multiLevelType w:val="hybridMultilevel"/>
    <w:tmpl w:val="42CAC2CC"/>
    <w:lvl w:ilvl="0" w:tplc="FD30E7BC">
      <w:start w:val="1"/>
      <w:numFmt w:val="decimal"/>
      <w:lvlText w:val="%1."/>
      <w:lvlJc w:val="left"/>
      <w:pPr>
        <w:ind w:left="733" w:hanging="360"/>
      </w:pPr>
      <w:rPr>
        <w:rFonts w:hint="default"/>
        <w:color w:val="000000"/>
      </w:rPr>
    </w:lvl>
    <w:lvl w:ilvl="1" w:tplc="B6B02E9E">
      <w:start w:val="1"/>
      <w:numFmt w:val="decimal"/>
      <w:lvlText w:val="%2)"/>
      <w:lvlJc w:val="left"/>
      <w:pPr>
        <w:ind w:left="1453" w:hanging="360"/>
      </w:pPr>
      <w:rPr>
        <w:rFonts w:hint="default"/>
        <w:color w:val="000000"/>
      </w:rPr>
    </w:lvl>
    <w:lvl w:ilvl="2" w:tplc="04150017">
      <w:start w:val="1"/>
      <w:numFmt w:val="lowerLetter"/>
      <w:lvlText w:val="%3)"/>
      <w:lvlJc w:val="left"/>
      <w:pPr>
        <w:ind w:left="2173" w:hanging="180"/>
      </w:pPr>
    </w:lvl>
    <w:lvl w:ilvl="3" w:tplc="0415000F">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44" w15:restartNumberingAfterBreak="0">
    <w:nsid w:val="51A023F3"/>
    <w:multiLevelType w:val="hybridMultilevel"/>
    <w:tmpl w:val="951A73B4"/>
    <w:lvl w:ilvl="0" w:tplc="A1D60852">
      <w:start w:val="1"/>
      <w:numFmt w:val="decimal"/>
      <w:lvlText w:val="%1."/>
      <w:lvlJc w:val="left"/>
      <w:pPr>
        <w:ind w:left="1093" w:hanging="360"/>
      </w:pPr>
      <w:rPr>
        <w:rFonts w:hint="default"/>
      </w:rPr>
    </w:lvl>
    <w:lvl w:ilvl="1" w:tplc="04150019">
      <w:start w:val="1"/>
      <w:numFmt w:val="lowerLetter"/>
      <w:lvlText w:val="%2."/>
      <w:lvlJc w:val="left"/>
      <w:pPr>
        <w:ind w:left="1813" w:hanging="360"/>
      </w:pPr>
    </w:lvl>
    <w:lvl w:ilvl="2" w:tplc="0415001B">
      <w:start w:val="1"/>
      <w:numFmt w:val="lowerRoman"/>
      <w:lvlText w:val="%3."/>
      <w:lvlJc w:val="right"/>
      <w:pPr>
        <w:ind w:left="2533" w:hanging="180"/>
      </w:pPr>
    </w:lvl>
    <w:lvl w:ilvl="3" w:tplc="0415000F">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45" w15:restartNumberingAfterBreak="0">
    <w:nsid w:val="51F455AE"/>
    <w:multiLevelType w:val="hybridMultilevel"/>
    <w:tmpl w:val="904630BA"/>
    <w:lvl w:ilvl="0" w:tplc="1DCC89A0">
      <w:start w:val="1"/>
      <w:numFmt w:val="decimal"/>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4033ACD"/>
    <w:multiLevelType w:val="hybridMultilevel"/>
    <w:tmpl w:val="85C6A2C6"/>
    <w:lvl w:ilvl="0" w:tplc="0FC68B82">
      <w:start w:val="1"/>
      <w:numFmt w:val="decimal"/>
      <w:lvlText w:val="%1."/>
      <w:lvlJc w:val="left"/>
      <w:pPr>
        <w:ind w:left="733" w:hanging="360"/>
      </w:pPr>
      <w:rPr>
        <w:rFonts w:hint="default"/>
      </w:rPr>
    </w:lvl>
    <w:lvl w:ilvl="1" w:tplc="506009AA">
      <w:start w:val="1"/>
      <w:numFmt w:val="decimal"/>
      <w:lvlText w:val="%2)"/>
      <w:lvlJc w:val="left"/>
      <w:pPr>
        <w:ind w:left="927" w:hanging="360"/>
      </w:pPr>
      <w:rPr>
        <w:rFonts w:hint="default"/>
      </w:rPr>
    </w:lvl>
    <w:lvl w:ilvl="2" w:tplc="06FC6264">
      <w:start w:val="1"/>
      <w:numFmt w:val="lowerLetter"/>
      <w:lvlText w:val="%3)"/>
      <w:lvlJc w:val="left"/>
      <w:pPr>
        <w:ind w:left="1172" w:hanging="180"/>
      </w:pPr>
      <w:rPr>
        <w:rFonts w:ascii="Arial Narrow" w:eastAsiaTheme="minorHAnsi" w:hAnsi="Arial Narrow" w:cstheme="minorBidi" w:hint="default"/>
      </w:rPr>
    </w:lvl>
    <w:lvl w:ilvl="3" w:tplc="0415001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47" w15:restartNumberingAfterBreak="0">
    <w:nsid w:val="57D43B88"/>
    <w:multiLevelType w:val="hybridMultilevel"/>
    <w:tmpl w:val="34447D98"/>
    <w:lvl w:ilvl="0" w:tplc="04150011">
      <w:start w:val="1"/>
      <w:numFmt w:val="decimal"/>
      <w:lvlText w:val="%1)"/>
      <w:lvlJc w:val="left"/>
      <w:pPr>
        <w:ind w:left="3060" w:hanging="360"/>
      </w:p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48" w15:restartNumberingAfterBreak="0">
    <w:nsid w:val="58D07766"/>
    <w:multiLevelType w:val="hybridMultilevel"/>
    <w:tmpl w:val="B250435C"/>
    <w:lvl w:ilvl="0" w:tplc="AD7AA9E4">
      <w:start w:val="1"/>
      <w:numFmt w:val="decimal"/>
      <w:lvlText w:val="%1."/>
      <w:lvlJc w:val="left"/>
      <w:pPr>
        <w:ind w:left="1146" w:hanging="360"/>
      </w:pPr>
      <w:rPr>
        <w:rFonts w:ascii="CIDFont+F1" w:hAnsi="CIDFont+F1" w:cs="CIDFont+F1" w:hint="default"/>
      </w:rPr>
    </w:lvl>
    <w:lvl w:ilvl="1" w:tplc="04150011">
      <w:start w:val="1"/>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5BCD0304"/>
    <w:multiLevelType w:val="hybridMultilevel"/>
    <w:tmpl w:val="3CFAC1AA"/>
    <w:lvl w:ilvl="0" w:tplc="A1D60852">
      <w:start w:val="1"/>
      <w:numFmt w:val="decimal"/>
      <w:lvlText w:val="%1."/>
      <w:lvlJc w:val="left"/>
      <w:pPr>
        <w:ind w:left="1093" w:hanging="360"/>
      </w:pPr>
      <w:rPr>
        <w:rFonts w:hint="default"/>
      </w:rPr>
    </w:lvl>
    <w:lvl w:ilvl="1" w:tplc="0FB4E4FA">
      <w:start w:val="1"/>
      <w:numFmt w:val="decimal"/>
      <w:lvlText w:val="%2)"/>
      <w:lvlJc w:val="left"/>
      <w:pPr>
        <w:ind w:left="1813" w:hanging="360"/>
      </w:pPr>
      <w:rPr>
        <w:color w:val="auto"/>
      </w:rPr>
    </w:lvl>
    <w:lvl w:ilvl="2" w:tplc="04150017">
      <w:start w:val="1"/>
      <w:numFmt w:val="lowerLetter"/>
      <w:lvlText w:val="%3)"/>
      <w:lvlJc w:val="left"/>
      <w:pPr>
        <w:ind w:left="2533" w:hanging="180"/>
      </w:pPr>
    </w:lvl>
    <w:lvl w:ilvl="3" w:tplc="0415000F">
      <w:start w:val="1"/>
      <w:numFmt w:val="decimal"/>
      <w:lvlText w:val="%4."/>
      <w:lvlJc w:val="left"/>
      <w:pPr>
        <w:ind w:left="3253" w:hanging="360"/>
      </w:pPr>
    </w:lvl>
    <w:lvl w:ilvl="4" w:tplc="102CDB28">
      <w:start w:val="5"/>
      <w:numFmt w:val="decimal"/>
      <w:lvlText w:val="%5"/>
      <w:lvlJc w:val="left"/>
      <w:pPr>
        <w:ind w:left="3973" w:hanging="360"/>
      </w:pPr>
      <w:rPr>
        <w:rFonts w:hint="default"/>
      </w:r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50" w15:restartNumberingAfterBreak="0">
    <w:nsid w:val="5BD2630B"/>
    <w:multiLevelType w:val="hybridMultilevel"/>
    <w:tmpl w:val="C046F08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7">
      <w:start w:val="1"/>
      <w:numFmt w:val="lowerLetter"/>
      <w:lvlText w:val="%3)"/>
      <w:lvlJc w:val="left"/>
      <w:pPr>
        <w:ind w:left="1800" w:hanging="36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CD34534"/>
    <w:multiLevelType w:val="hybridMultilevel"/>
    <w:tmpl w:val="A2DC4954"/>
    <w:lvl w:ilvl="0" w:tplc="3B06B86C">
      <w:start w:val="1"/>
      <w:numFmt w:val="decimal"/>
      <w:lvlText w:val="%1."/>
      <w:lvlJc w:val="left"/>
      <w:pPr>
        <w:tabs>
          <w:tab w:val="num" w:pos="360"/>
        </w:tabs>
        <w:ind w:left="360" w:hanging="360"/>
      </w:pPr>
      <w:rPr>
        <w:rFonts w:hint="default"/>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2" w15:restartNumberingAfterBreak="0">
    <w:nsid w:val="5E830FAD"/>
    <w:multiLevelType w:val="hybridMultilevel"/>
    <w:tmpl w:val="F11E9ABC"/>
    <w:lvl w:ilvl="0" w:tplc="D6E2545C">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11708BD"/>
    <w:multiLevelType w:val="hybridMultilevel"/>
    <w:tmpl w:val="B40846BE"/>
    <w:lvl w:ilvl="0" w:tplc="4AF4E59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4" w15:restartNumberingAfterBreak="0">
    <w:nsid w:val="62425AE1"/>
    <w:multiLevelType w:val="hybridMultilevel"/>
    <w:tmpl w:val="8A00B984"/>
    <w:name w:val="WW8Num802223"/>
    <w:lvl w:ilvl="0" w:tplc="62E6971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2440679"/>
    <w:multiLevelType w:val="hybridMultilevel"/>
    <w:tmpl w:val="2ED4D77C"/>
    <w:lvl w:ilvl="0" w:tplc="0415000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56" w15:restartNumberingAfterBreak="0">
    <w:nsid w:val="62872020"/>
    <w:multiLevelType w:val="hybridMultilevel"/>
    <w:tmpl w:val="9A36A26C"/>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57" w15:restartNumberingAfterBreak="0">
    <w:nsid w:val="63242114"/>
    <w:multiLevelType w:val="hybridMultilevel"/>
    <w:tmpl w:val="FA7E729A"/>
    <w:lvl w:ilvl="0" w:tplc="14CE7DCA">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4FD1C38"/>
    <w:multiLevelType w:val="hybridMultilevel"/>
    <w:tmpl w:val="C7A231E0"/>
    <w:lvl w:ilvl="0" w:tplc="FFFFFFFF">
      <w:start w:val="1"/>
      <w:numFmt w:val="decimal"/>
      <w:lvlText w:val="%1."/>
      <w:lvlJc w:val="left"/>
      <w:pPr>
        <w:tabs>
          <w:tab w:val="num" w:pos="720"/>
        </w:tabs>
        <w:ind w:left="720" w:hanging="360"/>
      </w:pPr>
      <w:rPr>
        <w:b w:val="0"/>
      </w:rPr>
    </w:lvl>
    <w:lvl w:ilvl="1" w:tplc="66428DA0">
      <w:start w:val="1"/>
      <w:numFmt w:val="decimal"/>
      <w:lvlText w:val="%2)"/>
      <w:lvlJc w:val="left"/>
      <w:pPr>
        <w:tabs>
          <w:tab w:val="num" w:pos="1080"/>
        </w:tabs>
        <w:ind w:left="1080" w:hanging="360"/>
      </w:pPr>
      <w:rPr>
        <w:b w:val="0"/>
      </w:rPr>
    </w:lvl>
    <w:lvl w:ilvl="2" w:tplc="18B4372C">
      <w:start w:val="1"/>
      <w:numFmt w:val="decimal"/>
      <w:lvlText w:val="%3)"/>
      <w:lvlJc w:val="left"/>
      <w:pPr>
        <w:tabs>
          <w:tab w:val="num" w:pos="1080"/>
        </w:tabs>
        <w:ind w:left="1080" w:hanging="360"/>
      </w:pPr>
    </w:lvl>
    <w:lvl w:ilvl="3" w:tplc="04150001">
      <w:start w:val="1"/>
      <w:numFmt w:val="bullet"/>
      <w:lvlText w:val=""/>
      <w:lvlJc w:val="left"/>
      <w:pPr>
        <w:tabs>
          <w:tab w:val="num" w:pos="2880"/>
        </w:tabs>
        <w:ind w:left="2880" w:hanging="360"/>
      </w:pPr>
      <w:rPr>
        <w:rFonts w:ascii="Symbol" w:hAnsi="Symbol" w:hint="default"/>
        <w:b w:val="0"/>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9" w15:restartNumberingAfterBreak="0">
    <w:nsid w:val="67242686"/>
    <w:multiLevelType w:val="hybridMultilevel"/>
    <w:tmpl w:val="8D84881A"/>
    <w:lvl w:ilvl="0" w:tplc="7CD0C1F8">
      <w:start w:val="1"/>
      <w:numFmt w:val="decimal"/>
      <w:lvlText w:val="%1."/>
      <w:lvlJc w:val="left"/>
      <w:pPr>
        <w:tabs>
          <w:tab w:val="num" w:pos="720"/>
        </w:tabs>
        <w:ind w:left="720" w:hanging="360"/>
      </w:pPr>
      <w:rPr>
        <w:rFonts w:hint="default"/>
      </w:rPr>
    </w:lvl>
    <w:lvl w:ilvl="1" w:tplc="0415000F">
      <w:start w:val="1"/>
      <w:numFmt w:val="decimal"/>
      <w:lvlText w:val="%2."/>
      <w:lvlJc w:val="left"/>
      <w:pPr>
        <w:tabs>
          <w:tab w:val="num" w:pos="360"/>
        </w:tabs>
        <w:ind w:left="36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69275863"/>
    <w:multiLevelType w:val="hybridMultilevel"/>
    <w:tmpl w:val="364455F6"/>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1" w15:restartNumberingAfterBreak="0">
    <w:nsid w:val="6AB14E80"/>
    <w:multiLevelType w:val="hybridMultilevel"/>
    <w:tmpl w:val="9450310A"/>
    <w:lvl w:ilvl="0" w:tplc="D00C14E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62D62F6"/>
    <w:multiLevelType w:val="hybridMultilevel"/>
    <w:tmpl w:val="7D6620CE"/>
    <w:lvl w:ilvl="0" w:tplc="DA76A318">
      <w:start w:val="1"/>
      <w:numFmt w:val="decimal"/>
      <w:lvlText w:val="%1."/>
      <w:lvlJc w:val="left"/>
      <w:pPr>
        <w:tabs>
          <w:tab w:val="num" w:pos="2149"/>
        </w:tabs>
        <w:ind w:left="2149" w:hanging="360"/>
      </w:pPr>
      <w:rPr>
        <w:rFonts w:hint="default"/>
        <w:b w:val="0"/>
        <w:bCs/>
      </w:rPr>
    </w:lvl>
    <w:lvl w:ilvl="1" w:tplc="5114EEC6">
      <w:start w:val="1"/>
      <w:numFmt w:val="decimal"/>
      <w:lvlText w:val="%2."/>
      <w:lvlJc w:val="left"/>
      <w:pPr>
        <w:ind w:left="2149" w:hanging="360"/>
      </w:pPr>
      <w:rPr>
        <w:rFonts w:hint="default"/>
        <w:b w:val="0"/>
        <w:bCs/>
        <w:color w:val="auto"/>
      </w:r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63" w15:restartNumberingAfterBreak="0">
    <w:nsid w:val="766140FC"/>
    <w:multiLevelType w:val="hybridMultilevel"/>
    <w:tmpl w:val="D15AE7E4"/>
    <w:lvl w:ilvl="0" w:tplc="04150011">
      <w:start w:val="1"/>
      <w:numFmt w:val="decimal"/>
      <w:lvlText w:val="%1)"/>
      <w:lvlJc w:val="left"/>
      <w:pPr>
        <w:tabs>
          <w:tab w:val="num" w:pos="600"/>
        </w:tabs>
        <w:ind w:left="600" w:hanging="360"/>
      </w:pPr>
      <w:rPr>
        <w:b w:val="0"/>
      </w:rPr>
    </w:lvl>
    <w:lvl w:ilvl="1" w:tplc="E00CBCF0">
      <w:start w:val="1"/>
      <w:numFmt w:val="lowerLetter"/>
      <w:lvlText w:val="%2)"/>
      <w:lvlJc w:val="left"/>
      <w:pPr>
        <w:tabs>
          <w:tab w:val="num" w:pos="1200"/>
        </w:tabs>
        <w:ind w:left="1200" w:hanging="360"/>
      </w:pPr>
    </w:lvl>
    <w:lvl w:ilvl="2" w:tplc="5706FD30">
      <w:start w:val="1"/>
      <w:numFmt w:val="decimal"/>
      <w:lvlText w:val="%3."/>
      <w:lvlJc w:val="left"/>
      <w:pPr>
        <w:tabs>
          <w:tab w:val="num" w:pos="2580"/>
        </w:tabs>
        <w:ind w:left="2580" w:hanging="360"/>
      </w:pPr>
    </w:lvl>
    <w:lvl w:ilvl="3" w:tplc="0415000F">
      <w:start w:val="1"/>
      <w:numFmt w:val="decimal"/>
      <w:lvlText w:val="%4."/>
      <w:lvlJc w:val="left"/>
      <w:pPr>
        <w:tabs>
          <w:tab w:val="num" w:pos="3120"/>
        </w:tabs>
        <w:ind w:left="3120" w:hanging="360"/>
      </w:pPr>
    </w:lvl>
    <w:lvl w:ilvl="4" w:tplc="A8B015E6">
      <w:start w:val="1"/>
      <w:numFmt w:val="lowerLetter"/>
      <w:lvlText w:val="%5."/>
      <w:lvlJc w:val="left"/>
      <w:pPr>
        <w:tabs>
          <w:tab w:val="num" w:pos="3840"/>
        </w:tabs>
        <w:ind w:left="3840" w:hanging="360"/>
      </w:pPr>
    </w:lvl>
    <w:lvl w:ilvl="5" w:tplc="04150017">
      <w:start w:val="1"/>
      <w:numFmt w:val="lowerRoman"/>
      <w:lvlText w:val="%6."/>
      <w:lvlJc w:val="right"/>
      <w:pPr>
        <w:tabs>
          <w:tab w:val="num" w:pos="4560"/>
        </w:tabs>
        <w:ind w:left="4560" w:hanging="180"/>
      </w:pPr>
    </w:lvl>
    <w:lvl w:ilvl="6" w:tplc="0415000F">
      <w:start w:val="1"/>
      <w:numFmt w:val="decimal"/>
      <w:lvlText w:val="%7."/>
      <w:lvlJc w:val="left"/>
      <w:pPr>
        <w:tabs>
          <w:tab w:val="num" w:pos="5280"/>
        </w:tabs>
        <w:ind w:left="5280" w:hanging="360"/>
      </w:pPr>
    </w:lvl>
    <w:lvl w:ilvl="7" w:tplc="04150019">
      <w:start w:val="1"/>
      <w:numFmt w:val="lowerLetter"/>
      <w:lvlText w:val="%8."/>
      <w:lvlJc w:val="left"/>
      <w:pPr>
        <w:tabs>
          <w:tab w:val="num" w:pos="6000"/>
        </w:tabs>
        <w:ind w:left="6000" w:hanging="360"/>
      </w:pPr>
    </w:lvl>
    <w:lvl w:ilvl="8" w:tplc="0415001B">
      <w:start w:val="1"/>
      <w:numFmt w:val="lowerRoman"/>
      <w:lvlText w:val="%9."/>
      <w:lvlJc w:val="right"/>
      <w:pPr>
        <w:tabs>
          <w:tab w:val="num" w:pos="6720"/>
        </w:tabs>
        <w:ind w:left="6720" w:hanging="180"/>
      </w:pPr>
    </w:lvl>
  </w:abstractNum>
  <w:num w:numId="1">
    <w:abstractNumId w:val="20"/>
  </w:num>
  <w:num w:numId="2">
    <w:abstractNumId w:val="43"/>
  </w:num>
  <w:num w:numId="3">
    <w:abstractNumId w:val="52"/>
  </w:num>
  <w:num w:numId="4">
    <w:abstractNumId w:val="40"/>
  </w:num>
  <w:num w:numId="5">
    <w:abstractNumId w:val="8"/>
  </w:num>
  <w:num w:numId="6">
    <w:abstractNumId w:val="21"/>
  </w:num>
  <w:num w:numId="7">
    <w:abstractNumId w:val="23"/>
  </w:num>
  <w:num w:numId="8">
    <w:abstractNumId w:val="44"/>
  </w:num>
  <w:num w:numId="9">
    <w:abstractNumId w:val="39"/>
    <w:lvlOverride w:ilvl="0">
      <w:startOverride w:val="1"/>
    </w:lvlOverride>
    <w:lvlOverride w:ilvl="1"/>
    <w:lvlOverride w:ilvl="2"/>
    <w:lvlOverride w:ilvl="3"/>
    <w:lvlOverride w:ilvl="4"/>
    <w:lvlOverride w:ilvl="5"/>
    <w:lvlOverride w:ilvl="6"/>
    <w:lvlOverride w:ilvl="7"/>
    <w:lvlOverride w:ilvl="8"/>
  </w:num>
  <w:num w:numId="10">
    <w:abstractNumId w:val="17"/>
  </w:num>
  <w:num w:numId="11">
    <w:abstractNumId w:val="33"/>
  </w:num>
  <w:num w:numId="12">
    <w:abstractNumId w:val="25"/>
  </w:num>
  <w:num w:numId="13">
    <w:abstractNumId w:val="34"/>
  </w:num>
  <w:num w:numId="14">
    <w:abstractNumId w:val="28"/>
  </w:num>
  <w:num w:numId="15">
    <w:abstractNumId w:val="15"/>
  </w:num>
  <w:num w:numId="16">
    <w:abstractNumId w:val="14"/>
  </w:num>
  <w:num w:numId="17">
    <w:abstractNumId w:val="37"/>
  </w:num>
  <w:num w:numId="18">
    <w:abstractNumId w:val="35"/>
  </w:num>
  <w:num w:numId="19">
    <w:abstractNumId w:val="58"/>
  </w:num>
  <w:num w:numId="20">
    <w:abstractNumId w:val="49"/>
  </w:num>
  <w:num w:numId="21">
    <w:abstractNumId w:val="26"/>
  </w:num>
  <w:num w:numId="22">
    <w:abstractNumId w:val="59"/>
  </w:num>
  <w:num w:numId="23">
    <w:abstractNumId w:val="62"/>
  </w:num>
  <w:num w:numId="24">
    <w:abstractNumId w:val="32"/>
  </w:num>
  <w:num w:numId="25">
    <w:abstractNumId w:val="11"/>
  </w:num>
  <w:num w:numId="26">
    <w:abstractNumId w:val="55"/>
  </w:num>
  <w:num w:numId="27">
    <w:abstractNumId w:val="63"/>
  </w:num>
  <w:num w:numId="28">
    <w:abstractNumId w:val="29"/>
  </w:num>
  <w:num w:numId="29">
    <w:abstractNumId w:val="13"/>
  </w:num>
  <w:num w:numId="30">
    <w:abstractNumId w:val="61"/>
  </w:num>
  <w:num w:numId="31">
    <w:abstractNumId w:val="12"/>
  </w:num>
  <w:num w:numId="32">
    <w:abstractNumId w:val="10"/>
  </w:num>
  <w:num w:numId="33">
    <w:abstractNumId w:val="57"/>
  </w:num>
  <w:num w:numId="34">
    <w:abstractNumId w:val="6"/>
  </w:num>
  <w:num w:numId="35">
    <w:abstractNumId w:val="53"/>
  </w:num>
  <w:num w:numId="36">
    <w:abstractNumId w:val="22"/>
  </w:num>
  <w:num w:numId="37">
    <w:abstractNumId w:val="30"/>
  </w:num>
  <w:num w:numId="38">
    <w:abstractNumId w:val="16"/>
  </w:num>
  <w:num w:numId="39">
    <w:abstractNumId w:val="47"/>
  </w:num>
  <w:num w:numId="40">
    <w:abstractNumId w:val="50"/>
  </w:num>
  <w:num w:numId="41">
    <w:abstractNumId w:val="51"/>
  </w:num>
  <w:num w:numId="42">
    <w:abstractNumId w:val="19"/>
  </w:num>
  <w:num w:numId="43">
    <w:abstractNumId w:val="60"/>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31"/>
  </w:num>
  <w:num w:numId="47">
    <w:abstractNumId w:val="24"/>
  </w:num>
  <w:num w:numId="48">
    <w:abstractNumId w:val="56"/>
  </w:num>
  <w:num w:numId="49">
    <w:abstractNumId w:val="38"/>
  </w:num>
  <w:num w:numId="50">
    <w:abstractNumId w:val="18"/>
  </w:num>
  <w:num w:numId="51">
    <w:abstractNumId w:val="36"/>
  </w:num>
  <w:num w:numId="52">
    <w:abstractNumId w:val="41"/>
  </w:num>
  <w:num w:numId="53">
    <w:abstractNumId w:val="45"/>
  </w:num>
  <w:num w:numId="54">
    <w:abstractNumId w:val="48"/>
  </w:num>
  <w:num w:numId="55">
    <w:abstractNumId w:val="27"/>
  </w:num>
  <w:num w:numId="56">
    <w:abstractNumId w:val="46"/>
  </w:num>
  <w:num w:numId="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F08"/>
    <w:rsid w:val="000026CE"/>
    <w:rsid w:val="00004BFE"/>
    <w:rsid w:val="000106DE"/>
    <w:rsid w:val="00010A93"/>
    <w:rsid w:val="000133AC"/>
    <w:rsid w:val="0002190E"/>
    <w:rsid w:val="0002229B"/>
    <w:rsid w:val="000237A2"/>
    <w:rsid w:val="0002419D"/>
    <w:rsid w:val="000247D5"/>
    <w:rsid w:val="000261D5"/>
    <w:rsid w:val="000268FC"/>
    <w:rsid w:val="000304C7"/>
    <w:rsid w:val="0003473E"/>
    <w:rsid w:val="00034B80"/>
    <w:rsid w:val="0003666B"/>
    <w:rsid w:val="00037D99"/>
    <w:rsid w:val="00040D2C"/>
    <w:rsid w:val="00041CC8"/>
    <w:rsid w:val="000426C3"/>
    <w:rsid w:val="0004418D"/>
    <w:rsid w:val="00044639"/>
    <w:rsid w:val="00044777"/>
    <w:rsid w:val="00044F79"/>
    <w:rsid w:val="000454D7"/>
    <w:rsid w:val="0004627B"/>
    <w:rsid w:val="000477F9"/>
    <w:rsid w:val="000505E9"/>
    <w:rsid w:val="00053083"/>
    <w:rsid w:val="00053E9D"/>
    <w:rsid w:val="00055390"/>
    <w:rsid w:val="000601A2"/>
    <w:rsid w:val="00062061"/>
    <w:rsid w:val="00062450"/>
    <w:rsid w:val="0006309F"/>
    <w:rsid w:val="00063523"/>
    <w:rsid w:val="00065D99"/>
    <w:rsid w:val="00070DF1"/>
    <w:rsid w:val="00070E62"/>
    <w:rsid w:val="000713A0"/>
    <w:rsid w:val="000713EA"/>
    <w:rsid w:val="00071C67"/>
    <w:rsid w:val="00072814"/>
    <w:rsid w:val="00080749"/>
    <w:rsid w:val="0008081A"/>
    <w:rsid w:val="00081FD9"/>
    <w:rsid w:val="0008363B"/>
    <w:rsid w:val="000836E5"/>
    <w:rsid w:val="000848DC"/>
    <w:rsid w:val="0008635B"/>
    <w:rsid w:val="00091C0B"/>
    <w:rsid w:val="00093F46"/>
    <w:rsid w:val="00094300"/>
    <w:rsid w:val="000A23C8"/>
    <w:rsid w:val="000A2DA4"/>
    <w:rsid w:val="000A55E8"/>
    <w:rsid w:val="000B2AA3"/>
    <w:rsid w:val="000B384B"/>
    <w:rsid w:val="000B418C"/>
    <w:rsid w:val="000B5CF4"/>
    <w:rsid w:val="000B63A5"/>
    <w:rsid w:val="000C2D23"/>
    <w:rsid w:val="000C398F"/>
    <w:rsid w:val="000C55AA"/>
    <w:rsid w:val="000C6AEA"/>
    <w:rsid w:val="000D00FC"/>
    <w:rsid w:val="000D0CFE"/>
    <w:rsid w:val="000D1158"/>
    <w:rsid w:val="000D2797"/>
    <w:rsid w:val="000D4F1E"/>
    <w:rsid w:val="000D4F35"/>
    <w:rsid w:val="000D578B"/>
    <w:rsid w:val="000D5FA2"/>
    <w:rsid w:val="000D7746"/>
    <w:rsid w:val="000D7A03"/>
    <w:rsid w:val="000E0995"/>
    <w:rsid w:val="000E0A09"/>
    <w:rsid w:val="000E2189"/>
    <w:rsid w:val="000F0350"/>
    <w:rsid w:val="000F4735"/>
    <w:rsid w:val="000F6817"/>
    <w:rsid w:val="00100967"/>
    <w:rsid w:val="0010191D"/>
    <w:rsid w:val="001029EE"/>
    <w:rsid w:val="00103224"/>
    <w:rsid w:val="00106633"/>
    <w:rsid w:val="00106B90"/>
    <w:rsid w:val="001117EB"/>
    <w:rsid w:val="00111CA2"/>
    <w:rsid w:val="00113A86"/>
    <w:rsid w:val="00114A66"/>
    <w:rsid w:val="00115265"/>
    <w:rsid w:val="00117349"/>
    <w:rsid w:val="00117DEB"/>
    <w:rsid w:val="0012064A"/>
    <w:rsid w:val="00121195"/>
    <w:rsid w:val="00121D2D"/>
    <w:rsid w:val="00121D77"/>
    <w:rsid w:val="00122E3E"/>
    <w:rsid w:val="00123D3F"/>
    <w:rsid w:val="00123D40"/>
    <w:rsid w:val="00123EAC"/>
    <w:rsid w:val="00124C3C"/>
    <w:rsid w:val="00127B01"/>
    <w:rsid w:val="00130270"/>
    <w:rsid w:val="001314EE"/>
    <w:rsid w:val="00132B62"/>
    <w:rsid w:val="00135E5E"/>
    <w:rsid w:val="0013682F"/>
    <w:rsid w:val="0013714A"/>
    <w:rsid w:val="001402EA"/>
    <w:rsid w:val="001411B0"/>
    <w:rsid w:val="00144ADD"/>
    <w:rsid w:val="00145A53"/>
    <w:rsid w:val="00147392"/>
    <w:rsid w:val="00150073"/>
    <w:rsid w:val="00150335"/>
    <w:rsid w:val="001509CC"/>
    <w:rsid w:val="00151107"/>
    <w:rsid w:val="00151B02"/>
    <w:rsid w:val="00154BC8"/>
    <w:rsid w:val="00154CC9"/>
    <w:rsid w:val="00155C2A"/>
    <w:rsid w:val="00157E50"/>
    <w:rsid w:val="0016326A"/>
    <w:rsid w:val="00164798"/>
    <w:rsid w:val="001658C8"/>
    <w:rsid w:val="00165F7F"/>
    <w:rsid w:val="001671BB"/>
    <w:rsid w:val="001744BC"/>
    <w:rsid w:val="0017733B"/>
    <w:rsid w:val="00180013"/>
    <w:rsid w:val="001803DA"/>
    <w:rsid w:val="00180913"/>
    <w:rsid w:val="001812EE"/>
    <w:rsid w:val="001839CB"/>
    <w:rsid w:val="00183D10"/>
    <w:rsid w:val="001866FC"/>
    <w:rsid w:val="00194C89"/>
    <w:rsid w:val="001954E9"/>
    <w:rsid w:val="001958E3"/>
    <w:rsid w:val="00195C94"/>
    <w:rsid w:val="00196625"/>
    <w:rsid w:val="001A04E5"/>
    <w:rsid w:val="001A5A30"/>
    <w:rsid w:val="001A66E8"/>
    <w:rsid w:val="001B08DD"/>
    <w:rsid w:val="001B276A"/>
    <w:rsid w:val="001B2F22"/>
    <w:rsid w:val="001B3500"/>
    <w:rsid w:val="001B44A1"/>
    <w:rsid w:val="001B4FB0"/>
    <w:rsid w:val="001B6F12"/>
    <w:rsid w:val="001C138A"/>
    <w:rsid w:val="001C3CE9"/>
    <w:rsid w:val="001C4730"/>
    <w:rsid w:val="001C5358"/>
    <w:rsid w:val="001C6129"/>
    <w:rsid w:val="001C6696"/>
    <w:rsid w:val="001C7596"/>
    <w:rsid w:val="001D0614"/>
    <w:rsid w:val="001D063B"/>
    <w:rsid w:val="001D0A09"/>
    <w:rsid w:val="001D3760"/>
    <w:rsid w:val="001D3790"/>
    <w:rsid w:val="001D4F7E"/>
    <w:rsid w:val="001D7907"/>
    <w:rsid w:val="001E3D8A"/>
    <w:rsid w:val="001E3F0E"/>
    <w:rsid w:val="001E52A0"/>
    <w:rsid w:val="001E7CA7"/>
    <w:rsid w:val="001F1A1D"/>
    <w:rsid w:val="001F302E"/>
    <w:rsid w:val="002013BA"/>
    <w:rsid w:val="00201A70"/>
    <w:rsid w:val="00202667"/>
    <w:rsid w:val="00202F34"/>
    <w:rsid w:val="00202FCA"/>
    <w:rsid w:val="00203221"/>
    <w:rsid w:val="0020440B"/>
    <w:rsid w:val="00206B59"/>
    <w:rsid w:val="00211978"/>
    <w:rsid w:val="00213D51"/>
    <w:rsid w:val="00216B9D"/>
    <w:rsid w:val="002171F0"/>
    <w:rsid w:val="00222DEB"/>
    <w:rsid w:val="00223F7A"/>
    <w:rsid w:val="002271FB"/>
    <w:rsid w:val="0023372F"/>
    <w:rsid w:val="0023487F"/>
    <w:rsid w:val="00234F2E"/>
    <w:rsid w:val="002364C8"/>
    <w:rsid w:val="00236D1F"/>
    <w:rsid w:val="0023754D"/>
    <w:rsid w:val="0024079F"/>
    <w:rsid w:val="00243EAA"/>
    <w:rsid w:val="00244B4B"/>
    <w:rsid w:val="00246145"/>
    <w:rsid w:val="00246BD2"/>
    <w:rsid w:val="00246C6C"/>
    <w:rsid w:val="00250A03"/>
    <w:rsid w:val="0025114E"/>
    <w:rsid w:val="00252EBB"/>
    <w:rsid w:val="002531F7"/>
    <w:rsid w:val="00253883"/>
    <w:rsid w:val="00255E06"/>
    <w:rsid w:val="00257970"/>
    <w:rsid w:val="002603CC"/>
    <w:rsid w:val="00260DF1"/>
    <w:rsid w:val="0026101A"/>
    <w:rsid w:val="00262626"/>
    <w:rsid w:val="002642C0"/>
    <w:rsid w:val="002665B2"/>
    <w:rsid w:val="00270C24"/>
    <w:rsid w:val="00270FC0"/>
    <w:rsid w:val="00271AB8"/>
    <w:rsid w:val="00272C29"/>
    <w:rsid w:val="0027381B"/>
    <w:rsid w:val="00277053"/>
    <w:rsid w:val="002804E0"/>
    <w:rsid w:val="002811E4"/>
    <w:rsid w:val="002850AB"/>
    <w:rsid w:val="00291984"/>
    <w:rsid w:val="00292779"/>
    <w:rsid w:val="002953C8"/>
    <w:rsid w:val="002A14E7"/>
    <w:rsid w:val="002A3A75"/>
    <w:rsid w:val="002A4106"/>
    <w:rsid w:val="002B0103"/>
    <w:rsid w:val="002B133F"/>
    <w:rsid w:val="002B20A6"/>
    <w:rsid w:val="002B329E"/>
    <w:rsid w:val="002C0528"/>
    <w:rsid w:val="002C0E4D"/>
    <w:rsid w:val="002C1AD7"/>
    <w:rsid w:val="002C21BB"/>
    <w:rsid w:val="002C24F7"/>
    <w:rsid w:val="002C268E"/>
    <w:rsid w:val="002C3F40"/>
    <w:rsid w:val="002C46FB"/>
    <w:rsid w:val="002C4B7E"/>
    <w:rsid w:val="002C4E6A"/>
    <w:rsid w:val="002C54D1"/>
    <w:rsid w:val="002C6A9B"/>
    <w:rsid w:val="002C7338"/>
    <w:rsid w:val="002D0621"/>
    <w:rsid w:val="002D1028"/>
    <w:rsid w:val="002D299A"/>
    <w:rsid w:val="002D3B57"/>
    <w:rsid w:val="002D4DB2"/>
    <w:rsid w:val="002D4E0D"/>
    <w:rsid w:val="002D5DCF"/>
    <w:rsid w:val="002D69B5"/>
    <w:rsid w:val="002D7486"/>
    <w:rsid w:val="002D7E81"/>
    <w:rsid w:val="002E1029"/>
    <w:rsid w:val="002E4BCE"/>
    <w:rsid w:val="002E6FC6"/>
    <w:rsid w:val="002E735F"/>
    <w:rsid w:val="002F0043"/>
    <w:rsid w:val="002F0B24"/>
    <w:rsid w:val="002F28E9"/>
    <w:rsid w:val="002F395A"/>
    <w:rsid w:val="002F4092"/>
    <w:rsid w:val="00300052"/>
    <w:rsid w:val="0030467A"/>
    <w:rsid w:val="00305A48"/>
    <w:rsid w:val="00307937"/>
    <w:rsid w:val="00307BE0"/>
    <w:rsid w:val="00307E50"/>
    <w:rsid w:val="00311B7B"/>
    <w:rsid w:val="00312C47"/>
    <w:rsid w:val="0031442C"/>
    <w:rsid w:val="00314609"/>
    <w:rsid w:val="00314614"/>
    <w:rsid w:val="00314D3A"/>
    <w:rsid w:val="00316055"/>
    <w:rsid w:val="0032190B"/>
    <w:rsid w:val="00323DF7"/>
    <w:rsid w:val="003247D1"/>
    <w:rsid w:val="003261F4"/>
    <w:rsid w:val="0032640F"/>
    <w:rsid w:val="00326563"/>
    <w:rsid w:val="00326816"/>
    <w:rsid w:val="003270DC"/>
    <w:rsid w:val="003270ED"/>
    <w:rsid w:val="00327A10"/>
    <w:rsid w:val="00327F17"/>
    <w:rsid w:val="0033058F"/>
    <w:rsid w:val="00330B88"/>
    <w:rsid w:val="0033383F"/>
    <w:rsid w:val="00334B92"/>
    <w:rsid w:val="00336567"/>
    <w:rsid w:val="003374AF"/>
    <w:rsid w:val="003402C3"/>
    <w:rsid w:val="00340D43"/>
    <w:rsid w:val="00342099"/>
    <w:rsid w:val="00342BA9"/>
    <w:rsid w:val="003436FD"/>
    <w:rsid w:val="003453E1"/>
    <w:rsid w:val="0035710A"/>
    <w:rsid w:val="00362294"/>
    <w:rsid w:val="003626B2"/>
    <w:rsid w:val="00363633"/>
    <w:rsid w:val="00364D3B"/>
    <w:rsid w:val="00367CDE"/>
    <w:rsid w:val="00371618"/>
    <w:rsid w:val="003742BE"/>
    <w:rsid w:val="00376ABE"/>
    <w:rsid w:val="00377845"/>
    <w:rsid w:val="00377A69"/>
    <w:rsid w:val="00380CBA"/>
    <w:rsid w:val="00383469"/>
    <w:rsid w:val="0039121A"/>
    <w:rsid w:val="003936C0"/>
    <w:rsid w:val="00394D97"/>
    <w:rsid w:val="00397911"/>
    <w:rsid w:val="003A0769"/>
    <w:rsid w:val="003A2B5B"/>
    <w:rsid w:val="003A2F20"/>
    <w:rsid w:val="003A3650"/>
    <w:rsid w:val="003A41C7"/>
    <w:rsid w:val="003A61BE"/>
    <w:rsid w:val="003A690C"/>
    <w:rsid w:val="003A6A6F"/>
    <w:rsid w:val="003A6B5C"/>
    <w:rsid w:val="003B1A8C"/>
    <w:rsid w:val="003B2938"/>
    <w:rsid w:val="003B49E0"/>
    <w:rsid w:val="003C0609"/>
    <w:rsid w:val="003C061D"/>
    <w:rsid w:val="003C1C1E"/>
    <w:rsid w:val="003C1E25"/>
    <w:rsid w:val="003C27A3"/>
    <w:rsid w:val="003D01BB"/>
    <w:rsid w:val="003D023B"/>
    <w:rsid w:val="003D37A4"/>
    <w:rsid w:val="003D3A21"/>
    <w:rsid w:val="003D3D51"/>
    <w:rsid w:val="003D3DD9"/>
    <w:rsid w:val="003D4A0A"/>
    <w:rsid w:val="003D4D28"/>
    <w:rsid w:val="003D5F34"/>
    <w:rsid w:val="003D68C4"/>
    <w:rsid w:val="003E0AA8"/>
    <w:rsid w:val="003E1150"/>
    <w:rsid w:val="003E28D1"/>
    <w:rsid w:val="003E3D0B"/>
    <w:rsid w:val="003E4845"/>
    <w:rsid w:val="003E54DB"/>
    <w:rsid w:val="003E70C7"/>
    <w:rsid w:val="003E7374"/>
    <w:rsid w:val="003F13B5"/>
    <w:rsid w:val="003F1575"/>
    <w:rsid w:val="003F1F06"/>
    <w:rsid w:val="003F241B"/>
    <w:rsid w:val="003F4791"/>
    <w:rsid w:val="00400A3E"/>
    <w:rsid w:val="00402959"/>
    <w:rsid w:val="00402F42"/>
    <w:rsid w:val="004035B2"/>
    <w:rsid w:val="00405F4E"/>
    <w:rsid w:val="00407908"/>
    <w:rsid w:val="0040793B"/>
    <w:rsid w:val="00407AA0"/>
    <w:rsid w:val="00413348"/>
    <w:rsid w:val="004133DE"/>
    <w:rsid w:val="00413915"/>
    <w:rsid w:val="00420360"/>
    <w:rsid w:val="00420640"/>
    <w:rsid w:val="00422E90"/>
    <w:rsid w:val="00423CF2"/>
    <w:rsid w:val="00424B44"/>
    <w:rsid w:val="00424B4F"/>
    <w:rsid w:val="004252B2"/>
    <w:rsid w:val="00426789"/>
    <w:rsid w:val="004278B5"/>
    <w:rsid w:val="00430D41"/>
    <w:rsid w:val="00433C05"/>
    <w:rsid w:val="00434103"/>
    <w:rsid w:val="00434711"/>
    <w:rsid w:val="004357FC"/>
    <w:rsid w:val="00435F9D"/>
    <w:rsid w:val="004368B8"/>
    <w:rsid w:val="00446E0C"/>
    <w:rsid w:val="00457C2C"/>
    <w:rsid w:val="00461C43"/>
    <w:rsid w:val="00461DD8"/>
    <w:rsid w:val="00462DB8"/>
    <w:rsid w:val="00464691"/>
    <w:rsid w:val="0046587F"/>
    <w:rsid w:val="00470CCB"/>
    <w:rsid w:val="004747D6"/>
    <w:rsid w:val="00476C78"/>
    <w:rsid w:val="00480B66"/>
    <w:rsid w:val="0048127E"/>
    <w:rsid w:val="00481C3B"/>
    <w:rsid w:val="00492857"/>
    <w:rsid w:val="0049567F"/>
    <w:rsid w:val="00495A0A"/>
    <w:rsid w:val="00497F7B"/>
    <w:rsid w:val="004A0D32"/>
    <w:rsid w:val="004A1BC6"/>
    <w:rsid w:val="004A1BF1"/>
    <w:rsid w:val="004A5521"/>
    <w:rsid w:val="004A5F73"/>
    <w:rsid w:val="004A757A"/>
    <w:rsid w:val="004B1867"/>
    <w:rsid w:val="004B1F21"/>
    <w:rsid w:val="004B1FC6"/>
    <w:rsid w:val="004B3043"/>
    <w:rsid w:val="004B65FD"/>
    <w:rsid w:val="004B671B"/>
    <w:rsid w:val="004B6EC2"/>
    <w:rsid w:val="004B71B7"/>
    <w:rsid w:val="004C1921"/>
    <w:rsid w:val="004C1E30"/>
    <w:rsid w:val="004C22F8"/>
    <w:rsid w:val="004C356B"/>
    <w:rsid w:val="004C41D4"/>
    <w:rsid w:val="004C75D2"/>
    <w:rsid w:val="004D0E90"/>
    <w:rsid w:val="004D11BB"/>
    <w:rsid w:val="004D3D69"/>
    <w:rsid w:val="004D5232"/>
    <w:rsid w:val="004D7C70"/>
    <w:rsid w:val="004E4AE3"/>
    <w:rsid w:val="004E69B2"/>
    <w:rsid w:val="004E72E7"/>
    <w:rsid w:val="004F1702"/>
    <w:rsid w:val="004F5288"/>
    <w:rsid w:val="004F6E62"/>
    <w:rsid w:val="00502801"/>
    <w:rsid w:val="0050685E"/>
    <w:rsid w:val="00507311"/>
    <w:rsid w:val="005078B0"/>
    <w:rsid w:val="00511B63"/>
    <w:rsid w:val="00511D1B"/>
    <w:rsid w:val="00513D9B"/>
    <w:rsid w:val="0051489C"/>
    <w:rsid w:val="00515118"/>
    <w:rsid w:val="00515DD3"/>
    <w:rsid w:val="00517348"/>
    <w:rsid w:val="00520F7A"/>
    <w:rsid w:val="00522554"/>
    <w:rsid w:val="005226DB"/>
    <w:rsid w:val="005241D0"/>
    <w:rsid w:val="005265EA"/>
    <w:rsid w:val="0052744C"/>
    <w:rsid w:val="00533079"/>
    <w:rsid w:val="005347CA"/>
    <w:rsid w:val="00535E2A"/>
    <w:rsid w:val="00535E7E"/>
    <w:rsid w:val="005443E0"/>
    <w:rsid w:val="00544E61"/>
    <w:rsid w:val="0054610C"/>
    <w:rsid w:val="00546F6B"/>
    <w:rsid w:val="005505BE"/>
    <w:rsid w:val="0055272A"/>
    <w:rsid w:val="00554180"/>
    <w:rsid w:val="00557954"/>
    <w:rsid w:val="00561320"/>
    <w:rsid w:val="00562807"/>
    <w:rsid w:val="0056476A"/>
    <w:rsid w:val="00567461"/>
    <w:rsid w:val="00567FB4"/>
    <w:rsid w:val="00574446"/>
    <w:rsid w:val="00574DD9"/>
    <w:rsid w:val="005760B8"/>
    <w:rsid w:val="00576EE5"/>
    <w:rsid w:val="00576F78"/>
    <w:rsid w:val="00577B69"/>
    <w:rsid w:val="0058085A"/>
    <w:rsid w:val="0058094C"/>
    <w:rsid w:val="00583250"/>
    <w:rsid w:val="00583B0D"/>
    <w:rsid w:val="005849DD"/>
    <w:rsid w:val="005865C6"/>
    <w:rsid w:val="00590186"/>
    <w:rsid w:val="005949AB"/>
    <w:rsid w:val="005951FC"/>
    <w:rsid w:val="00595579"/>
    <w:rsid w:val="005961A5"/>
    <w:rsid w:val="005A27C4"/>
    <w:rsid w:val="005A32AC"/>
    <w:rsid w:val="005A36DC"/>
    <w:rsid w:val="005A4F87"/>
    <w:rsid w:val="005A5072"/>
    <w:rsid w:val="005A5CA1"/>
    <w:rsid w:val="005B2DE2"/>
    <w:rsid w:val="005B328A"/>
    <w:rsid w:val="005C0EE8"/>
    <w:rsid w:val="005C1708"/>
    <w:rsid w:val="005C639B"/>
    <w:rsid w:val="005C6A2F"/>
    <w:rsid w:val="005C7213"/>
    <w:rsid w:val="005C73FB"/>
    <w:rsid w:val="005D125A"/>
    <w:rsid w:val="005D186A"/>
    <w:rsid w:val="005D2E65"/>
    <w:rsid w:val="005D3F99"/>
    <w:rsid w:val="005D44E9"/>
    <w:rsid w:val="005D4EB3"/>
    <w:rsid w:val="005E09D3"/>
    <w:rsid w:val="005E12AC"/>
    <w:rsid w:val="005E175B"/>
    <w:rsid w:val="005E258F"/>
    <w:rsid w:val="005E44AE"/>
    <w:rsid w:val="005F09FA"/>
    <w:rsid w:val="005F26D9"/>
    <w:rsid w:val="0060019A"/>
    <w:rsid w:val="006006DD"/>
    <w:rsid w:val="0060189B"/>
    <w:rsid w:val="00602A76"/>
    <w:rsid w:val="00602AFF"/>
    <w:rsid w:val="0060477B"/>
    <w:rsid w:val="00605140"/>
    <w:rsid w:val="00607961"/>
    <w:rsid w:val="006114E8"/>
    <w:rsid w:val="00613127"/>
    <w:rsid w:val="006136E4"/>
    <w:rsid w:val="00620387"/>
    <w:rsid w:val="00621030"/>
    <w:rsid w:val="00622F08"/>
    <w:rsid w:val="00625F56"/>
    <w:rsid w:val="00627114"/>
    <w:rsid w:val="006272B0"/>
    <w:rsid w:val="0063041C"/>
    <w:rsid w:val="006315A9"/>
    <w:rsid w:val="006330BA"/>
    <w:rsid w:val="00633A0F"/>
    <w:rsid w:val="006366A2"/>
    <w:rsid w:val="00640AF0"/>
    <w:rsid w:val="00641255"/>
    <w:rsid w:val="00641478"/>
    <w:rsid w:val="0064375F"/>
    <w:rsid w:val="00643FCF"/>
    <w:rsid w:val="0064484C"/>
    <w:rsid w:val="006529EA"/>
    <w:rsid w:val="00652D4D"/>
    <w:rsid w:val="00652F2A"/>
    <w:rsid w:val="00653EF5"/>
    <w:rsid w:val="00657F75"/>
    <w:rsid w:val="00662465"/>
    <w:rsid w:val="006625EE"/>
    <w:rsid w:val="00664D49"/>
    <w:rsid w:val="00665C79"/>
    <w:rsid w:val="00671865"/>
    <w:rsid w:val="006723AB"/>
    <w:rsid w:val="00673144"/>
    <w:rsid w:val="006742A5"/>
    <w:rsid w:val="00674645"/>
    <w:rsid w:val="00675284"/>
    <w:rsid w:val="00681587"/>
    <w:rsid w:val="00685CC4"/>
    <w:rsid w:val="00685D21"/>
    <w:rsid w:val="00687528"/>
    <w:rsid w:val="00687ADC"/>
    <w:rsid w:val="00690580"/>
    <w:rsid w:val="00691AF6"/>
    <w:rsid w:val="00693588"/>
    <w:rsid w:val="00695984"/>
    <w:rsid w:val="00695D5E"/>
    <w:rsid w:val="00696C00"/>
    <w:rsid w:val="006A1108"/>
    <w:rsid w:val="006A3C37"/>
    <w:rsid w:val="006A5827"/>
    <w:rsid w:val="006A6564"/>
    <w:rsid w:val="006A7D98"/>
    <w:rsid w:val="006B100F"/>
    <w:rsid w:val="006B4E45"/>
    <w:rsid w:val="006B4F39"/>
    <w:rsid w:val="006B6D2E"/>
    <w:rsid w:val="006C01F5"/>
    <w:rsid w:val="006C1754"/>
    <w:rsid w:val="006C252C"/>
    <w:rsid w:val="006C320B"/>
    <w:rsid w:val="006C3EF5"/>
    <w:rsid w:val="006D099A"/>
    <w:rsid w:val="006D1401"/>
    <w:rsid w:val="006D180C"/>
    <w:rsid w:val="006D3466"/>
    <w:rsid w:val="006D4242"/>
    <w:rsid w:val="006D52BE"/>
    <w:rsid w:val="006D62E7"/>
    <w:rsid w:val="006D75C4"/>
    <w:rsid w:val="006E025D"/>
    <w:rsid w:val="006E0BEA"/>
    <w:rsid w:val="006E0FFC"/>
    <w:rsid w:val="006E12A1"/>
    <w:rsid w:val="006E2905"/>
    <w:rsid w:val="006E3848"/>
    <w:rsid w:val="006E39E8"/>
    <w:rsid w:val="006E47C7"/>
    <w:rsid w:val="006E518E"/>
    <w:rsid w:val="006E6541"/>
    <w:rsid w:val="006E73BC"/>
    <w:rsid w:val="006E7ECA"/>
    <w:rsid w:val="006F0910"/>
    <w:rsid w:val="006F1A18"/>
    <w:rsid w:val="006F1F0C"/>
    <w:rsid w:val="006F3DC3"/>
    <w:rsid w:val="006F44BB"/>
    <w:rsid w:val="006F475A"/>
    <w:rsid w:val="006F68AD"/>
    <w:rsid w:val="006F6F06"/>
    <w:rsid w:val="007042A2"/>
    <w:rsid w:val="00705F99"/>
    <w:rsid w:val="00707F14"/>
    <w:rsid w:val="00710254"/>
    <w:rsid w:val="00710E7E"/>
    <w:rsid w:val="00711C1F"/>
    <w:rsid w:val="00716F37"/>
    <w:rsid w:val="0071798F"/>
    <w:rsid w:val="00722278"/>
    <w:rsid w:val="00722BA4"/>
    <w:rsid w:val="00725998"/>
    <w:rsid w:val="00726B62"/>
    <w:rsid w:val="007308F9"/>
    <w:rsid w:val="0073114A"/>
    <w:rsid w:val="0073356E"/>
    <w:rsid w:val="00734CB3"/>
    <w:rsid w:val="00734EF6"/>
    <w:rsid w:val="00735457"/>
    <w:rsid w:val="00740AE5"/>
    <w:rsid w:val="00741A16"/>
    <w:rsid w:val="0074213D"/>
    <w:rsid w:val="00745AA9"/>
    <w:rsid w:val="00746CF8"/>
    <w:rsid w:val="0075024B"/>
    <w:rsid w:val="007540C1"/>
    <w:rsid w:val="00755368"/>
    <w:rsid w:val="007577EA"/>
    <w:rsid w:val="007627F7"/>
    <w:rsid w:val="00762F48"/>
    <w:rsid w:val="00764873"/>
    <w:rsid w:val="00764C42"/>
    <w:rsid w:val="007673A6"/>
    <w:rsid w:val="007709C5"/>
    <w:rsid w:val="00773C80"/>
    <w:rsid w:val="007742EF"/>
    <w:rsid w:val="007753E2"/>
    <w:rsid w:val="0077638E"/>
    <w:rsid w:val="007803FB"/>
    <w:rsid w:val="00781AEF"/>
    <w:rsid w:val="00783944"/>
    <w:rsid w:val="007863A2"/>
    <w:rsid w:val="0078715A"/>
    <w:rsid w:val="00787163"/>
    <w:rsid w:val="00791195"/>
    <w:rsid w:val="00791357"/>
    <w:rsid w:val="0079153B"/>
    <w:rsid w:val="0079213B"/>
    <w:rsid w:val="00793EDC"/>
    <w:rsid w:val="00797885"/>
    <w:rsid w:val="00797A52"/>
    <w:rsid w:val="007A191D"/>
    <w:rsid w:val="007A49F8"/>
    <w:rsid w:val="007A52A2"/>
    <w:rsid w:val="007A70F3"/>
    <w:rsid w:val="007B06BE"/>
    <w:rsid w:val="007B39EF"/>
    <w:rsid w:val="007B3A4A"/>
    <w:rsid w:val="007B47D9"/>
    <w:rsid w:val="007B48B8"/>
    <w:rsid w:val="007B558F"/>
    <w:rsid w:val="007B5C9B"/>
    <w:rsid w:val="007B6987"/>
    <w:rsid w:val="007C04D4"/>
    <w:rsid w:val="007C04F2"/>
    <w:rsid w:val="007C0C46"/>
    <w:rsid w:val="007C1F49"/>
    <w:rsid w:val="007C1FDD"/>
    <w:rsid w:val="007C4E64"/>
    <w:rsid w:val="007C658A"/>
    <w:rsid w:val="007D1EE8"/>
    <w:rsid w:val="007D3948"/>
    <w:rsid w:val="007D3C33"/>
    <w:rsid w:val="007D517B"/>
    <w:rsid w:val="007D62BE"/>
    <w:rsid w:val="007E031A"/>
    <w:rsid w:val="007E1F78"/>
    <w:rsid w:val="007E21C9"/>
    <w:rsid w:val="007E2373"/>
    <w:rsid w:val="007E4F5E"/>
    <w:rsid w:val="007E6D50"/>
    <w:rsid w:val="007E7113"/>
    <w:rsid w:val="007E7B24"/>
    <w:rsid w:val="007F1897"/>
    <w:rsid w:val="007F26F1"/>
    <w:rsid w:val="007F57FF"/>
    <w:rsid w:val="007F5ACD"/>
    <w:rsid w:val="008005E4"/>
    <w:rsid w:val="00801A41"/>
    <w:rsid w:val="00804136"/>
    <w:rsid w:val="0081118F"/>
    <w:rsid w:val="00812AFD"/>
    <w:rsid w:val="00812B37"/>
    <w:rsid w:val="00813D0D"/>
    <w:rsid w:val="008217BE"/>
    <w:rsid w:val="008233D9"/>
    <w:rsid w:val="008260F4"/>
    <w:rsid w:val="00827832"/>
    <w:rsid w:val="0083128C"/>
    <w:rsid w:val="00831BC0"/>
    <w:rsid w:val="00832166"/>
    <w:rsid w:val="0083384F"/>
    <w:rsid w:val="00834065"/>
    <w:rsid w:val="00834D7F"/>
    <w:rsid w:val="00836991"/>
    <w:rsid w:val="00837980"/>
    <w:rsid w:val="00842338"/>
    <w:rsid w:val="008453FF"/>
    <w:rsid w:val="00850D88"/>
    <w:rsid w:val="008517A0"/>
    <w:rsid w:val="0085248A"/>
    <w:rsid w:val="00852570"/>
    <w:rsid w:val="00852A29"/>
    <w:rsid w:val="00855897"/>
    <w:rsid w:val="00855D14"/>
    <w:rsid w:val="008561D8"/>
    <w:rsid w:val="00856BB0"/>
    <w:rsid w:val="00857C1B"/>
    <w:rsid w:val="008635E2"/>
    <w:rsid w:val="00864C3C"/>
    <w:rsid w:val="00864E1B"/>
    <w:rsid w:val="00865A64"/>
    <w:rsid w:val="008664AF"/>
    <w:rsid w:val="0086737F"/>
    <w:rsid w:val="00870719"/>
    <w:rsid w:val="008766F7"/>
    <w:rsid w:val="00877773"/>
    <w:rsid w:val="00882458"/>
    <w:rsid w:val="00887AB3"/>
    <w:rsid w:val="00887E85"/>
    <w:rsid w:val="00891238"/>
    <w:rsid w:val="0089410C"/>
    <w:rsid w:val="0089449F"/>
    <w:rsid w:val="008960E8"/>
    <w:rsid w:val="008A010B"/>
    <w:rsid w:val="008A1871"/>
    <w:rsid w:val="008A2500"/>
    <w:rsid w:val="008A5BEE"/>
    <w:rsid w:val="008A6599"/>
    <w:rsid w:val="008A6EF5"/>
    <w:rsid w:val="008B0483"/>
    <w:rsid w:val="008B0A62"/>
    <w:rsid w:val="008B20E8"/>
    <w:rsid w:val="008B7C36"/>
    <w:rsid w:val="008C050F"/>
    <w:rsid w:val="008C12F0"/>
    <w:rsid w:val="008C1D34"/>
    <w:rsid w:val="008C2777"/>
    <w:rsid w:val="008C286D"/>
    <w:rsid w:val="008C4B80"/>
    <w:rsid w:val="008C5FB8"/>
    <w:rsid w:val="008C6F4D"/>
    <w:rsid w:val="008C72C3"/>
    <w:rsid w:val="008C777D"/>
    <w:rsid w:val="008C7F3B"/>
    <w:rsid w:val="008D4463"/>
    <w:rsid w:val="008D44E4"/>
    <w:rsid w:val="008D469F"/>
    <w:rsid w:val="008D4A68"/>
    <w:rsid w:val="008D67C9"/>
    <w:rsid w:val="008D77F7"/>
    <w:rsid w:val="008E105E"/>
    <w:rsid w:val="008E139A"/>
    <w:rsid w:val="008E467C"/>
    <w:rsid w:val="008E5728"/>
    <w:rsid w:val="008E7750"/>
    <w:rsid w:val="008E7BB3"/>
    <w:rsid w:val="008F2F89"/>
    <w:rsid w:val="008F3BD1"/>
    <w:rsid w:val="008F3CC1"/>
    <w:rsid w:val="008F6BA1"/>
    <w:rsid w:val="008F797D"/>
    <w:rsid w:val="00901F45"/>
    <w:rsid w:val="00901FF0"/>
    <w:rsid w:val="009026F1"/>
    <w:rsid w:val="009037FC"/>
    <w:rsid w:val="00905264"/>
    <w:rsid w:val="009112B0"/>
    <w:rsid w:val="0091142F"/>
    <w:rsid w:val="00911A1C"/>
    <w:rsid w:val="009156F4"/>
    <w:rsid w:val="00915DA5"/>
    <w:rsid w:val="00917142"/>
    <w:rsid w:val="00917D0E"/>
    <w:rsid w:val="00917E99"/>
    <w:rsid w:val="00921995"/>
    <w:rsid w:val="00922B87"/>
    <w:rsid w:val="009235DB"/>
    <w:rsid w:val="00924561"/>
    <w:rsid w:val="00925F54"/>
    <w:rsid w:val="00926BD6"/>
    <w:rsid w:val="0093406C"/>
    <w:rsid w:val="00935D79"/>
    <w:rsid w:val="009366F3"/>
    <w:rsid w:val="009411C0"/>
    <w:rsid w:val="009439A4"/>
    <w:rsid w:val="009461E2"/>
    <w:rsid w:val="00955BF1"/>
    <w:rsid w:val="00956784"/>
    <w:rsid w:val="00956A5F"/>
    <w:rsid w:val="009574EF"/>
    <w:rsid w:val="00960A12"/>
    <w:rsid w:val="009626C3"/>
    <w:rsid w:val="00964C14"/>
    <w:rsid w:val="00965817"/>
    <w:rsid w:val="00965ABB"/>
    <w:rsid w:val="00965E84"/>
    <w:rsid w:val="00967180"/>
    <w:rsid w:val="0096738B"/>
    <w:rsid w:val="00967ECC"/>
    <w:rsid w:val="00973823"/>
    <w:rsid w:val="00973FC1"/>
    <w:rsid w:val="00975377"/>
    <w:rsid w:val="00982DFC"/>
    <w:rsid w:val="009852D0"/>
    <w:rsid w:val="0098757E"/>
    <w:rsid w:val="0099096F"/>
    <w:rsid w:val="00992CC5"/>
    <w:rsid w:val="009931EE"/>
    <w:rsid w:val="009965BA"/>
    <w:rsid w:val="009A1259"/>
    <w:rsid w:val="009A50ED"/>
    <w:rsid w:val="009B2CA1"/>
    <w:rsid w:val="009B3AA5"/>
    <w:rsid w:val="009B3DF6"/>
    <w:rsid w:val="009B42EF"/>
    <w:rsid w:val="009B71CF"/>
    <w:rsid w:val="009B7DDF"/>
    <w:rsid w:val="009C1ACD"/>
    <w:rsid w:val="009C2631"/>
    <w:rsid w:val="009D5403"/>
    <w:rsid w:val="009D74C3"/>
    <w:rsid w:val="009D7891"/>
    <w:rsid w:val="009E0300"/>
    <w:rsid w:val="009E15F2"/>
    <w:rsid w:val="009E565A"/>
    <w:rsid w:val="009E5D8A"/>
    <w:rsid w:val="009E6D39"/>
    <w:rsid w:val="009F2E45"/>
    <w:rsid w:val="009F342B"/>
    <w:rsid w:val="009F4B59"/>
    <w:rsid w:val="009F7DD2"/>
    <w:rsid w:val="00A003E7"/>
    <w:rsid w:val="00A009BE"/>
    <w:rsid w:val="00A00B90"/>
    <w:rsid w:val="00A0100A"/>
    <w:rsid w:val="00A0181F"/>
    <w:rsid w:val="00A03BC7"/>
    <w:rsid w:val="00A04B52"/>
    <w:rsid w:val="00A05F7A"/>
    <w:rsid w:val="00A06CA2"/>
    <w:rsid w:val="00A075A0"/>
    <w:rsid w:val="00A077AA"/>
    <w:rsid w:val="00A07CF9"/>
    <w:rsid w:val="00A1459A"/>
    <w:rsid w:val="00A16031"/>
    <w:rsid w:val="00A1754B"/>
    <w:rsid w:val="00A175DF"/>
    <w:rsid w:val="00A35420"/>
    <w:rsid w:val="00A35BF7"/>
    <w:rsid w:val="00A35F1C"/>
    <w:rsid w:val="00A3630D"/>
    <w:rsid w:val="00A40595"/>
    <w:rsid w:val="00A42D67"/>
    <w:rsid w:val="00A42E54"/>
    <w:rsid w:val="00A44B81"/>
    <w:rsid w:val="00A4584A"/>
    <w:rsid w:val="00A520FB"/>
    <w:rsid w:val="00A527B1"/>
    <w:rsid w:val="00A52E9A"/>
    <w:rsid w:val="00A54F2E"/>
    <w:rsid w:val="00A55032"/>
    <w:rsid w:val="00A5573F"/>
    <w:rsid w:val="00A55927"/>
    <w:rsid w:val="00A565B4"/>
    <w:rsid w:val="00A61A37"/>
    <w:rsid w:val="00A623CC"/>
    <w:rsid w:val="00A633D0"/>
    <w:rsid w:val="00A66AA4"/>
    <w:rsid w:val="00A67185"/>
    <w:rsid w:val="00A707D3"/>
    <w:rsid w:val="00A70A1D"/>
    <w:rsid w:val="00A72844"/>
    <w:rsid w:val="00A72AD3"/>
    <w:rsid w:val="00A734E4"/>
    <w:rsid w:val="00A746CE"/>
    <w:rsid w:val="00A748AE"/>
    <w:rsid w:val="00A767C6"/>
    <w:rsid w:val="00A80C02"/>
    <w:rsid w:val="00A80DBA"/>
    <w:rsid w:val="00A81D7D"/>
    <w:rsid w:val="00A859AC"/>
    <w:rsid w:val="00A85D09"/>
    <w:rsid w:val="00A86115"/>
    <w:rsid w:val="00A871DC"/>
    <w:rsid w:val="00A91199"/>
    <w:rsid w:val="00A92166"/>
    <w:rsid w:val="00A9539C"/>
    <w:rsid w:val="00AA1368"/>
    <w:rsid w:val="00AA173A"/>
    <w:rsid w:val="00AA2253"/>
    <w:rsid w:val="00AA47B0"/>
    <w:rsid w:val="00AA4E36"/>
    <w:rsid w:val="00AA54C9"/>
    <w:rsid w:val="00AB171C"/>
    <w:rsid w:val="00AB23E0"/>
    <w:rsid w:val="00AB2509"/>
    <w:rsid w:val="00AB2DE6"/>
    <w:rsid w:val="00AB3448"/>
    <w:rsid w:val="00AB465E"/>
    <w:rsid w:val="00AB65BA"/>
    <w:rsid w:val="00AB685E"/>
    <w:rsid w:val="00AB690E"/>
    <w:rsid w:val="00AC0EAE"/>
    <w:rsid w:val="00AC1375"/>
    <w:rsid w:val="00AC1439"/>
    <w:rsid w:val="00AC3AA7"/>
    <w:rsid w:val="00AC5E47"/>
    <w:rsid w:val="00AC6456"/>
    <w:rsid w:val="00AC6560"/>
    <w:rsid w:val="00AC7EC5"/>
    <w:rsid w:val="00AD0AB1"/>
    <w:rsid w:val="00AD2A10"/>
    <w:rsid w:val="00AD406B"/>
    <w:rsid w:val="00AD40D3"/>
    <w:rsid w:val="00AD48C2"/>
    <w:rsid w:val="00AD506F"/>
    <w:rsid w:val="00AD5877"/>
    <w:rsid w:val="00AD6FEA"/>
    <w:rsid w:val="00AE2E42"/>
    <w:rsid w:val="00AE5053"/>
    <w:rsid w:val="00AE6451"/>
    <w:rsid w:val="00AE7EBF"/>
    <w:rsid w:val="00AF05DC"/>
    <w:rsid w:val="00AF3FF4"/>
    <w:rsid w:val="00AF4E5A"/>
    <w:rsid w:val="00AF62A1"/>
    <w:rsid w:val="00B01FAD"/>
    <w:rsid w:val="00B01FEC"/>
    <w:rsid w:val="00B034FE"/>
    <w:rsid w:val="00B051EB"/>
    <w:rsid w:val="00B0594A"/>
    <w:rsid w:val="00B139AF"/>
    <w:rsid w:val="00B13AB8"/>
    <w:rsid w:val="00B1490D"/>
    <w:rsid w:val="00B15E32"/>
    <w:rsid w:val="00B178AE"/>
    <w:rsid w:val="00B201EB"/>
    <w:rsid w:val="00B21AC5"/>
    <w:rsid w:val="00B23F16"/>
    <w:rsid w:val="00B24198"/>
    <w:rsid w:val="00B258BA"/>
    <w:rsid w:val="00B2672F"/>
    <w:rsid w:val="00B30BD8"/>
    <w:rsid w:val="00B30EFF"/>
    <w:rsid w:val="00B324F8"/>
    <w:rsid w:val="00B34B56"/>
    <w:rsid w:val="00B3612D"/>
    <w:rsid w:val="00B37363"/>
    <w:rsid w:val="00B40B53"/>
    <w:rsid w:val="00B40C3D"/>
    <w:rsid w:val="00B40FA5"/>
    <w:rsid w:val="00B418E2"/>
    <w:rsid w:val="00B41D8E"/>
    <w:rsid w:val="00B5217F"/>
    <w:rsid w:val="00B54354"/>
    <w:rsid w:val="00B545D3"/>
    <w:rsid w:val="00B57147"/>
    <w:rsid w:val="00B57B1A"/>
    <w:rsid w:val="00B57F8E"/>
    <w:rsid w:val="00B61E96"/>
    <w:rsid w:val="00B634AF"/>
    <w:rsid w:val="00B6409B"/>
    <w:rsid w:val="00B64473"/>
    <w:rsid w:val="00B6508C"/>
    <w:rsid w:val="00B654CC"/>
    <w:rsid w:val="00B701EB"/>
    <w:rsid w:val="00B70952"/>
    <w:rsid w:val="00B71C76"/>
    <w:rsid w:val="00B728D6"/>
    <w:rsid w:val="00B75BDB"/>
    <w:rsid w:val="00B7623F"/>
    <w:rsid w:val="00B80F6D"/>
    <w:rsid w:val="00B8123E"/>
    <w:rsid w:val="00B81411"/>
    <w:rsid w:val="00B83054"/>
    <w:rsid w:val="00B85993"/>
    <w:rsid w:val="00B85C44"/>
    <w:rsid w:val="00B866AF"/>
    <w:rsid w:val="00B86BD8"/>
    <w:rsid w:val="00B87FDF"/>
    <w:rsid w:val="00B902A0"/>
    <w:rsid w:val="00B923EF"/>
    <w:rsid w:val="00B93D58"/>
    <w:rsid w:val="00B95678"/>
    <w:rsid w:val="00B97295"/>
    <w:rsid w:val="00BA13D6"/>
    <w:rsid w:val="00BA5B12"/>
    <w:rsid w:val="00BA6C2F"/>
    <w:rsid w:val="00BA7905"/>
    <w:rsid w:val="00BB0BE2"/>
    <w:rsid w:val="00BB13EE"/>
    <w:rsid w:val="00BB1F61"/>
    <w:rsid w:val="00BB2251"/>
    <w:rsid w:val="00BB2318"/>
    <w:rsid w:val="00BB4EDF"/>
    <w:rsid w:val="00BB5645"/>
    <w:rsid w:val="00BB7717"/>
    <w:rsid w:val="00BC1A75"/>
    <w:rsid w:val="00BD0FDF"/>
    <w:rsid w:val="00BD112B"/>
    <w:rsid w:val="00BD1D53"/>
    <w:rsid w:val="00BD3964"/>
    <w:rsid w:val="00BD4C33"/>
    <w:rsid w:val="00BD5D20"/>
    <w:rsid w:val="00BD6052"/>
    <w:rsid w:val="00BE22C8"/>
    <w:rsid w:val="00BE3F71"/>
    <w:rsid w:val="00BE45DD"/>
    <w:rsid w:val="00BF071E"/>
    <w:rsid w:val="00BF0A20"/>
    <w:rsid w:val="00BF35A3"/>
    <w:rsid w:val="00BF4672"/>
    <w:rsid w:val="00BF479B"/>
    <w:rsid w:val="00BF5A64"/>
    <w:rsid w:val="00BF7B63"/>
    <w:rsid w:val="00C00AEB"/>
    <w:rsid w:val="00C030F7"/>
    <w:rsid w:val="00C0386C"/>
    <w:rsid w:val="00C0596C"/>
    <w:rsid w:val="00C07613"/>
    <w:rsid w:val="00C11942"/>
    <w:rsid w:val="00C13230"/>
    <w:rsid w:val="00C1457E"/>
    <w:rsid w:val="00C151AE"/>
    <w:rsid w:val="00C159D3"/>
    <w:rsid w:val="00C17030"/>
    <w:rsid w:val="00C17760"/>
    <w:rsid w:val="00C23B86"/>
    <w:rsid w:val="00C24222"/>
    <w:rsid w:val="00C25EFB"/>
    <w:rsid w:val="00C26506"/>
    <w:rsid w:val="00C305AA"/>
    <w:rsid w:val="00C34154"/>
    <w:rsid w:val="00C3710F"/>
    <w:rsid w:val="00C40956"/>
    <w:rsid w:val="00C42033"/>
    <w:rsid w:val="00C425E0"/>
    <w:rsid w:val="00C46517"/>
    <w:rsid w:val="00C4683D"/>
    <w:rsid w:val="00C47693"/>
    <w:rsid w:val="00C47C4C"/>
    <w:rsid w:val="00C52D9F"/>
    <w:rsid w:val="00C53799"/>
    <w:rsid w:val="00C65762"/>
    <w:rsid w:val="00C65EEF"/>
    <w:rsid w:val="00C67A58"/>
    <w:rsid w:val="00C71ED1"/>
    <w:rsid w:val="00C72DE0"/>
    <w:rsid w:val="00C80409"/>
    <w:rsid w:val="00C80C8A"/>
    <w:rsid w:val="00C82D00"/>
    <w:rsid w:val="00C82F2C"/>
    <w:rsid w:val="00C84C29"/>
    <w:rsid w:val="00C90A43"/>
    <w:rsid w:val="00C91ABE"/>
    <w:rsid w:val="00C938A6"/>
    <w:rsid w:val="00C93CDE"/>
    <w:rsid w:val="00C94489"/>
    <w:rsid w:val="00C94D21"/>
    <w:rsid w:val="00C96B17"/>
    <w:rsid w:val="00C96C09"/>
    <w:rsid w:val="00C96F65"/>
    <w:rsid w:val="00CA0797"/>
    <w:rsid w:val="00CA0B2E"/>
    <w:rsid w:val="00CA39FB"/>
    <w:rsid w:val="00CA4062"/>
    <w:rsid w:val="00CA48F8"/>
    <w:rsid w:val="00CA57D2"/>
    <w:rsid w:val="00CA79A4"/>
    <w:rsid w:val="00CB0B12"/>
    <w:rsid w:val="00CB1A0B"/>
    <w:rsid w:val="00CB7201"/>
    <w:rsid w:val="00CB7391"/>
    <w:rsid w:val="00CC0A83"/>
    <w:rsid w:val="00CC1B95"/>
    <w:rsid w:val="00CC2022"/>
    <w:rsid w:val="00CC3257"/>
    <w:rsid w:val="00CC7DA9"/>
    <w:rsid w:val="00CD1867"/>
    <w:rsid w:val="00CD623A"/>
    <w:rsid w:val="00CD72BD"/>
    <w:rsid w:val="00CD7EC7"/>
    <w:rsid w:val="00CE02B6"/>
    <w:rsid w:val="00CE053E"/>
    <w:rsid w:val="00CE14DF"/>
    <w:rsid w:val="00CE2A30"/>
    <w:rsid w:val="00CE3DDD"/>
    <w:rsid w:val="00CF1F46"/>
    <w:rsid w:val="00CF3438"/>
    <w:rsid w:val="00CF344B"/>
    <w:rsid w:val="00CF5087"/>
    <w:rsid w:val="00CF5206"/>
    <w:rsid w:val="00CF5596"/>
    <w:rsid w:val="00CF55E4"/>
    <w:rsid w:val="00CF6B99"/>
    <w:rsid w:val="00D00596"/>
    <w:rsid w:val="00D01F9E"/>
    <w:rsid w:val="00D0355E"/>
    <w:rsid w:val="00D04243"/>
    <w:rsid w:val="00D04D17"/>
    <w:rsid w:val="00D05545"/>
    <w:rsid w:val="00D10D04"/>
    <w:rsid w:val="00D12E2D"/>
    <w:rsid w:val="00D16DA1"/>
    <w:rsid w:val="00D21008"/>
    <w:rsid w:val="00D2114F"/>
    <w:rsid w:val="00D21AE4"/>
    <w:rsid w:val="00D21C6F"/>
    <w:rsid w:val="00D223C6"/>
    <w:rsid w:val="00D30478"/>
    <w:rsid w:val="00D30ABF"/>
    <w:rsid w:val="00D30D7F"/>
    <w:rsid w:val="00D30DFF"/>
    <w:rsid w:val="00D33104"/>
    <w:rsid w:val="00D34377"/>
    <w:rsid w:val="00D34D6D"/>
    <w:rsid w:val="00D4068B"/>
    <w:rsid w:val="00D414E6"/>
    <w:rsid w:val="00D42B40"/>
    <w:rsid w:val="00D4365A"/>
    <w:rsid w:val="00D43E80"/>
    <w:rsid w:val="00D4451B"/>
    <w:rsid w:val="00D46EEE"/>
    <w:rsid w:val="00D4769F"/>
    <w:rsid w:val="00D50DA5"/>
    <w:rsid w:val="00D51C51"/>
    <w:rsid w:val="00D52DBF"/>
    <w:rsid w:val="00D555A0"/>
    <w:rsid w:val="00D55E08"/>
    <w:rsid w:val="00D55E7F"/>
    <w:rsid w:val="00D572F1"/>
    <w:rsid w:val="00D615ED"/>
    <w:rsid w:val="00D63569"/>
    <w:rsid w:val="00D655A4"/>
    <w:rsid w:val="00D70704"/>
    <w:rsid w:val="00D7085C"/>
    <w:rsid w:val="00D70932"/>
    <w:rsid w:val="00D73A04"/>
    <w:rsid w:val="00D7544F"/>
    <w:rsid w:val="00D76E6A"/>
    <w:rsid w:val="00D80883"/>
    <w:rsid w:val="00D809B2"/>
    <w:rsid w:val="00D81195"/>
    <w:rsid w:val="00D8149F"/>
    <w:rsid w:val="00D83E60"/>
    <w:rsid w:val="00D845EE"/>
    <w:rsid w:val="00D85682"/>
    <w:rsid w:val="00D87B09"/>
    <w:rsid w:val="00D907A1"/>
    <w:rsid w:val="00D9465F"/>
    <w:rsid w:val="00D946A1"/>
    <w:rsid w:val="00D95AD7"/>
    <w:rsid w:val="00D95DDC"/>
    <w:rsid w:val="00D97E69"/>
    <w:rsid w:val="00DA0A67"/>
    <w:rsid w:val="00DA103F"/>
    <w:rsid w:val="00DA1B8B"/>
    <w:rsid w:val="00DA2E5F"/>
    <w:rsid w:val="00DA3476"/>
    <w:rsid w:val="00DA440A"/>
    <w:rsid w:val="00DA4F18"/>
    <w:rsid w:val="00DA5601"/>
    <w:rsid w:val="00DA653E"/>
    <w:rsid w:val="00DA6697"/>
    <w:rsid w:val="00DA67BB"/>
    <w:rsid w:val="00DB280A"/>
    <w:rsid w:val="00DB2D4B"/>
    <w:rsid w:val="00DB4C3D"/>
    <w:rsid w:val="00DB576E"/>
    <w:rsid w:val="00DC2B1C"/>
    <w:rsid w:val="00DC5B2F"/>
    <w:rsid w:val="00DD1D31"/>
    <w:rsid w:val="00DD2F84"/>
    <w:rsid w:val="00DD613D"/>
    <w:rsid w:val="00DE19B9"/>
    <w:rsid w:val="00DE2DC6"/>
    <w:rsid w:val="00DE4341"/>
    <w:rsid w:val="00DF02E6"/>
    <w:rsid w:val="00DF0E16"/>
    <w:rsid w:val="00DF1737"/>
    <w:rsid w:val="00DF385F"/>
    <w:rsid w:val="00DF448D"/>
    <w:rsid w:val="00DF5883"/>
    <w:rsid w:val="00E00667"/>
    <w:rsid w:val="00E0072B"/>
    <w:rsid w:val="00E009E3"/>
    <w:rsid w:val="00E03DC5"/>
    <w:rsid w:val="00E0400C"/>
    <w:rsid w:val="00E05FF1"/>
    <w:rsid w:val="00E06FBC"/>
    <w:rsid w:val="00E113E4"/>
    <w:rsid w:val="00E1542C"/>
    <w:rsid w:val="00E15EDD"/>
    <w:rsid w:val="00E16A0B"/>
    <w:rsid w:val="00E170D3"/>
    <w:rsid w:val="00E20F79"/>
    <w:rsid w:val="00E217DF"/>
    <w:rsid w:val="00E249AC"/>
    <w:rsid w:val="00E256E4"/>
    <w:rsid w:val="00E2680C"/>
    <w:rsid w:val="00E35218"/>
    <w:rsid w:val="00E37F9F"/>
    <w:rsid w:val="00E406BF"/>
    <w:rsid w:val="00E40CCB"/>
    <w:rsid w:val="00E43E38"/>
    <w:rsid w:val="00E45DB8"/>
    <w:rsid w:val="00E5076F"/>
    <w:rsid w:val="00E52C1D"/>
    <w:rsid w:val="00E53BEE"/>
    <w:rsid w:val="00E54A90"/>
    <w:rsid w:val="00E562F8"/>
    <w:rsid w:val="00E60491"/>
    <w:rsid w:val="00E61256"/>
    <w:rsid w:val="00E61AF7"/>
    <w:rsid w:val="00E61C64"/>
    <w:rsid w:val="00E648EF"/>
    <w:rsid w:val="00E67E1A"/>
    <w:rsid w:val="00E7046F"/>
    <w:rsid w:val="00E71237"/>
    <w:rsid w:val="00E74986"/>
    <w:rsid w:val="00E76732"/>
    <w:rsid w:val="00E93BFC"/>
    <w:rsid w:val="00E9574A"/>
    <w:rsid w:val="00E95B81"/>
    <w:rsid w:val="00E96206"/>
    <w:rsid w:val="00E971EB"/>
    <w:rsid w:val="00E97FAC"/>
    <w:rsid w:val="00EA0357"/>
    <w:rsid w:val="00EA1CE6"/>
    <w:rsid w:val="00EA356A"/>
    <w:rsid w:val="00EA4022"/>
    <w:rsid w:val="00EA4F1A"/>
    <w:rsid w:val="00EA6A6A"/>
    <w:rsid w:val="00EA7483"/>
    <w:rsid w:val="00EB0074"/>
    <w:rsid w:val="00EB2858"/>
    <w:rsid w:val="00EB449E"/>
    <w:rsid w:val="00EB5C1E"/>
    <w:rsid w:val="00EB5E2D"/>
    <w:rsid w:val="00EC26E4"/>
    <w:rsid w:val="00EC3F0F"/>
    <w:rsid w:val="00EC5C61"/>
    <w:rsid w:val="00EC5E4D"/>
    <w:rsid w:val="00ED119B"/>
    <w:rsid w:val="00ED1283"/>
    <w:rsid w:val="00ED1A01"/>
    <w:rsid w:val="00ED2B1A"/>
    <w:rsid w:val="00ED32E4"/>
    <w:rsid w:val="00ED5703"/>
    <w:rsid w:val="00ED5CB6"/>
    <w:rsid w:val="00ED65CA"/>
    <w:rsid w:val="00EE0843"/>
    <w:rsid w:val="00EE334B"/>
    <w:rsid w:val="00EE4726"/>
    <w:rsid w:val="00EE6AC1"/>
    <w:rsid w:val="00EE7115"/>
    <w:rsid w:val="00EF04DF"/>
    <w:rsid w:val="00EF0DF1"/>
    <w:rsid w:val="00EF0F3F"/>
    <w:rsid w:val="00EF2815"/>
    <w:rsid w:val="00EF44CE"/>
    <w:rsid w:val="00EF5EBE"/>
    <w:rsid w:val="00EF78DE"/>
    <w:rsid w:val="00EF7C93"/>
    <w:rsid w:val="00F00836"/>
    <w:rsid w:val="00F01687"/>
    <w:rsid w:val="00F029CE"/>
    <w:rsid w:val="00F07D52"/>
    <w:rsid w:val="00F12292"/>
    <w:rsid w:val="00F1534D"/>
    <w:rsid w:val="00F1536C"/>
    <w:rsid w:val="00F20B54"/>
    <w:rsid w:val="00F24990"/>
    <w:rsid w:val="00F27445"/>
    <w:rsid w:val="00F341A0"/>
    <w:rsid w:val="00F345A9"/>
    <w:rsid w:val="00F35857"/>
    <w:rsid w:val="00F366E0"/>
    <w:rsid w:val="00F36AD6"/>
    <w:rsid w:val="00F433FA"/>
    <w:rsid w:val="00F451D2"/>
    <w:rsid w:val="00F467FA"/>
    <w:rsid w:val="00F544F3"/>
    <w:rsid w:val="00F55000"/>
    <w:rsid w:val="00F553A6"/>
    <w:rsid w:val="00F55434"/>
    <w:rsid w:val="00F57B73"/>
    <w:rsid w:val="00F57CE8"/>
    <w:rsid w:val="00F603E4"/>
    <w:rsid w:val="00F60BA7"/>
    <w:rsid w:val="00F63071"/>
    <w:rsid w:val="00F66984"/>
    <w:rsid w:val="00F70A23"/>
    <w:rsid w:val="00F714EA"/>
    <w:rsid w:val="00F72540"/>
    <w:rsid w:val="00F72CEE"/>
    <w:rsid w:val="00F734DE"/>
    <w:rsid w:val="00F7506C"/>
    <w:rsid w:val="00F75A5B"/>
    <w:rsid w:val="00F76F0E"/>
    <w:rsid w:val="00F811E3"/>
    <w:rsid w:val="00F81241"/>
    <w:rsid w:val="00F853F1"/>
    <w:rsid w:val="00F867DA"/>
    <w:rsid w:val="00F87B80"/>
    <w:rsid w:val="00F9010F"/>
    <w:rsid w:val="00F9112C"/>
    <w:rsid w:val="00F94054"/>
    <w:rsid w:val="00F9483B"/>
    <w:rsid w:val="00F956D0"/>
    <w:rsid w:val="00F970AD"/>
    <w:rsid w:val="00F97702"/>
    <w:rsid w:val="00FA0FD3"/>
    <w:rsid w:val="00FA1A1B"/>
    <w:rsid w:val="00FA1A58"/>
    <w:rsid w:val="00FA224F"/>
    <w:rsid w:val="00FA2F89"/>
    <w:rsid w:val="00FA4241"/>
    <w:rsid w:val="00FA426E"/>
    <w:rsid w:val="00FA43B7"/>
    <w:rsid w:val="00FA7F5D"/>
    <w:rsid w:val="00FB3462"/>
    <w:rsid w:val="00FB3A0C"/>
    <w:rsid w:val="00FC0235"/>
    <w:rsid w:val="00FC1464"/>
    <w:rsid w:val="00FC215F"/>
    <w:rsid w:val="00FC37EC"/>
    <w:rsid w:val="00FC4CD3"/>
    <w:rsid w:val="00FC529B"/>
    <w:rsid w:val="00FC5FE7"/>
    <w:rsid w:val="00FC6A20"/>
    <w:rsid w:val="00FC77A3"/>
    <w:rsid w:val="00FC77E9"/>
    <w:rsid w:val="00FD16E4"/>
    <w:rsid w:val="00FD219B"/>
    <w:rsid w:val="00FD3157"/>
    <w:rsid w:val="00FD545B"/>
    <w:rsid w:val="00FD578E"/>
    <w:rsid w:val="00FD5B1A"/>
    <w:rsid w:val="00FD622E"/>
    <w:rsid w:val="00FD699E"/>
    <w:rsid w:val="00FE4352"/>
    <w:rsid w:val="00FE471C"/>
    <w:rsid w:val="00FE51DF"/>
    <w:rsid w:val="00FE5BFF"/>
    <w:rsid w:val="00FE640E"/>
    <w:rsid w:val="00FE729F"/>
    <w:rsid w:val="00FE7456"/>
    <w:rsid w:val="00FF0728"/>
    <w:rsid w:val="00FF0BCA"/>
    <w:rsid w:val="00FF2A2F"/>
    <w:rsid w:val="00FF39DB"/>
    <w:rsid w:val="00FF4AA7"/>
    <w:rsid w:val="00FF58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0F659"/>
  <w15:docId w15:val="{D9BDFF75-C310-4EC9-8794-DB58009E2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713EA"/>
    <w:pPr>
      <w:spacing w:after="0" w:line="276" w:lineRule="auto"/>
    </w:pPr>
    <w:rPr>
      <w:rFonts w:ascii="Arial Narrow" w:eastAsia="Times New Roman" w:hAnsi="Arial Narrow" w:cs="Times New Roman"/>
      <w:lang w:eastAsia="pl-PL"/>
    </w:rPr>
  </w:style>
  <w:style w:type="paragraph" w:styleId="Nagwek1">
    <w:name w:val="heading 1"/>
    <w:basedOn w:val="Normalny"/>
    <w:next w:val="Normalny"/>
    <w:link w:val="Nagwek1Znak"/>
    <w:uiPriority w:val="9"/>
    <w:qFormat/>
    <w:rsid w:val="00223F7A"/>
    <w:pPr>
      <w:keepNext/>
      <w:keepLines/>
      <w:numPr>
        <w:numId w:val="7"/>
      </w:numPr>
      <w:pBdr>
        <w:top w:val="single" w:sz="4" w:space="1" w:color="auto"/>
        <w:left w:val="single" w:sz="4" w:space="4" w:color="auto"/>
        <w:bottom w:val="single" w:sz="4" w:space="1" w:color="auto"/>
        <w:right w:val="single" w:sz="4" w:space="4" w:color="auto"/>
      </w:pBdr>
      <w:shd w:val="clear" w:color="auto" w:fill="DAEFD3" w:themeFill="accent1" w:themeFillTint="33"/>
      <w:spacing w:before="120" w:after="120"/>
      <w:ind w:left="0" w:firstLine="426"/>
      <w:outlineLvl w:val="0"/>
    </w:pPr>
    <w:rPr>
      <w:rFonts w:eastAsiaTheme="majorEastAsia" w:cstheme="majorBidi"/>
      <w:szCs w:val="32"/>
    </w:rPr>
  </w:style>
  <w:style w:type="paragraph" w:styleId="Nagwek2">
    <w:name w:val="heading 2"/>
    <w:basedOn w:val="Normalny"/>
    <w:next w:val="Normalny"/>
    <w:link w:val="Nagwek2Znak"/>
    <w:uiPriority w:val="9"/>
    <w:unhideWhenUsed/>
    <w:qFormat/>
    <w:rsid w:val="00A54F2E"/>
    <w:pPr>
      <w:keepNext/>
      <w:keepLines/>
      <w:spacing w:before="40"/>
      <w:outlineLvl w:val="1"/>
    </w:pPr>
    <w:rPr>
      <w:rFonts w:eastAsiaTheme="majorEastAsia" w:cstheme="majorBidi"/>
      <w:szCs w:val="26"/>
    </w:rPr>
  </w:style>
  <w:style w:type="paragraph" w:styleId="Nagwek3">
    <w:name w:val="heading 3"/>
    <w:basedOn w:val="Normalny"/>
    <w:next w:val="Normalny"/>
    <w:link w:val="Nagwek3Znak"/>
    <w:uiPriority w:val="99"/>
    <w:unhideWhenUsed/>
    <w:qFormat/>
    <w:rsid w:val="00111CA2"/>
    <w:pPr>
      <w:keepNext/>
      <w:spacing w:before="240" w:after="60"/>
      <w:outlineLvl w:val="2"/>
    </w:pPr>
    <w:rPr>
      <w:rFonts w:ascii="Cambria" w:hAnsi="Cambria"/>
      <w:b/>
      <w:bCs/>
      <w:sz w:val="26"/>
      <w:szCs w:val="26"/>
      <w:lang w:val="x-none" w:eastAsia="en-US"/>
    </w:rPr>
  </w:style>
  <w:style w:type="paragraph" w:styleId="Nagwek7">
    <w:name w:val="heading 7"/>
    <w:basedOn w:val="Normalny"/>
    <w:next w:val="Normalny"/>
    <w:link w:val="Nagwek7Znak"/>
    <w:uiPriority w:val="9"/>
    <w:semiHidden/>
    <w:unhideWhenUsed/>
    <w:qFormat/>
    <w:rsid w:val="002B0103"/>
    <w:pPr>
      <w:keepNext/>
      <w:keepLines/>
      <w:spacing w:before="200"/>
      <w:outlineLvl w:val="6"/>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Odstavec,WYPUNKTOWANIE Akapit z listą,Preambuła,T_SZ_List Paragraph,Numerowanie,Akapit z listą BS,List Paragraph,zwykły tekst,List Paragraph1,BulletC,normalny tekst,Obiekt,L1,Wyliczanie,Akapit z listą31,Bullets,Wypunktowanie"/>
    <w:basedOn w:val="Normalny"/>
    <w:link w:val="AkapitzlistZnak"/>
    <w:uiPriority w:val="34"/>
    <w:qFormat/>
    <w:rsid w:val="003D37A4"/>
    <w:pPr>
      <w:ind w:left="720"/>
      <w:contextualSpacing/>
    </w:pPr>
  </w:style>
  <w:style w:type="paragraph" w:styleId="NormalnyWeb">
    <w:name w:val="Normal (Web)"/>
    <w:basedOn w:val="Normalny"/>
    <w:rsid w:val="00F57B73"/>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paragraphpunkt1">
    <w:name w:val="paragraphpunkt1"/>
    <w:rsid w:val="00F57B73"/>
    <w:rPr>
      <w:b/>
      <w:bCs/>
    </w:rPr>
  </w:style>
  <w:style w:type="paragraph" w:styleId="Nagwek">
    <w:name w:val="header"/>
    <w:aliases w:val="Nagłówek strony"/>
    <w:basedOn w:val="Normalny"/>
    <w:link w:val="NagwekZnak"/>
    <w:unhideWhenUsed/>
    <w:rsid w:val="003261F4"/>
    <w:pPr>
      <w:tabs>
        <w:tab w:val="center" w:pos="4536"/>
        <w:tab w:val="right" w:pos="9072"/>
      </w:tabs>
      <w:spacing w:line="240" w:lineRule="auto"/>
    </w:pPr>
  </w:style>
  <w:style w:type="character" w:customStyle="1" w:styleId="NagwekZnak">
    <w:name w:val="Nagłówek Znak"/>
    <w:aliases w:val="Nagłówek strony Znak"/>
    <w:basedOn w:val="Domylnaczcionkaakapitu"/>
    <w:link w:val="Nagwek"/>
    <w:rsid w:val="003261F4"/>
    <w:rPr>
      <w:rFonts w:ascii="Times New Roman" w:eastAsia="Times New Roman" w:hAnsi="Times New Roman" w:cs="Times New Roman"/>
      <w:sz w:val="20"/>
      <w:lang w:eastAsia="pl-PL"/>
    </w:rPr>
  </w:style>
  <w:style w:type="paragraph" w:styleId="Stopka">
    <w:name w:val="footer"/>
    <w:basedOn w:val="Normalny"/>
    <w:link w:val="StopkaZnak"/>
    <w:uiPriority w:val="99"/>
    <w:unhideWhenUsed/>
    <w:rsid w:val="003261F4"/>
    <w:pPr>
      <w:tabs>
        <w:tab w:val="center" w:pos="4536"/>
        <w:tab w:val="right" w:pos="9072"/>
      </w:tabs>
      <w:spacing w:line="240" w:lineRule="auto"/>
    </w:pPr>
  </w:style>
  <w:style w:type="character" w:customStyle="1" w:styleId="StopkaZnak">
    <w:name w:val="Stopka Znak"/>
    <w:basedOn w:val="Domylnaczcionkaakapitu"/>
    <w:link w:val="Stopka"/>
    <w:uiPriority w:val="99"/>
    <w:rsid w:val="003261F4"/>
    <w:rPr>
      <w:rFonts w:ascii="Times New Roman" w:eastAsia="Times New Roman" w:hAnsi="Times New Roman" w:cs="Times New Roman"/>
      <w:sz w:val="20"/>
      <w:lang w:eastAsia="pl-PL"/>
    </w:rPr>
  </w:style>
  <w:style w:type="table" w:styleId="Tabela-Siatka">
    <w:name w:val="Table Grid"/>
    <w:basedOn w:val="Standardowy"/>
    <w:uiPriority w:val="39"/>
    <w:rsid w:val="003261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223F7A"/>
    <w:rPr>
      <w:rFonts w:ascii="Arial Narrow" w:eastAsiaTheme="majorEastAsia" w:hAnsi="Arial Narrow" w:cstheme="majorBidi"/>
      <w:szCs w:val="32"/>
      <w:shd w:val="clear" w:color="auto" w:fill="DAEFD3" w:themeFill="accent1" w:themeFillTint="33"/>
      <w:lang w:eastAsia="pl-PL"/>
    </w:rPr>
  </w:style>
  <w:style w:type="character" w:styleId="Hipercze">
    <w:name w:val="Hyperlink"/>
    <w:basedOn w:val="Domylnaczcionkaakapitu"/>
    <w:uiPriority w:val="99"/>
    <w:unhideWhenUsed/>
    <w:rsid w:val="00223F7A"/>
    <w:rPr>
      <w:color w:val="0563C1"/>
      <w:u w:val="single"/>
    </w:rPr>
  </w:style>
  <w:style w:type="paragraph" w:styleId="Nagwekspisutreci">
    <w:name w:val="TOC Heading"/>
    <w:basedOn w:val="Nagwek1"/>
    <w:next w:val="Normalny"/>
    <w:uiPriority w:val="39"/>
    <w:unhideWhenUsed/>
    <w:qFormat/>
    <w:rsid w:val="00B923EF"/>
    <w:pPr>
      <w:numPr>
        <w:numId w:val="0"/>
      </w:numPr>
      <w:pBdr>
        <w:top w:val="none" w:sz="0" w:space="0" w:color="auto"/>
        <w:left w:val="none" w:sz="0" w:space="0" w:color="auto"/>
        <w:bottom w:val="none" w:sz="0" w:space="0" w:color="auto"/>
        <w:right w:val="none" w:sz="0" w:space="0" w:color="auto"/>
      </w:pBdr>
      <w:shd w:val="clear" w:color="auto" w:fill="auto"/>
      <w:spacing w:before="240" w:after="0" w:line="259" w:lineRule="auto"/>
      <w:outlineLvl w:val="9"/>
    </w:pPr>
    <w:rPr>
      <w:rFonts w:asciiTheme="majorHAnsi" w:hAnsiTheme="majorHAnsi"/>
      <w:color w:val="3E762A" w:themeColor="accent1" w:themeShade="BF"/>
      <w:sz w:val="32"/>
    </w:rPr>
  </w:style>
  <w:style w:type="paragraph" w:styleId="Spistreci1">
    <w:name w:val="toc 1"/>
    <w:basedOn w:val="Normalny"/>
    <w:next w:val="Normalny"/>
    <w:autoRedefine/>
    <w:uiPriority w:val="39"/>
    <w:unhideWhenUsed/>
    <w:rsid w:val="0033058F"/>
    <w:pPr>
      <w:tabs>
        <w:tab w:val="left" w:pos="660"/>
        <w:tab w:val="right" w:leader="dot" w:pos="9062"/>
      </w:tabs>
      <w:spacing w:after="100"/>
    </w:pPr>
  </w:style>
  <w:style w:type="character" w:customStyle="1" w:styleId="AkapitzlistZnak">
    <w:name w:val="Akapit z listą Znak"/>
    <w:aliases w:val="CW_Lista Znak,Odstavec Znak,WYPUNKTOWANIE Akapit z listą Znak,Preambuła Znak,T_SZ_List Paragraph Znak,Numerowanie Znak,Akapit z listą BS Znak,List Paragraph Znak,zwykły tekst Znak,List Paragraph1 Znak,BulletC Znak,normalny tekst Znak"/>
    <w:link w:val="Akapitzlist"/>
    <w:uiPriority w:val="34"/>
    <w:qFormat/>
    <w:rsid w:val="00607961"/>
    <w:rPr>
      <w:rFonts w:ascii="Arial Narrow" w:eastAsia="Times New Roman" w:hAnsi="Arial Narrow" w:cs="Times New Roman"/>
      <w:lang w:eastAsia="pl-PL"/>
    </w:rPr>
  </w:style>
  <w:style w:type="paragraph" w:customStyle="1" w:styleId="Standard">
    <w:name w:val="Standard"/>
    <w:rsid w:val="001E7CA7"/>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WW-Tekstpodstawowy2">
    <w:name w:val="WW-Tekst podstawowy 2"/>
    <w:basedOn w:val="Normalny"/>
    <w:rsid w:val="001E7CA7"/>
    <w:pPr>
      <w:suppressAutoHyphens/>
      <w:spacing w:line="360" w:lineRule="auto"/>
      <w:jc w:val="center"/>
    </w:pPr>
    <w:rPr>
      <w:rFonts w:ascii="Times New Roman" w:hAnsi="Times New Roman"/>
      <w:sz w:val="24"/>
      <w:szCs w:val="20"/>
    </w:rPr>
  </w:style>
  <w:style w:type="paragraph" w:customStyle="1" w:styleId="WW-Tekstpodstawowy3">
    <w:name w:val="WW-Tekst podstawowy 3"/>
    <w:basedOn w:val="Normalny"/>
    <w:rsid w:val="001E7CA7"/>
    <w:pPr>
      <w:suppressAutoHyphens/>
      <w:autoSpaceDE w:val="0"/>
      <w:spacing w:line="240" w:lineRule="atLeast"/>
      <w:ind w:right="46"/>
      <w:jc w:val="both"/>
    </w:pPr>
    <w:rPr>
      <w:rFonts w:ascii="Times New Roman" w:hAnsi="Times New Roman"/>
      <w:color w:val="000000"/>
      <w:sz w:val="20"/>
      <w:szCs w:val="20"/>
    </w:rPr>
  </w:style>
  <w:style w:type="paragraph" w:styleId="Tekstpodstawowywcity">
    <w:name w:val="Body Text Indent"/>
    <w:basedOn w:val="Normalny"/>
    <w:link w:val="TekstpodstawowywcityZnak"/>
    <w:rsid w:val="00B01FAD"/>
    <w:pPr>
      <w:spacing w:line="240" w:lineRule="auto"/>
      <w:ind w:left="708"/>
      <w:jc w:val="both"/>
    </w:pPr>
    <w:rPr>
      <w:rFonts w:ascii="Times New Roman" w:hAnsi="Times New Roman"/>
      <w:szCs w:val="20"/>
      <w:lang w:val="x-none" w:eastAsia="x-none"/>
    </w:rPr>
  </w:style>
  <w:style w:type="character" w:customStyle="1" w:styleId="TekstpodstawowywcityZnak">
    <w:name w:val="Tekst podstawowy wcięty Znak"/>
    <w:basedOn w:val="Domylnaczcionkaakapitu"/>
    <w:link w:val="Tekstpodstawowywcity"/>
    <w:rsid w:val="00B01FAD"/>
    <w:rPr>
      <w:rFonts w:ascii="Times New Roman" w:eastAsia="Times New Roman" w:hAnsi="Times New Roman" w:cs="Times New Roman"/>
      <w:szCs w:val="20"/>
      <w:lang w:val="x-none" w:eastAsia="x-none"/>
    </w:rPr>
  </w:style>
  <w:style w:type="paragraph" w:styleId="Tekstpodstawowy">
    <w:name w:val="Body Text"/>
    <w:basedOn w:val="Normalny"/>
    <w:link w:val="TekstpodstawowyZnak"/>
    <w:rsid w:val="00B01FAD"/>
    <w:pPr>
      <w:spacing w:after="120" w:line="240" w:lineRule="auto"/>
    </w:pPr>
    <w:rPr>
      <w:rFonts w:ascii="Times New Roman" w:hAnsi="Times New Roman"/>
      <w:color w:val="000000"/>
      <w:sz w:val="24"/>
      <w:szCs w:val="20"/>
      <w:lang w:val="x-none" w:eastAsia="x-none"/>
    </w:rPr>
  </w:style>
  <w:style w:type="character" w:customStyle="1" w:styleId="TekstpodstawowyZnak">
    <w:name w:val="Tekst podstawowy Znak"/>
    <w:basedOn w:val="Domylnaczcionkaakapitu"/>
    <w:link w:val="Tekstpodstawowy"/>
    <w:rsid w:val="00B01FAD"/>
    <w:rPr>
      <w:rFonts w:ascii="Times New Roman" w:eastAsia="Times New Roman" w:hAnsi="Times New Roman" w:cs="Times New Roman"/>
      <w:color w:val="000000"/>
      <w:sz w:val="24"/>
      <w:szCs w:val="20"/>
      <w:lang w:val="x-none" w:eastAsia="x-none"/>
    </w:rPr>
  </w:style>
  <w:style w:type="paragraph" w:customStyle="1" w:styleId="Standardowy0">
    <w:name w:val="Standardowy.+"/>
    <w:rsid w:val="00B01FAD"/>
    <w:pPr>
      <w:autoSpaceDE w:val="0"/>
      <w:autoSpaceDN w:val="0"/>
      <w:spacing w:after="0" w:line="240" w:lineRule="auto"/>
    </w:pPr>
    <w:rPr>
      <w:rFonts w:ascii="Arial" w:eastAsia="Times New Roman" w:hAnsi="Arial" w:cs="Arial"/>
      <w:sz w:val="20"/>
      <w:szCs w:val="24"/>
      <w:lang w:eastAsia="pl-PL"/>
    </w:rPr>
  </w:style>
  <w:style w:type="paragraph" w:styleId="Tekstpodstawowywcity3">
    <w:name w:val="Body Text Indent 3"/>
    <w:basedOn w:val="Normalny"/>
    <w:link w:val="Tekstpodstawowywcity3Znak"/>
    <w:rsid w:val="00B01FAD"/>
    <w:pPr>
      <w:widowControl w:val="0"/>
      <w:suppressAutoHyphens/>
      <w:spacing w:after="120" w:line="240" w:lineRule="auto"/>
      <w:ind w:left="283"/>
    </w:pPr>
    <w:rPr>
      <w:rFonts w:ascii="Times New Roman" w:eastAsia="Arial Unicode MS" w:hAnsi="Times New Roman"/>
      <w:kern w:val="1"/>
      <w:sz w:val="16"/>
      <w:szCs w:val="16"/>
      <w:lang w:val="x-none"/>
    </w:rPr>
  </w:style>
  <w:style w:type="character" w:customStyle="1" w:styleId="Tekstpodstawowywcity3Znak">
    <w:name w:val="Tekst podstawowy wcięty 3 Znak"/>
    <w:basedOn w:val="Domylnaczcionkaakapitu"/>
    <w:link w:val="Tekstpodstawowywcity3"/>
    <w:rsid w:val="00B01FAD"/>
    <w:rPr>
      <w:rFonts w:ascii="Times New Roman" w:eastAsia="Arial Unicode MS" w:hAnsi="Times New Roman" w:cs="Times New Roman"/>
      <w:kern w:val="1"/>
      <w:sz w:val="16"/>
      <w:szCs w:val="16"/>
      <w:lang w:val="x-none"/>
    </w:rPr>
  </w:style>
  <w:style w:type="paragraph" w:styleId="Tytu">
    <w:name w:val="Title"/>
    <w:basedOn w:val="Normalny"/>
    <w:link w:val="TytuZnak"/>
    <w:uiPriority w:val="10"/>
    <w:qFormat/>
    <w:rsid w:val="00B01FAD"/>
    <w:pPr>
      <w:spacing w:line="240" w:lineRule="auto"/>
      <w:jc w:val="center"/>
    </w:pPr>
    <w:rPr>
      <w:rFonts w:ascii="Arial" w:hAnsi="Arial"/>
      <w:b/>
      <w:sz w:val="28"/>
      <w:szCs w:val="20"/>
      <w:lang w:val="x-none" w:eastAsia="x-none"/>
    </w:rPr>
  </w:style>
  <w:style w:type="character" w:customStyle="1" w:styleId="TytuZnak">
    <w:name w:val="Tytuł Znak"/>
    <w:basedOn w:val="Domylnaczcionkaakapitu"/>
    <w:link w:val="Tytu"/>
    <w:uiPriority w:val="10"/>
    <w:rsid w:val="00B01FAD"/>
    <w:rPr>
      <w:rFonts w:ascii="Arial" w:eastAsia="Times New Roman" w:hAnsi="Arial" w:cs="Times New Roman"/>
      <w:b/>
      <w:sz w:val="28"/>
      <w:szCs w:val="20"/>
      <w:lang w:val="x-none" w:eastAsia="x-none"/>
    </w:rPr>
  </w:style>
  <w:style w:type="character" w:customStyle="1" w:styleId="Nagwek3Znak">
    <w:name w:val="Nagłówek 3 Znak"/>
    <w:basedOn w:val="Domylnaczcionkaakapitu"/>
    <w:link w:val="Nagwek3"/>
    <w:uiPriority w:val="99"/>
    <w:rsid w:val="00111CA2"/>
    <w:rPr>
      <w:rFonts w:ascii="Cambria" w:eastAsia="Times New Roman" w:hAnsi="Cambria" w:cs="Times New Roman"/>
      <w:b/>
      <w:bCs/>
      <w:sz w:val="26"/>
      <w:szCs w:val="26"/>
      <w:lang w:val="x-none"/>
    </w:rPr>
  </w:style>
  <w:style w:type="paragraph" w:customStyle="1" w:styleId="PPKT">
    <w:name w:val="PPKT"/>
    <w:basedOn w:val="Normalny"/>
    <w:link w:val="PPKTZnak"/>
    <w:qFormat/>
    <w:rsid w:val="003626B2"/>
    <w:pPr>
      <w:spacing w:before="120" w:after="200" w:line="300" w:lineRule="atLeast"/>
      <w:jc w:val="both"/>
    </w:pPr>
    <w:rPr>
      <w:rFonts w:ascii="Times New Roman" w:hAnsi="Times New Roman"/>
      <w:sz w:val="24"/>
      <w:szCs w:val="24"/>
      <w:lang w:val="x-none" w:eastAsia="x-none"/>
    </w:rPr>
  </w:style>
  <w:style w:type="character" w:customStyle="1" w:styleId="PPKTZnak">
    <w:name w:val="PPKT Znak"/>
    <w:link w:val="PPKT"/>
    <w:rsid w:val="003626B2"/>
    <w:rPr>
      <w:rFonts w:ascii="Times New Roman" w:eastAsia="Times New Roman" w:hAnsi="Times New Roman" w:cs="Times New Roman"/>
      <w:sz w:val="24"/>
      <w:szCs w:val="24"/>
      <w:lang w:val="x-none" w:eastAsia="x-none"/>
    </w:rPr>
  </w:style>
  <w:style w:type="character" w:styleId="Odwoaniedokomentarza">
    <w:name w:val="annotation reference"/>
    <w:basedOn w:val="Domylnaczcionkaakapitu"/>
    <w:unhideWhenUsed/>
    <w:qFormat/>
    <w:rsid w:val="00E648EF"/>
    <w:rPr>
      <w:sz w:val="16"/>
      <w:szCs w:val="16"/>
    </w:rPr>
  </w:style>
  <w:style w:type="paragraph" w:styleId="Tekstkomentarza">
    <w:name w:val="annotation text"/>
    <w:basedOn w:val="Normalny"/>
    <w:link w:val="TekstkomentarzaZnak"/>
    <w:unhideWhenUsed/>
    <w:rsid w:val="00E648EF"/>
    <w:pPr>
      <w:spacing w:line="240" w:lineRule="auto"/>
    </w:pPr>
    <w:rPr>
      <w:sz w:val="20"/>
      <w:szCs w:val="20"/>
    </w:rPr>
  </w:style>
  <w:style w:type="character" w:customStyle="1" w:styleId="TekstkomentarzaZnak">
    <w:name w:val="Tekst komentarza Znak"/>
    <w:basedOn w:val="Domylnaczcionkaakapitu"/>
    <w:link w:val="Tekstkomentarza"/>
    <w:rsid w:val="00E648EF"/>
    <w:rPr>
      <w:rFonts w:ascii="Arial Narrow" w:eastAsia="Times New Roman" w:hAnsi="Arial Narrow"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648EF"/>
    <w:rPr>
      <w:b/>
      <w:bCs/>
    </w:rPr>
  </w:style>
  <w:style w:type="character" w:customStyle="1" w:styleId="TematkomentarzaZnak">
    <w:name w:val="Temat komentarza Znak"/>
    <w:basedOn w:val="TekstkomentarzaZnak"/>
    <w:link w:val="Tematkomentarza"/>
    <w:uiPriority w:val="99"/>
    <w:semiHidden/>
    <w:rsid w:val="00E648EF"/>
    <w:rPr>
      <w:rFonts w:ascii="Arial Narrow" w:eastAsia="Times New Roman" w:hAnsi="Arial Narrow" w:cs="Times New Roman"/>
      <w:b/>
      <w:bCs/>
      <w:sz w:val="20"/>
      <w:szCs w:val="20"/>
      <w:lang w:eastAsia="pl-PL"/>
    </w:rPr>
  </w:style>
  <w:style w:type="paragraph" w:styleId="Tekstdymka">
    <w:name w:val="Balloon Text"/>
    <w:basedOn w:val="Normalny"/>
    <w:link w:val="TekstdymkaZnak"/>
    <w:uiPriority w:val="99"/>
    <w:semiHidden/>
    <w:unhideWhenUsed/>
    <w:rsid w:val="00E648EF"/>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648EF"/>
    <w:rPr>
      <w:rFonts w:ascii="Segoe UI" w:eastAsia="Times New Roman" w:hAnsi="Segoe UI" w:cs="Segoe UI"/>
      <w:sz w:val="18"/>
      <w:szCs w:val="18"/>
      <w:lang w:eastAsia="pl-PL"/>
    </w:rPr>
  </w:style>
  <w:style w:type="paragraph" w:styleId="Tekstprzypisudolnego">
    <w:name w:val="footnote text"/>
    <w:basedOn w:val="Normalny"/>
    <w:link w:val="TekstprzypisudolnegoZnak"/>
    <w:rsid w:val="00E20F79"/>
    <w:pPr>
      <w:spacing w:line="240" w:lineRule="auto"/>
    </w:pPr>
    <w:rPr>
      <w:rFonts w:ascii="Times New Roman" w:hAnsi="Times New Roman"/>
      <w:color w:val="000000"/>
      <w:sz w:val="20"/>
      <w:szCs w:val="20"/>
      <w:lang w:val="x-none" w:eastAsia="x-none"/>
    </w:rPr>
  </w:style>
  <w:style w:type="character" w:customStyle="1" w:styleId="TekstprzypisudolnegoZnak">
    <w:name w:val="Tekst przypisu dolnego Znak"/>
    <w:basedOn w:val="Domylnaczcionkaakapitu"/>
    <w:link w:val="Tekstprzypisudolnego"/>
    <w:uiPriority w:val="99"/>
    <w:rsid w:val="00E20F79"/>
    <w:rPr>
      <w:rFonts w:ascii="Times New Roman" w:eastAsia="Times New Roman" w:hAnsi="Times New Roman" w:cs="Times New Roman"/>
      <w:color w:val="000000"/>
      <w:sz w:val="20"/>
      <w:szCs w:val="20"/>
      <w:lang w:val="x-none" w:eastAsia="x-none"/>
    </w:rPr>
  </w:style>
  <w:style w:type="character" w:styleId="Odwoanieprzypisudolnego">
    <w:name w:val="footnote reference"/>
    <w:uiPriority w:val="99"/>
    <w:rsid w:val="00E20F79"/>
    <w:rPr>
      <w:vertAlign w:val="superscript"/>
    </w:rPr>
  </w:style>
  <w:style w:type="character" w:customStyle="1" w:styleId="Nagwek2Znak">
    <w:name w:val="Nagłówek 2 Znak"/>
    <w:basedOn w:val="Domylnaczcionkaakapitu"/>
    <w:link w:val="Nagwek2"/>
    <w:uiPriority w:val="9"/>
    <w:rsid w:val="00A54F2E"/>
    <w:rPr>
      <w:rFonts w:ascii="Arial Narrow" w:eastAsiaTheme="majorEastAsia" w:hAnsi="Arial Narrow" w:cstheme="majorBidi"/>
      <w:szCs w:val="26"/>
      <w:lang w:eastAsia="pl-PL"/>
    </w:rPr>
  </w:style>
  <w:style w:type="paragraph" w:styleId="Zwykytekst">
    <w:name w:val="Plain Text"/>
    <w:basedOn w:val="Normalny"/>
    <w:link w:val="ZwykytekstZnak"/>
    <w:semiHidden/>
    <w:rsid w:val="00E0400C"/>
    <w:pPr>
      <w:spacing w:line="240" w:lineRule="auto"/>
    </w:pPr>
    <w:rPr>
      <w:rFonts w:ascii="Courier New" w:hAnsi="Courier New"/>
      <w:sz w:val="20"/>
      <w:szCs w:val="20"/>
    </w:rPr>
  </w:style>
  <w:style w:type="character" w:customStyle="1" w:styleId="ZwykytekstZnak">
    <w:name w:val="Zwykły tekst Znak"/>
    <w:basedOn w:val="Domylnaczcionkaakapitu"/>
    <w:link w:val="Zwykytekst"/>
    <w:semiHidden/>
    <w:rsid w:val="00E0400C"/>
    <w:rPr>
      <w:rFonts w:ascii="Courier New" w:eastAsia="Times New Roman" w:hAnsi="Courier New" w:cs="Times New Roman"/>
      <w:sz w:val="20"/>
      <w:szCs w:val="20"/>
      <w:lang w:eastAsia="pl-PL"/>
    </w:rPr>
  </w:style>
  <w:style w:type="paragraph" w:styleId="Tekstpodstawowywcity2">
    <w:name w:val="Body Text Indent 2"/>
    <w:basedOn w:val="Normalny"/>
    <w:link w:val="Tekstpodstawowywcity2Znak"/>
    <w:unhideWhenUsed/>
    <w:rsid w:val="00EB5C1E"/>
    <w:pPr>
      <w:spacing w:after="120" w:line="480" w:lineRule="auto"/>
      <w:ind w:left="283"/>
    </w:pPr>
    <w:rPr>
      <w:rFonts w:ascii="Calibri" w:eastAsia="Calibri" w:hAnsi="Calibri"/>
      <w:lang w:val="x-none" w:eastAsia="en-US"/>
    </w:rPr>
  </w:style>
  <w:style w:type="character" w:customStyle="1" w:styleId="Tekstpodstawowywcity2Znak">
    <w:name w:val="Tekst podstawowy wcięty 2 Znak"/>
    <w:basedOn w:val="Domylnaczcionkaakapitu"/>
    <w:link w:val="Tekstpodstawowywcity2"/>
    <w:rsid w:val="00EB5C1E"/>
    <w:rPr>
      <w:rFonts w:ascii="Calibri" w:eastAsia="Calibri" w:hAnsi="Calibri" w:cs="Times New Roman"/>
      <w:lang w:val="x-none"/>
    </w:rPr>
  </w:style>
  <w:style w:type="character" w:customStyle="1" w:styleId="Nagwek7Znak">
    <w:name w:val="Nagłówek 7 Znak"/>
    <w:basedOn w:val="Domylnaczcionkaakapitu"/>
    <w:link w:val="Nagwek7"/>
    <w:uiPriority w:val="9"/>
    <w:semiHidden/>
    <w:rsid w:val="002B0103"/>
    <w:rPr>
      <w:rFonts w:asciiTheme="majorHAnsi" w:eastAsiaTheme="majorEastAsia" w:hAnsiTheme="majorHAnsi" w:cstheme="majorBidi"/>
      <w:i/>
      <w:iCs/>
      <w:color w:val="404040" w:themeColor="text1" w:themeTint="BF"/>
      <w:sz w:val="20"/>
      <w:szCs w:val="20"/>
      <w:lang w:eastAsia="pl-PL"/>
    </w:rPr>
  </w:style>
  <w:style w:type="paragraph" w:styleId="Spistreci2">
    <w:name w:val="toc 2"/>
    <w:basedOn w:val="Normalny"/>
    <w:next w:val="Normalny"/>
    <w:autoRedefine/>
    <w:uiPriority w:val="39"/>
    <w:unhideWhenUsed/>
    <w:rsid w:val="008C5FB8"/>
    <w:pPr>
      <w:spacing w:after="100"/>
      <w:ind w:left="220"/>
    </w:pPr>
  </w:style>
  <w:style w:type="paragraph" w:styleId="Bezodstpw">
    <w:name w:val="No Spacing"/>
    <w:uiPriority w:val="1"/>
    <w:qFormat/>
    <w:rsid w:val="00554180"/>
    <w:pPr>
      <w:spacing w:after="0" w:line="240" w:lineRule="auto"/>
    </w:pPr>
    <w:rPr>
      <w:rFonts w:ascii="Arial Narrow" w:eastAsia="Times New Roman" w:hAnsi="Arial Narrow" w:cs="Times New Roman"/>
      <w:lang w:eastAsia="pl-PL"/>
    </w:rPr>
  </w:style>
  <w:style w:type="paragraph" w:customStyle="1" w:styleId="Default">
    <w:name w:val="Default"/>
    <w:rsid w:val="00834D7F"/>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Normalny2">
    <w:name w:val="Normalny2"/>
    <w:uiPriority w:val="99"/>
    <w:rsid w:val="00834D7F"/>
    <w:pPr>
      <w:widowControl w:val="0"/>
      <w:suppressAutoHyphens/>
      <w:spacing w:after="0" w:line="240" w:lineRule="atLeast"/>
    </w:pPr>
    <w:rPr>
      <w:rFonts w:ascii="Times New Roman" w:eastAsia="Times New Roman" w:hAnsi="Times New Roman" w:cs="Times New Roman"/>
      <w:sz w:val="24"/>
      <w:szCs w:val="20"/>
      <w:lang w:eastAsia="ar-SA"/>
    </w:rPr>
  </w:style>
  <w:style w:type="character" w:customStyle="1" w:styleId="Nierozpoznanawzmianka1">
    <w:name w:val="Nierozpoznana wzmianka1"/>
    <w:basedOn w:val="Domylnaczcionkaakapitu"/>
    <w:uiPriority w:val="99"/>
    <w:semiHidden/>
    <w:unhideWhenUsed/>
    <w:rsid w:val="00B40C3D"/>
    <w:rPr>
      <w:color w:val="605E5C"/>
      <w:shd w:val="clear" w:color="auto" w:fill="E1DFDD"/>
    </w:rPr>
  </w:style>
  <w:style w:type="character" w:customStyle="1" w:styleId="StylZagszczoneo1pt">
    <w:name w:val="Styl Zagęszczone o  1 pt"/>
    <w:basedOn w:val="Domylnaczcionkaakapitu"/>
    <w:uiPriority w:val="99"/>
    <w:rsid w:val="00081FD9"/>
    <w:rPr>
      <w:rFonts w:ascii="Times New Roman" w:hAnsi="Times New Roman" w:cs="Times New Roman"/>
      <w:spacing w:val="-10"/>
    </w:rPr>
  </w:style>
  <w:style w:type="paragraph" w:customStyle="1" w:styleId="WW-Tekstkomentarza">
    <w:name w:val="WW-Tekst komentarza"/>
    <w:basedOn w:val="Normalny"/>
    <w:rsid w:val="00887E85"/>
    <w:pPr>
      <w:suppressAutoHyphens/>
      <w:overflowPunct w:val="0"/>
      <w:autoSpaceDE w:val="0"/>
      <w:autoSpaceDN w:val="0"/>
      <w:adjustRightInd w:val="0"/>
      <w:spacing w:line="240" w:lineRule="auto"/>
    </w:pPr>
    <w:rPr>
      <w:rFonts w:ascii="Times New Roman" w:hAnsi="Times New Roman"/>
      <w:sz w:val="20"/>
      <w:szCs w:val="20"/>
    </w:rPr>
  </w:style>
  <w:style w:type="table" w:customStyle="1" w:styleId="Tabela-Siatka1">
    <w:name w:val="Tabela - Siatka1"/>
    <w:basedOn w:val="Standardowy"/>
    <w:next w:val="Tabela-Siatka"/>
    <w:uiPriority w:val="39"/>
    <w:rsid w:val="0009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09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09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qFormat/>
    <w:rsid w:val="00887E85"/>
    <w:rPr>
      <w:b/>
      <w:bCs/>
    </w:rPr>
  </w:style>
  <w:style w:type="character" w:customStyle="1" w:styleId="FontStyle15">
    <w:name w:val="Font Style15"/>
    <w:rsid w:val="00887E85"/>
    <w:rPr>
      <w:rFonts w:ascii="Times New Roman" w:hAnsi="Times New Roman" w:cs="Times New Roman" w:hint="default"/>
      <w:color w:val="000000"/>
      <w:sz w:val="22"/>
      <w:szCs w:val="22"/>
    </w:rPr>
  </w:style>
  <w:style w:type="paragraph" w:customStyle="1" w:styleId="Tekstpodstawowywcity21">
    <w:name w:val="Tekst podstawowy wcięty 21"/>
    <w:basedOn w:val="Normalny"/>
    <w:rsid w:val="000A23C8"/>
    <w:pPr>
      <w:suppressAutoHyphens/>
      <w:spacing w:line="240" w:lineRule="auto"/>
      <w:ind w:left="360"/>
      <w:jc w:val="both"/>
    </w:pPr>
    <w:rPr>
      <w:rFonts w:ascii="Times New Roman" w:hAnsi="Times New Roman"/>
      <w:bCs/>
      <w:color w:val="000000"/>
      <w:szCs w:val="20"/>
      <w:lang w:val="x-none" w:eastAsia="ar-SA"/>
    </w:rPr>
  </w:style>
  <w:style w:type="table" w:styleId="Siatkatabelijasna">
    <w:name w:val="Grid Table Light"/>
    <w:basedOn w:val="Standardowy"/>
    <w:uiPriority w:val="40"/>
    <w:rsid w:val="006114E8"/>
    <w:pPr>
      <w:spacing w:after="0" w:line="240" w:lineRule="auto"/>
    </w:pPr>
    <w:rPr>
      <w:rFonts w:ascii="Calibri" w:eastAsia="Calibri" w:hAnsi="Calibri" w:cs="Times New Roman"/>
      <w:sz w:val="20"/>
      <w:szCs w:val="20"/>
      <w:lang w:eastAsia="pl-P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oprawka">
    <w:name w:val="Revision"/>
    <w:hidden/>
    <w:uiPriority w:val="99"/>
    <w:semiHidden/>
    <w:rsid w:val="00413348"/>
    <w:pPr>
      <w:spacing w:after="0" w:line="240" w:lineRule="auto"/>
    </w:pPr>
    <w:rPr>
      <w:rFonts w:ascii="Arial Narrow" w:eastAsia="Times New Roman" w:hAnsi="Arial Narrow" w:cs="Times New Roman"/>
      <w:lang w:eastAsia="pl-PL"/>
    </w:rPr>
  </w:style>
  <w:style w:type="character" w:styleId="Nierozpoznanawzmianka">
    <w:name w:val="Unresolved Mention"/>
    <w:basedOn w:val="Domylnaczcionkaakapitu"/>
    <w:uiPriority w:val="99"/>
    <w:semiHidden/>
    <w:unhideWhenUsed/>
    <w:rsid w:val="00B71C76"/>
    <w:rPr>
      <w:color w:val="605E5C"/>
      <w:shd w:val="clear" w:color="auto" w:fill="E1DFDD"/>
    </w:rPr>
  </w:style>
  <w:style w:type="paragraph" w:customStyle="1" w:styleId="Normalny1">
    <w:name w:val="Normalny1"/>
    <w:basedOn w:val="Normalny"/>
    <w:rsid w:val="00FC77E9"/>
    <w:pPr>
      <w:spacing w:line="240" w:lineRule="auto"/>
    </w:pPr>
    <w:rPr>
      <w:rFonts w:ascii="Times New Roman" w:hAnsi="Times New Roman"/>
      <w:sz w:val="24"/>
      <w:szCs w:val="24"/>
    </w:rPr>
  </w:style>
  <w:style w:type="character" w:customStyle="1" w:styleId="normalchar1">
    <w:name w:val="normal__char1"/>
    <w:basedOn w:val="Domylnaczcionkaakapitu"/>
    <w:rsid w:val="00FC77E9"/>
    <w:rPr>
      <w:rFonts w:ascii="Times New Roman" w:hAnsi="Times New Roman" w:cs="Times New Roman" w:hint="default"/>
      <w:sz w:val="24"/>
      <w:szCs w:val="24"/>
    </w:rPr>
  </w:style>
  <w:style w:type="character" w:customStyle="1" w:styleId="standardchar1">
    <w:name w:val="standard__char1"/>
    <w:basedOn w:val="Domylnaczcionkaakapitu"/>
    <w:rsid w:val="00FC77E9"/>
    <w:rPr>
      <w:rFonts w:ascii="Times" w:hAnsi="Times" w:cs="Times" w:hint="default"/>
      <w:sz w:val="20"/>
      <w:szCs w:val="20"/>
    </w:rPr>
  </w:style>
  <w:style w:type="paragraph" w:customStyle="1" w:styleId="mb-0">
    <w:name w:val="mb-0"/>
    <w:basedOn w:val="Normalny"/>
    <w:rsid w:val="001402E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5125">
      <w:bodyDiv w:val="1"/>
      <w:marLeft w:val="0"/>
      <w:marRight w:val="0"/>
      <w:marTop w:val="0"/>
      <w:marBottom w:val="0"/>
      <w:divBdr>
        <w:top w:val="none" w:sz="0" w:space="0" w:color="auto"/>
        <w:left w:val="none" w:sz="0" w:space="0" w:color="auto"/>
        <w:bottom w:val="none" w:sz="0" w:space="0" w:color="auto"/>
        <w:right w:val="none" w:sz="0" w:space="0" w:color="auto"/>
      </w:divBdr>
    </w:div>
    <w:div w:id="235669784">
      <w:bodyDiv w:val="1"/>
      <w:marLeft w:val="0"/>
      <w:marRight w:val="0"/>
      <w:marTop w:val="0"/>
      <w:marBottom w:val="0"/>
      <w:divBdr>
        <w:top w:val="none" w:sz="0" w:space="0" w:color="auto"/>
        <w:left w:val="none" w:sz="0" w:space="0" w:color="auto"/>
        <w:bottom w:val="none" w:sz="0" w:space="0" w:color="auto"/>
        <w:right w:val="none" w:sz="0" w:space="0" w:color="auto"/>
      </w:divBdr>
    </w:div>
    <w:div w:id="249584663">
      <w:bodyDiv w:val="1"/>
      <w:marLeft w:val="0"/>
      <w:marRight w:val="0"/>
      <w:marTop w:val="0"/>
      <w:marBottom w:val="0"/>
      <w:divBdr>
        <w:top w:val="none" w:sz="0" w:space="0" w:color="auto"/>
        <w:left w:val="none" w:sz="0" w:space="0" w:color="auto"/>
        <w:bottom w:val="none" w:sz="0" w:space="0" w:color="auto"/>
        <w:right w:val="none" w:sz="0" w:space="0" w:color="auto"/>
      </w:divBdr>
    </w:div>
    <w:div w:id="536116762">
      <w:bodyDiv w:val="1"/>
      <w:marLeft w:val="0"/>
      <w:marRight w:val="0"/>
      <w:marTop w:val="0"/>
      <w:marBottom w:val="0"/>
      <w:divBdr>
        <w:top w:val="none" w:sz="0" w:space="0" w:color="auto"/>
        <w:left w:val="none" w:sz="0" w:space="0" w:color="auto"/>
        <w:bottom w:val="none" w:sz="0" w:space="0" w:color="auto"/>
        <w:right w:val="none" w:sz="0" w:space="0" w:color="auto"/>
      </w:divBdr>
    </w:div>
    <w:div w:id="575474284">
      <w:bodyDiv w:val="1"/>
      <w:marLeft w:val="0"/>
      <w:marRight w:val="0"/>
      <w:marTop w:val="0"/>
      <w:marBottom w:val="0"/>
      <w:divBdr>
        <w:top w:val="none" w:sz="0" w:space="0" w:color="auto"/>
        <w:left w:val="none" w:sz="0" w:space="0" w:color="auto"/>
        <w:bottom w:val="none" w:sz="0" w:space="0" w:color="auto"/>
        <w:right w:val="none" w:sz="0" w:space="0" w:color="auto"/>
      </w:divBdr>
    </w:div>
    <w:div w:id="611593474">
      <w:bodyDiv w:val="1"/>
      <w:marLeft w:val="0"/>
      <w:marRight w:val="0"/>
      <w:marTop w:val="0"/>
      <w:marBottom w:val="0"/>
      <w:divBdr>
        <w:top w:val="none" w:sz="0" w:space="0" w:color="auto"/>
        <w:left w:val="none" w:sz="0" w:space="0" w:color="auto"/>
        <w:bottom w:val="none" w:sz="0" w:space="0" w:color="auto"/>
        <w:right w:val="none" w:sz="0" w:space="0" w:color="auto"/>
      </w:divBdr>
    </w:div>
    <w:div w:id="752897540">
      <w:bodyDiv w:val="1"/>
      <w:marLeft w:val="0"/>
      <w:marRight w:val="0"/>
      <w:marTop w:val="0"/>
      <w:marBottom w:val="0"/>
      <w:divBdr>
        <w:top w:val="none" w:sz="0" w:space="0" w:color="auto"/>
        <w:left w:val="none" w:sz="0" w:space="0" w:color="auto"/>
        <w:bottom w:val="none" w:sz="0" w:space="0" w:color="auto"/>
        <w:right w:val="none" w:sz="0" w:space="0" w:color="auto"/>
      </w:divBdr>
    </w:div>
    <w:div w:id="879122532">
      <w:bodyDiv w:val="1"/>
      <w:marLeft w:val="0"/>
      <w:marRight w:val="0"/>
      <w:marTop w:val="0"/>
      <w:marBottom w:val="0"/>
      <w:divBdr>
        <w:top w:val="none" w:sz="0" w:space="0" w:color="auto"/>
        <w:left w:val="none" w:sz="0" w:space="0" w:color="auto"/>
        <w:bottom w:val="none" w:sz="0" w:space="0" w:color="auto"/>
        <w:right w:val="none" w:sz="0" w:space="0" w:color="auto"/>
      </w:divBdr>
    </w:div>
    <w:div w:id="927882170">
      <w:bodyDiv w:val="1"/>
      <w:marLeft w:val="0"/>
      <w:marRight w:val="0"/>
      <w:marTop w:val="0"/>
      <w:marBottom w:val="0"/>
      <w:divBdr>
        <w:top w:val="none" w:sz="0" w:space="0" w:color="auto"/>
        <w:left w:val="none" w:sz="0" w:space="0" w:color="auto"/>
        <w:bottom w:val="none" w:sz="0" w:space="0" w:color="auto"/>
        <w:right w:val="none" w:sz="0" w:space="0" w:color="auto"/>
      </w:divBdr>
    </w:div>
    <w:div w:id="951015409">
      <w:bodyDiv w:val="1"/>
      <w:marLeft w:val="0"/>
      <w:marRight w:val="0"/>
      <w:marTop w:val="0"/>
      <w:marBottom w:val="0"/>
      <w:divBdr>
        <w:top w:val="none" w:sz="0" w:space="0" w:color="auto"/>
        <w:left w:val="none" w:sz="0" w:space="0" w:color="auto"/>
        <w:bottom w:val="none" w:sz="0" w:space="0" w:color="auto"/>
        <w:right w:val="none" w:sz="0" w:space="0" w:color="auto"/>
      </w:divBdr>
    </w:div>
    <w:div w:id="967316564">
      <w:bodyDiv w:val="1"/>
      <w:marLeft w:val="0"/>
      <w:marRight w:val="0"/>
      <w:marTop w:val="0"/>
      <w:marBottom w:val="0"/>
      <w:divBdr>
        <w:top w:val="none" w:sz="0" w:space="0" w:color="auto"/>
        <w:left w:val="none" w:sz="0" w:space="0" w:color="auto"/>
        <w:bottom w:val="none" w:sz="0" w:space="0" w:color="auto"/>
        <w:right w:val="none" w:sz="0" w:space="0" w:color="auto"/>
      </w:divBdr>
    </w:div>
    <w:div w:id="1037119721">
      <w:bodyDiv w:val="1"/>
      <w:marLeft w:val="0"/>
      <w:marRight w:val="0"/>
      <w:marTop w:val="0"/>
      <w:marBottom w:val="0"/>
      <w:divBdr>
        <w:top w:val="none" w:sz="0" w:space="0" w:color="auto"/>
        <w:left w:val="none" w:sz="0" w:space="0" w:color="auto"/>
        <w:bottom w:val="none" w:sz="0" w:space="0" w:color="auto"/>
        <w:right w:val="none" w:sz="0" w:space="0" w:color="auto"/>
      </w:divBdr>
    </w:div>
    <w:div w:id="1090198314">
      <w:bodyDiv w:val="1"/>
      <w:marLeft w:val="0"/>
      <w:marRight w:val="0"/>
      <w:marTop w:val="0"/>
      <w:marBottom w:val="0"/>
      <w:divBdr>
        <w:top w:val="none" w:sz="0" w:space="0" w:color="auto"/>
        <w:left w:val="none" w:sz="0" w:space="0" w:color="auto"/>
        <w:bottom w:val="none" w:sz="0" w:space="0" w:color="auto"/>
        <w:right w:val="none" w:sz="0" w:space="0" w:color="auto"/>
      </w:divBdr>
    </w:div>
    <w:div w:id="1188446412">
      <w:bodyDiv w:val="1"/>
      <w:marLeft w:val="0"/>
      <w:marRight w:val="0"/>
      <w:marTop w:val="0"/>
      <w:marBottom w:val="0"/>
      <w:divBdr>
        <w:top w:val="none" w:sz="0" w:space="0" w:color="auto"/>
        <w:left w:val="none" w:sz="0" w:space="0" w:color="auto"/>
        <w:bottom w:val="none" w:sz="0" w:space="0" w:color="auto"/>
        <w:right w:val="none" w:sz="0" w:space="0" w:color="auto"/>
      </w:divBdr>
    </w:div>
    <w:div w:id="1227033263">
      <w:bodyDiv w:val="1"/>
      <w:marLeft w:val="0"/>
      <w:marRight w:val="0"/>
      <w:marTop w:val="0"/>
      <w:marBottom w:val="0"/>
      <w:divBdr>
        <w:top w:val="none" w:sz="0" w:space="0" w:color="auto"/>
        <w:left w:val="none" w:sz="0" w:space="0" w:color="auto"/>
        <w:bottom w:val="none" w:sz="0" w:space="0" w:color="auto"/>
        <w:right w:val="none" w:sz="0" w:space="0" w:color="auto"/>
      </w:divBdr>
    </w:div>
    <w:div w:id="1562256092">
      <w:bodyDiv w:val="1"/>
      <w:marLeft w:val="0"/>
      <w:marRight w:val="0"/>
      <w:marTop w:val="0"/>
      <w:marBottom w:val="0"/>
      <w:divBdr>
        <w:top w:val="none" w:sz="0" w:space="0" w:color="auto"/>
        <w:left w:val="none" w:sz="0" w:space="0" w:color="auto"/>
        <w:bottom w:val="none" w:sz="0" w:space="0" w:color="auto"/>
        <w:right w:val="none" w:sz="0" w:space="0" w:color="auto"/>
      </w:divBdr>
    </w:div>
    <w:div w:id="1583446664">
      <w:bodyDiv w:val="1"/>
      <w:marLeft w:val="0"/>
      <w:marRight w:val="0"/>
      <w:marTop w:val="0"/>
      <w:marBottom w:val="0"/>
      <w:divBdr>
        <w:top w:val="none" w:sz="0" w:space="0" w:color="auto"/>
        <w:left w:val="none" w:sz="0" w:space="0" w:color="auto"/>
        <w:bottom w:val="none" w:sz="0" w:space="0" w:color="auto"/>
        <w:right w:val="none" w:sz="0" w:space="0" w:color="auto"/>
      </w:divBdr>
    </w:div>
    <w:div w:id="1593081465">
      <w:bodyDiv w:val="1"/>
      <w:marLeft w:val="0"/>
      <w:marRight w:val="0"/>
      <w:marTop w:val="0"/>
      <w:marBottom w:val="0"/>
      <w:divBdr>
        <w:top w:val="none" w:sz="0" w:space="0" w:color="auto"/>
        <w:left w:val="none" w:sz="0" w:space="0" w:color="auto"/>
        <w:bottom w:val="none" w:sz="0" w:space="0" w:color="auto"/>
        <w:right w:val="none" w:sz="0" w:space="0" w:color="auto"/>
      </w:divBdr>
    </w:div>
    <w:div w:id="1633439670">
      <w:bodyDiv w:val="1"/>
      <w:marLeft w:val="0"/>
      <w:marRight w:val="0"/>
      <w:marTop w:val="0"/>
      <w:marBottom w:val="0"/>
      <w:divBdr>
        <w:top w:val="none" w:sz="0" w:space="0" w:color="auto"/>
        <w:left w:val="none" w:sz="0" w:space="0" w:color="auto"/>
        <w:bottom w:val="none" w:sz="0" w:space="0" w:color="auto"/>
        <w:right w:val="none" w:sz="0" w:space="0" w:color="auto"/>
      </w:divBdr>
    </w:div>
    <w:div w:id="1670015462">
      <w:bodyDiv w:val="1"/>
      <w:marLeft w:val="0"/>
      <w:marRight w:val="0"/>
      <w:marTop w:val="0"/>
      <w:marBottom w:val="0"/>
      <w:divBdr>
        <w:top w:val="none" w:sz="0" w:space="0" w:color="auto"/>
        <w:left w:val="none" w:sz="0" w:space="0" w:color="auto"/>
        <w:bottom w:val="none" w:sz="0" w:space="0" w:color="auto"/>
        <w:right w:val="none" w:sz="0" w:space="0" w:color="auto"/>
      </w:divBdr>
    </w:div>
    <w:div w:id="1688215859">
      <w:bodyDiv w:val="1"/>
      <w:marLeft w:val="0"/>
      <w:marRight w:val="0"/>
      <w:marTop w:val="0"/>
      <w:marBottom w:val="0"/>
      <w:divBdr>
        <w:top w:val="none" w:sz="0" w:space="0" w:color="auto"/>
        <w:left w:val="none" w:sz="0" w:space="0" w:color="auto"/>
        <w:bottom w:val="none" w:sz="0" w:space="0" w:color="auto"/>
        <w:right w:val="none" w:sz="0" w:space="0" w:color="auto"/>
      </w:divBdr>
    </w:div>
    <w:div w:id="1710185366">
      <w:bodyDiv w:val="1"/>
      <w:marLeft w:val="0"/>
      <w:marRight w:val="0"/>
      <w:marTop w:val="0"/>
      <w:marBottom w:val="0"/>
      <w:divBdr>
        <w:top w:val="none" w:sz="0" w:space="0" w:color="auto"/>
        <w:left w:val="none" w:sz="0" w:space="0" w:color="auto"/>
        <w:bottom w:val="none" w:sz="0" w:space="0" w:color="auto"/>
        <w:right w:val="none" w:sz="0" w:space="0" w:color="auto"/>
      </w:divBdr>
    </w:div>
    <w:div w:id="1714034314">
      <w:bodyDiv w:val="1"/>
      <w:marLeft w:val="0"/>
      <w:marRight w:val="0"/>
      <w:marTop w:val="0"/>
      <w:marBottom w:val="0"/>
      <w:divBdr>
        <w:top w:val="none" w:sz="0" w:space="0" w:color="auto"/>
        <w:left w:val="none" w:sz="0" w:space="0" w:color="auto"/>
        <w:bottom w:val="none" w:sz="0" w:space="0" w:color="auto"/>
        <w:right w:val="none" w:sz="0" w:space="0" w:color="auto"/>
      </w:divBdr>
    </w:div>
    <w:div w:id="1755080153">
      <w:bodyDiv w:val="1"/>
      <w:marLeft w:val="0"/>
      <w:marRight w:val="0"/>
      <w:marTop w:val="0"/>
      <w:marBottom w:val="0"/>
      <w:divBdr>
        <w:top w:val="none" w:sz="0" w:space="0" w:color="auto"/>
        <w:left w:val="none" w:sz="0" w:space="0" w:color="auto"/>
        <w:bottom w:val="none" w:sz="0" w:space="0" w:color="auto"/>
        <w:right w:val="none" w:sz="0" w:space="0" w:color="auto"/>
      </w:divBdr>
    </w:div>
    <w:div w:id="1925872035">
      <w:bodyDiv w:val="1"/>
      <w:marLeft w:val="0"/>
      <w:marRight w:val="0"/>
      <w:marTop w:val="0"/>
      <w:marBottom w:val="0"/>
      <w:divBdr>
        <w:top w:val="none" w:sz="0" w:space="0" w:color="auto"/>
        <w:left w:val="none" w:sz="0" w:space="0" w:color="auto"/>
        <w:bottom w:val="none" w:sz="0" w:space="0" w:color="auto"/>
        <w:right w:val="none" w:sz="0" w:space="0" w:color="auto"/>
      </w:divBdr>
    </w:div>
    <w:div w:id="1945575453">
      <w:bodyDiv w:val="1"/>
      <w:marLeft w:val="0"/>
      <w:marRight w:val="0"/>
      <w:marTop w:val="0"/>
      <w:marBottom w:val="0"/>
      <w:divBdr>
        <w:top w:val="none" w:sz="0" w:space="0" w:color="auto"/>
        <w:left w:val="none" w:sz="0" w:space="0" w:color="auto"/>
        <w:bottom w:val="none" w:sz="0" w:space="0" w:color="auto"/>
        <w:right w:val="none" w:sz="0" w:space="0" w:color="auto"/>
      </w:divBdr>
    </w:div>
    <w:div w:id="1985813891">
      <w:bodyDiv w:val="1"/>
      <w:marLeft w:val="0"/>
      <w:marRight w:val="0"/>
      <w:marTop w:val="0"/>
      <w:marBottom w:val="0"/>
      <w:divBdr>
        <w:top w:val="none" w:sz="0" w:space="0" w:color="auto"/>
        <w:left w:val="none" w:sz="0" w:space="0" w:color="auto"/>
        <w:bottom w:val="none" w:sz="0" w:space="0" w:color="auto"/>
        <w:right w:val="none" w:sz="0" w:space="0" w:color="auto"/>
      </w:divBdr>
    </w:div>
    <w:div w:id="2053385435">
      <w:bodyDiv w:val="1"/>
      <w:marLeft w:val="0"/>
      <w:marRight w:val="0"/>
      <w:marTop w:val="0"/>
      <w:marBottom w:val="0"/>
      <w:divBdr>
        <w:top w:val="none" w:sz="0" w:space="0" w:color="auto"/>
        <w:left w:val="none" w:sz="0" w:space="0" w:color="auto"/>
        <w:bottom w:val="none" w:sz="0" w:space="0" w:color="auto"/>
        <w:right w:val="none" w:sz="0" w:space="0" w:color="auto"/>
      </w:divBdr>
    </w:div>
    <w:div w:id="2055036581">
      <w:bodyDiv w:val="1"/>
      <w:marLeft w:val="0"/>
      <w:marRight w:val="0"/>
      <w:marTop w:val="0"/>
      <w:marBottom w:val="0"/>
      <w:divBdr>
        <w:top w:val="none" w:sz="0" w:space="0" w:color="auto"/>
        <w:left w:val="none" w:sz="0" w:space="0" w:color="auto"/>
        <w:bottom w:val="none" w:sz="0" w:space="0" w:color="auto"/>
        <w:right w:val="none" w:sz="0" w:space="0" w:color="auto"/>
      </w:divBdr>
    </w:div>
    <w:div w:id="2057044510">
      <w:bodyDiv w:val="1"/>
      <w:marLeft w:val="0"/>
      <w:marRight w:val="0"/>
      <w:marTop w:val="0"/>
      <w:marBottom w:val="0"/>
      <w:divBdr>
        <w:top w:val="none" w:sz="0" w:space="0" w:color="auto"/>
        <w:left w:val="none" w:sz="0" w:space="0" w:color="auto"/>
        <w:bottom w:val="none" w:sz="0" w:space="0" w:color="auto"/>
        <w:right w:val="none" w:sz="0" w:space="0" w:color="auto"/>
      </w:divBdr>
    </w:div>
    <w:div w:id="211956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gpolicja.ezamawiajacy.pl" TargetMode="External"/><Relationship Id="rId18" Type="http://schemas.openxmlformats.org/officeDocument/2006/relationships/hyperlink" Target="https://malopolska-policja.ezamawiajacy.pl"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malopolska-policja.ezamawiajacy.pl" TargetMode="External"/><Relationship Id="rId17" Type="http://schemas.openxmlformats.org/officeDocument/2006/relationships/hyperlink" Target="mailto:iod.kwp@malopolska.policja.gov.pl" TargetMode="External"/><Relationship Id="rId25" Type="http://schemas.openxmlformats.org/officeDocument/2006/relationships/header" Target="header6.xml"/><Relationship Id="rId33"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oneplace@marketplanet.pl" TargetMode="External"/><Relationship Id="rId20" Type="http://schemas.openxmlformats.org/officeDocument/2006/relationships/hyperlink" Target="https://malopolska-policja.ezamawiajacy.pl"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arcin.gumiela\AppData\Local\Microsoft\Windows\INetCache\Content.Outlook\ANYCELK8\zamowienia.fundusze@malopolska.policja.gov.pl" TargetMode="External"/><Relationship Id="rId24" Type="http://schemas.openxmlformats.org/officeDocument/2006/relationships/header" Target="header5.xml"/><Relationship Id="rId32"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footer" Target="footer2.xml"/><Relationship Id="rId19" Type="http://schemas.openxmlformats.org/officeDocument/2006/relationships/hyperlink" Target="https://komentarzpzp.pl/strona-glowna/dzial-ii/rozdzial-1/oddzial-1/art-85" TargetMode="Externa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malopolska-policja.ezamawiajacy.pl" TargetMode="External"/><Relationship Id="rId22" Type="http://schemas.openxmlformats.org/officeDocument/2006/relationships/header" Target="header3.xml"/><Relationship Id="rId27" Type="http://schemas.openxmlformats.org/officeDocument/2006/relationships/image" Target="media/image1.png"/><Relationship Id="rId30" Type="http://schemas.openxmlformats.org/officeDocument/2006/relationships/header" Target="header10.xm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Motyw pakietu Office">
  <a:themeElements>
    <a:clrScheme name="Zielony">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łęboki cień">
      <a:fillStyleLst>
        <a:solidFill>
          <a:schemeClr val="phClr"/>
        </a:solidFill>
        <a:gradFill rotWithShape="1">
          <a:gsLst>
            <a:gs pos="0">
              <a:schemeClr val="phClr">
                <a:tint val="90000"/>
              </a:schemeClr>
            </a:gs>
            <a:gs pos="48000">
              <a:schemeClr val="phClr">
                <a:tint val="54000"/>
                <a:satMod val="140000"/>
              </a:schemeClr>
            </a:gs>
            <a:gs pos="100000">
              <a:schemeClr val="phClr">
                <a:tint val="24000"/>
                <a:satMod val="260000"/>
              </a:schemeClr>
            </a:gs>
          </a:gsLst>
          <a:lin ang="16200000" scaled="1"/>
        </a:gradFill>
        <a:gradFill rotWithShape="1">
          <a:gsLst>
            <a:gs pos="0">
              <a:schemeClr val="phClr"/>
            </a:gs>
            <a:gs pos="100000">
              <a:schemeClr val="phClr">
                <a:shade val="48000"/>
                <a:satMod val="180000"/>
                <a:lumMod val="94000"/>
              </a:schemeClr>
            </a:gs>
            <a:gs pos="100000">
              <a:schemeClr val="phClr">
                <a:shade val="48000"/>
                <a:satMod val="180000"/>
                <a:lumMod val="94000"/>
              </a:schemeClr>
            </a:gs>
          </a:gsLst>
          <a:lin ang="4140000" scaled="1"/>
        </a:gradFill>
      </a:fillStyleLst>
      <a:lnStyleLst>
        <a:ln w="12700" cap="flat" cmpd="sng" algn="ctr">
          <a:solidFill>
            <a:schemeClr val="phClr"/>
          </a:solidFill>
          <a:prstDash val="solid"/>
        </a:ln>
        <a:ln w="19050" cap="flat" cmpd="sng" algn="ctr">
          <a:solidFill>
            <a:schemeClr val="phClr"/>
          </a:solidFill>
          <a:prstDash val="solid"/>
        </a:ln>
        <a:ln w="28575" cap="flat" cmpd="sng" algn="ctr">
          <a:solidFill>
            <a:schemeClr val="phClr"/>
          </a:solidFill>
          <a:prstDash val="solid"/>
        </a:ln>
      </a:lnStyleLst>
      <a:effectStyleLst>
        <a:effectStyle>
          <a:effectLst>
            <a:outerShdw blurRad="63500" dist="12700" dir="5400000" sx="102000" sy="102000" rotWithShape="0">
              <a:srgbClr val="000000">
                <a:alpha val="32000"/>
              </a:srgbClr>
            </a:outerShdw>
          </a:effectLst>
        </a:effectStyle>
        <a:effectStyle>
          <a:effectLst>
            <a:outerShdw blurRad="76200" dist="38100" dir="5400000" rotWithShape="0">
              <a:srgbClr val="000000">
                <a:alpha val="60000"/>
              </a:srgbClr>
            </a:outerShdw>
          </a:effectLst>
          <a:scene3d>
            <a:camera prst="orthographicFront">
              <a:rot lat="0" lon="0" rev="0"/>
            </a:camera>
            <a:lightRig rig="threePt" dir="tl">
              <a:rot lat="0" lon="0" rev="19800000"/>
            </a:lightRig>
          </a:scene3d>
          <a:sp3d prstMaterial="plastic">
            <a:bevelT w="25400" h="19050"/>
          </a:sp3d>
        </a:effectStyle>
        <a:effectStyle>
          <a:effectLst>
            <a:outerShdw blurRad="114300" dist="114300" dir="5400000" rotWithShape="0">
              <a:srgbClr val="000000">
                <a:alpha val="70000"/>
              </a:srgbClr>
            </a:outerShdw>
          </a:effectLst>
          <a:scene3d>
            <a:camera prst="orthographicFront">
              <a:rot lat="0" lon="0" rev="0"/>
            </a:camera>
            <a:lightRig rig="threePt" dir="t">
              <a:rot lat="0" lon="0" rev="19800000"/>
            </a:lightRig>
          </a:scene3d>
          <a:sp3d prstMaterial="plastic">
            <a:bevelT w="38100" h="3175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48B77-E2C9-4628-AA9F-347E90FAB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12620</Words>
  <Characters>75724</Characters>
  <Application>Microsoft Office Word</Application>
  <DocSecurity>0</DocSecurity>
  <Lines>631</Lines>
  <Paragraphs>176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Olszańska Iwona</dc:creator>
  <cp:lastModifiedBy>Wcisło Lucyna</cp:lastModifiedBy>
  <cp:revision>3</cp:revision>
  <cp:lastPrinted>2026-04-24T13:09:00Z</cp:lastPrinted>
  <dcterms:created xsi:type="dcterms:W3CDTF">2026-04-24T13:12:00Z</dcterms:created>
  <dcterms:modified xsi:type="dcterms:W3CDTF">2026-04-24T13:13:00Z</dcterms:modified>
</cp:coreProperties>
</file>